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B193CE" w14:textId="77777777" w:rsidR="00B4735A" w:rsidRPr="00B4735A" w:rsidRDefault="00B4735A">
      <w:pPr>
        <w:spacing w:before="32"/>
        <w:ind w:left="114"/>
        <w:rPr>
          <w:rFonts w:asciiTheme="minorHAnsi" w:hAnsiTheme="minorHAnsi" w:cstheme="minorHAnsi"/>
          <w:b/>
          <w:spacing w:val="-1"/>
          <w:sz w:val="22"/>
          <w:szCs w:val="22"/>
        </w:rPr>
      </w:pPr>
    </w:p>
    <w:p w14:paraId="41491A32" w14:textId="4A7F958D" w:rsidR="00077844" w:rsidRPr="00B4735A" w:rsidRDefault="00B4735A" w:rsidP="00B4735A">
      <w:pPr>
        <w:spacing w:before="9" w:line="240" w:lineRule="exact"/>
        <w:jc w:val="center"/>
        <w:rPr>
          <w:rFonts w:asciiTheme="minorHAnsi" w:hAnsiTheme="minorHAnsi" w:cstheme="minorHAnsi"/>
          <w:sz w:val="22"/>
          <w:szCs w:val="22"/>
        </w:rPr>
      </w:pPr>
      <w:r w:rsidRPr="00B4735A">
        <w:rPr>
          <w:rFonts w:asciiTheme="minorHAnsi" w:hAnsiTheme="minorHAnsi" w:cstheme="minorHAnsi"/>
          <w:sz w:val="22"/>
          <w:szCs w:val="22"/>
        </w:rPr>
        <w:t>Nora Sosa</w:t>
      </w:r>
    </w:p>
    <w:p w14:paraId="1B9912B3" w14:textId="77777777" w:rsidR="00B4735A" w:rsidRPr="00B4735A" w:rsidRDefault="00B4735A" w:rsidP="00B4735A">
      <w:pPr>
        <w:spacing w:before="9" w:line="240" w:lineRule="exact"/>
        <w:jc w:val="center"/>
        <w:rPr>
          <w:rFonts w:asciiTheme="minorHAnsi" w:hAnsiTheme="minorHAnsi" w:cstheme="minorHAnsi"/>
          <w:sz w:val="22"/>
          <w:szCs w:val="22"/>
        </w:rPr>
      </w:pPr>
    </w:p>
    <w:p w14:paraId="2C7EBD1E" w14:textId="77777777" w:rsidR="00077844" w:rsidRPr="00B4735A" w:rsidRDefault="00B4735A">
      <w:pPr>
        <w:ind w:left="100"/>
        <w:rPr>
          <w:rFonts w:asciiTheme="minorHAnsi" w:hAnsiTheme="minorHAnsi" w:cstheme="minorHAnsi"/>
          <w:sz w:val="22"/>
          <w:szCs w:val="22"/>
        </w:rPr>
      </w:pPr>
      <w:r w:rsidRPr="00B4735A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B4735A">
        <w:rPr>
          <w:rFonts w:asciiTheme="minorHAnsi" w:hAnsiTheme="minorHAnsi" w:cstheme="minorHAnsi"/>
          <w:sz w:val="22"/>
          <w:szCs w:val="22"/>
        </w:rPr>
        <w:t>he</w:t>
      </w:r>
      <w:r w:rsidRPr="00B4735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4735A">
        <w:rPr>
          <w:rFonts w:asciiTheme="minorHAnsi" w:hAnsiTheme="minorHAnsi" w:cstheme="minorHAnsi"/>
          <w:sz w:val="22"/>
          <w:szCs w:val="22"/>
        </w:rPr>
        <w:t>Se</w:t>
      </w:r>
      <w:r w:rsidRPr="00B4735A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B4735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4735A">
        <w:rPr>
          <w:rFonts w:asciiTheme="minorHAnsi" w:hAnsiTheme="minorHAnsi" w:cstheme="minorHAnsi"/>
          <w:sz w:val="22"/>
          <w:szCs w:val="22"/>
        </w:rPr>
        <w:t>or</w:t>
      </w:r>
      <w:r w:rsidRPr="00B4735A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4735A">
        <w:rPr>
          <w:rFonts w:asciiTheme="minorHAnsi" w:hAnsiTheme="minorHAnsi" w:cstheme="minorHAnsi"/>
          <w:spacing w:val="-3"/>
          <w:sz w:val="22"/>
          <w:szCs w:val="22"/>
        </w:rPr>
        <w:t>F</w:t>
      </w:r>
      <w:r w:rsidRPr="00B4735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4735A">
        <w:rPr>
          <w:rFonts w:asciiTheme="minorHAnsi" w:hAnsiTheme="minorHAnsi" w:cstheme="minorHAnsi"/>
          <w:sz w:val="22"/>
          <w:szCs w:val="22"/>
        </w:rPr>
        <w:t>na</w:t>
      </w:r>
      <w:r w:rsidRPr="00B4735A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B4735A">
        <w:rPr>
          <w:rFonts w:asciiTheme="minorHAnsi" w:hAnsiTheme="minorHAnsi" w:cstheme="minorHAnsi"/>
          <w:sz w:val="22"/>
          <w:szCs w:val="22"/>
        </w:rPr>
        <w:t>ce</w:t>
      </w:r>
      <w:r w:rsidRPr="00B4735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4735A">
        <w:rPr>
          <w:rFonts w:asciiTheme="minorHAnsi" w:hAnsiTheme="minorHAnsi" w:cstheme="minorHAnsi"/>
          <w:sz w:val="22"/>
          <w:szCs w:val="22"/>
        </w:rPr>
        <w:t>M</w:t>
      </w:r>
      <w:r w:rsidRPr="00B4735A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B4735A">
        <w:rPr>
          <w:rFonts w:asciiTheme="minorHAnsi" w:hAnsiTheme="minorHAnsi" w:cstheme="minorHAnsi"/>
          <w:sz w:val="22"/>
          <w:szCs w:val="22"/>
        </w:rPr>
        <w:t>na</w:t>
      </w:r>
      <w:r w:rsidRPr="00B4735A">
        <w:rPr>
          <w:rFonts w:asciiTheme="minorHAnsi" w:hAnsiTheme="minorHAnsi" w:cstheme="minorHAnsi"/>
          <w:spacing w:val="-4"/>
          <w:sz w:val="22"/>
          <w:szCs w:val="22"/>
        </w:rPr>
        <w:t>g</w:t>
      </w:r>
      <w:r w:rsidRPr="00B4735A">
        <w:rPr>
          <w:rFonts w:asciiTheme="minorHAnsi" w:hAnsiTheme="minorHAnsi" w:cstheme="minorHAnsi"/>
          <w:sz w:val="22"/>
          <w:szCs w:val="22"/>
        </w:rPr>
        <w:t>er</w:t>
      </w:r>
      <w:r w:rsidRPr="00B4735A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4735A">
        <w:rPr>
          <w:rFonts w:asciiTheme="minorHAnsi" w:hAnsiTheme="minorHAnsi" w:cstheme="minorHAnsi"/>
          <w:spacing w:val="-1"/>
          <w:sz w:val="22"/>
          <w:szCs w:val="22"/>
        </w:rPr>
        <w:t>wi</w:t>
      </w:r>
      <w:r w:rsidRPr="00B4735A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4735A">
        <w:rPr>
          <w:rFonts w:asciiTheme="minorHAnsi" w:hAnsiTheme="minorHAnsi" w:cstheme="minorHAnsi"/>
          <w:sz w:val="22"/>
          <w:szCs w:val="22"/>
        </w:rPr>
        <w:t>l</w:t>
      </w:r>
      <w:r w:rsidRPr="00B4735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4735A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B4735A">
        <w:rPr>
          <w:rFonts w:asciiTheme="minorHAnsi" w:hAnsiTheme="minorHAnsi" w:cstheme="minorHAnsi"/>
          <w:sz w:val="22"/>
          <w:szCs w:val="22"/>
        </w:rPr>
        <w:t>e</w:t>
      </w:r>
      <w:r w:rsidRPr="00B4735A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B4735A">
        <w:rPr>
          <w:rFonts w:asciiTheme="minorHAnsi" w:hAnsiTheme="minorHAnsi" w:cstheme="minorHAnsi"/>
          <w:sz w:val="22"/>
          <w:szCs w:val="22"/>
        </w:rPr>
        <w:t xml:space="preserve">d </w:t>
      </w:r>
      <w:r w:rsidRPr="00B4735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4735A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B4735A">
        <w:rPr>
          <w:rFonts w:asciiTheme="minorHAnsi" w:hAnsiTheme="minorHAnsi" w:cstheme="minorHAnsi"/>
          <w:sz w:val="22"/>
          <w:szCs w:val="22"/>
        </w:rPr>
        <w:t>e</w:t>
      </w:r>
      <w:r w:rsidRPr="00B4735A">
        <w:rPr>
          <w:rFonts w:asciiTheme="minorHAnsi" w:hAnsiTheme="minorHAnsi" w:cstheme="minorHAnsi"/>
          <w:sz w:val="22"/>
          <w:szCs w:val="22"/>
        </w:rPr>
        <w:t xml:space="preserve"> </w:t>
      </w:r>
      <w:r w:rsidRPr="00B4735A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B4735A">
        <w:rPr>
          <w:rFonts w:asciiTheme="minorHAnsi" w:hAnsiTheme="minorHAnsi" w:cstheme="minorHAnsi"/>
          <w:sz w:val="22"/>
          <w:szCs w:val="22"/>
        </w:rPr>
        <w:t>n</w:t>
      </w:r>
      <w:r w:rsidRPr="00B4735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4735A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B4735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4735A">
        <w:rPr>
          <w:rFonts w:asciiTheme="minorHAnsi" w:hAnsiTheme="minorHAnsi" w:cstheme="minorHAnsi"/>
          <w:sz w:val="22"/>
          <w:szCs w:val="22"/>
        </w:rPr>
        <w:t>n</w:t>
      </w:r>
      <w:r w:rsidRPr="00B4735A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B4735A">
        <w:rPr>
          <w:rFonts w:asciiTheme="minorHAnsi" w:hAnsiTheme="minorHAnsi" w:cstheme="minorHAnsi"/>
          <w:sz w:val="22"/>
          <w:szCs w:val="22"/>
        </w:rPr>
        <w:t>l</w:t>
      </w:r>
      <w:r w:rsidRPr="00B4735A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4735A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B4735A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4735A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B4735A">
        <w:rPr>
          <w:rFonts w:asciiTheme="minorHAnsi" w:hAnsiTheme="minorHAnsi" w:cstheme="minorHAnsi"/>
          <w:sz w:val="22"/>
          <w:szCs w:val="22"/>
        </w:rPr>
        <w:t>nn</w:t>
      </w:r>
      <w:r w:rsidRPr="00B4735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4735A">
        <w:rPr>
          <w:rFonts w:asciiTheme="minorHAnsi" w:hAnsiTheme="minorHAnsi" w:cstheme="minorHAnsi"/>
          <w:sz w:val="22"/>
          <w:szCs w:val="22"/>
        </w:rPr>
        <w:t>n</w:t>
      </w:r>
      <w:r w:rsidRPr="00B4735A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B4735A">
        <w:rPr>
          <w:rFonts w:asciiTheme="minorHAnsi" w:hAnsiTheme="minorHAnsi" w:cstheme="minorHAnsi"/>
          <w:sz w:val="22"/>
          <w:szCs w:val="22"/>
        </w:rPr>
        <w:t xml:space="preserve">, </w:t>
      </w:r>
      <w:r w:rsidRPr="00B4735A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B4735A">
        <w:rPr>
          <w:rFonts w:asciiTheme="minorHAnsi" w:hAnsiTheme="minorHAnsi" w:cstheme="minorHAnsi"/>
          <w:sz w:val="22"/>
          <w:szCs w:val="22"/>
        </w:rPr>
        <w:t>o</w:t>
      </w:r>
      <w:r w:rsidRPr="00B4735A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B4735A">
        <w:rPr>
          <w:rFonts w:asciiTheme="minorHAnsi" w:hAnsiTheme="minorHAnsi" w:cstheme="minorHAnsi"/>
          <w:sz w:val="22"/>
          <w:szCs w:val="22"/>
        </w:rPr>
        <w:t>ec</w:t>
      </w:r>
      <w:r w:rsidRPr="00B4735A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B4735A">
        <w:rPr>
          <w:rFonts w:asciiTheme="minorHAnsi" w:hAnsiTheme="minorHAnsi" w:cstheme="minorHAnsi"/>
          <w:sz w:val="22"/>
          <w:szCs w:val="22"/>
        </w:rPr>
        <w:t>s</w:t>
      </w:r>
      <w:r w:rsidRPr="00B4735A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B4735A">
        <w:rPr>
          <w:rFonts w:asciiTheme="minorHAnsi" w:hAnsiTheme="minorHAnsi" w:cstheme="minorHAnsi"/>
          <w:spacing w:val="4"/>
          <w:sz w:val="22"/>
          <w:szCs w:val="22"/>
        </w:rPr>
        <w:t>i</w:t>
      </w:r>
      <w:r w:rsidRPr="00B4735A">
        <w:rPr>
          <w:rFonts w:asciiTheme="minorHAnsi" w:hAnsiTheme="minorHAnsi" w:cstheme="minorHAnsi"/>
          <w:sz w:val="22"/>
          <w:szCs w:val="22"/>
        </w:rPr>
        <w:t>ng</w:t>
      </w:r>
      <w:r w:rsidRPr="00B4735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4735A">
        <w:rPr>
          <w:rFonts w:asciiTheme="minorHAnsi" w:hAnsiTheme="minorHAnsi" w:cstheme="minorHAnsi"/>
          <w:sz w:val="22"/>
          <w:szCs w:val="22"/>
        </w:rPr>
        <w:t xml:space="preserve">and </w:t>
      </w:r>
      <w:r w:rsidRPr="00B4735A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B4735A">
        <w:rPr>
          <w:rFonts w:asciiTheme="minorHAnsi" w:hAnsiTheme="minorHAnsi" w:cstheme="minorHAnsi"/>
          <w:sz w:val="22"/>
          <w:szCs w:val="22"/>
        </w:rPr>
        <w:t>ep</w:t>
      </w:r>
      <w:r w:rsidRPr="00B4735A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B4735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4735A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B4735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4735A">
        <w:rPr>
          <w:rFonts w:asciiTheme="minorHAnsi" w:hAnsiTheme="minorHAnsi" w:cstheme="minorHAnsi"/>
          <w:sz w:val="22"/>
          <w:szCs w:val="22"/>
        </w:rPr>
        <w:t>ng</w:t>
      </w:r>
      <w:r w:rsidRPr="00B4735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4735A">
        <w:rPr>
          <w:rFonts w:asciiTheme="minorHAnsi" w:hAnsiTheme="minorHAnsi" w:cstheme="minorHAnsi"/>
          <w:sz w:val="22"/>
          <w:szCs w:val="22"/>
        </w:rPr>
        <w:t>p</w:t>
      </w:r>
      <w:r w:rsidRPr="00B4735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4735A">
        <w:rPr>
          <w:rFonts w:asciiTheme="minorHAnsi" w:hAnsiTheme="minorHAnsi" w:cstheme="minorHAnsi"/>
          <w:sz w:val="22"/>
          <w:szCs w:val="22"/>
        </w:rPr>
        <w:t>oc</w:t>
      </w:r>
      <w:r w:rsidRPr="00B4735A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B4735A">
        <w:rPr>
          <w:rFonts w:asciiTheme="minorHAnsi" w:hAnsiTheme="minorHAnsi" w:cstheme="minorHAnsi"/>
          <w:sz w:val="22"/>
          <w:szCs w:val="22"/>
        </w:rPr>
        <w:t>ss</w:t>
      </w:r>
      <w:r w:rsidRPr="00B4735A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4735A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B4735A">
        <w:rPr>
          <w:rFonts w:asciiTheme="minorHAnsi" w:hAnsiTheme="minorHAnsi" w:cstheme="minorHAnsi"/>
          <w:sz w:val="22"/>
          <w:szCs w:val="22"/>
        </w:rPr>
        <w:t>t</w:t>
      </w:r>
      <w:r w:rsidRPr="00B4735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4735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4735A">
        <w:rPr>
          <w:rFonts w:asciiTheme="minorHAnsi" w:hAnsiTheme="minorHAnsi" w:cstheme="minorHAnsi"/>
          <w:sz w:val="22"/>
          <w:szCs w:val="22"/>
        </w:rPr>
        <w:t xml:space="preserve">he </w:t>
      </w:r>
      <w:r w:rsidRPr="00B4735A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B4735A">
        <w:rPr>
          <w:rFonts w:asciiTheme="minorHAnsi" w:hAnsiTheme="minorHAnsi" w:cstheme="minorHAnsi"/>
          <w:sz w:val="22"/>
          <w:szCs w:val="22"/>
        </w:rPr>
        <w:t>o</w:t>
      </w:r>
      <w:r w:rsidRPr="00B4735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4735A">
        <w:rPr>
          <w:rFonts w:asciiTheme="minorHAnsi" w:hAnsiTheme="minorHAnsi" w:cstheme="minorHAnsi"/>
          <w:sz w:val="22"/>
          <w:szCs w:val="22"/>
        </w:rPr>
        <w:t>p</w:t>
      </w:r>
      <w:r w:rsidRPr="00B4735A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B4735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4735A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B4735A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B4735A">
        <w:rPr>
          <w:rFonts w:asciiTheme="minorHAnsi" w:hAnsiTheme="minorHAnsi" w:cstheme="minorHAnsi"/>
          <w:sz w:val="22"/>
          <w:szCs w:val="22"/>
        </w:rPr>
        <w:t xml:space="preserve">e </w:t>
      </w:r>
      <w:r w:rsidRPr="00B4735A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4735A">
        <w:rPr>
          <w:rFonts w:asciiTheme="minorHAnsi" w:hAnsiTheme="minorHAnsi" w:cstheme="minorHAnsi"/>
          <w:sz w:val="22"/>
          <w:szCs w:val="22"/>
        </w:rPr>
        <w:t>e</w:t>
      </w:r>
      <w:r w:rsidRPr="00B4735A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B4735A">
        <w:rPr>
          <w:rFonts w:asciiTheme="minorHAnsi" w:hAnsiTheme="minorHAnsi" w:cstheme="minorHAnsi"/>
          <w:sz w:val="22"/>
          <w:szCs w:val="22"/>
        </w:rPr>
        <w:t>e</w:t>
      </w:r>
      <w:r w:rsidRPr="00B4735A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4735A">
        <w:rPr>
          <w:rFonts w:asciiTheme="minorHAnsi" w:hAnsiTheme="minorHAnsi" w:cstheme="minorHAnsi"/>
          <w:sz w:val="22"/>
          <w:szCs w:val="22"/>
        </w:rPr>
        <w:t>.</w:t>
      </w:r>
    </w:p>
    <w:p w14:paraId="1529F048" w14:textId="77777777" w:rsidR="00077844" w:rsidRPr="00B4735A" w:rsidRDefault="00077844">
      <w:pPr>
        <w:spacing w:before="18" w:line="240" w:lineRule="exact"/>
        <w:rPr>
          <w:rFonts w:asciiTheme="minorHAnsi" w:hAnsiTheme="minorHAnsi" w:cstheme="minorHAnsi"/>
          <w:sz w:val="22"/>
          <w:szCs w:val="22"/>
        </w:rPr>
      </w:pPr>
    </w:p>
    <w:p w14:paraId="04F3BF78" w14:textId="77777777" w:rsidR="00077844" w:rsidRPr="00B4735A" w:rsidRDefault="00B4735A">
      <w:pPr>
        <w:spacing w:line="240" w:lineRule="exact"/>
        <w:ind w:left="100"/>
        <w:rPr>
          <w:rFonts w:asciiTheme="minorHAnsi" w:hAnsiTheme="minorHAnsi" w:cstheme="minorHAnsi"/>
          <w:sz w:val="22"/>
          <w:szCs w:val="22"/>
        </w:rPr>
      </w:pPr>
      <w:r w:rsidRPr="00B4735A">
        <w:rPr>
          <w:rFonts w:asciiTheme="minorHAnsi" w:hAnsiTheme="minorHAnsi" w:cstheme="minorHAnsi"/>
          <w:b/>
          <w:spacing w:val="-1"/>
          <w:position w:val="-1"/>
          <w:sz w:val="22"/>
          <w:szCs w:val="22"/>
        </w:rPr>
        <w:t>RE</w:t>
      </w:r>
      <w:r w:rsidRPr="00B4735A">
        <w:rPr>
          <w:rFonts w:asciiTheme="minorHAnsi" w:hAnsiTheme="minorHAnsi" w:cstheme="minorHAnsi"/>
          <w:b/>
          <w:position w:val="-1"/>
          <w:sz w:val="22"/>
          <w:szCs w:val="22"/>
        </w:rPr>
        <w:t>S</w:t>
      </w:r>
      <w:r w:rsidRPr="00B4735A">
        <w:rPr>
          <w:rFonts w:asciiTheme="minorHAnsi" w:hAnsiTheme="minorHAnsi" w:cstheme="minorHAnsi"/>
          <w:b/>
          <w:spacing w:val="1"/>
          <w:position w:val="-1"/>
          <w:sz w:val="22"/>
          <w:szCs w:val="22"/>
        </w:rPr>
        <w:t>PO</w:t>
      </w:r>
      <w:r w:rsidRPr="00B4735A">
        <w:rPr>
          <w:rFonts w:asciiTheme="minorHAnsi" w:hAnsiTheme="minorHAnsi" w:cstheme="minorHAnsi"/>
          <w:b/>
          <w:spacing w:val="-1"/>
          <w:position w:val="-1"/>
          <w:sz w:val="22"/>
          <w:szCs w:val="22"/>
        </w:rPr>
        <w:t>N</w:t>
      </w:r>
      <w:r w:rsidRPr="00B4735A">
        <w:rPr>
          <w:rFonts w:asciiTheme="minorHAnsi" w:hAnsiTheme="minorHAnsi" w:cstheme="minorHAnsi"/>
          <w:b/>
          <w:position w:val="-1"/>
          <w:sz w:val="22"/>
          <w:szCs w:val="22"/>
        </w:rPr>
        <w:t>S</w:t>
      </w:r>
      <w:r w:rsidRPr="00B4735A">
        <w:rPr>
          <w:rFonts w:asciiTheme="minorHAnsi" w:hAnsiTheme="minorHAnsi" w:cstheme="minorHAnsi"/>
          <w:b/>
          <w:spacing w:val="-2"/>
          <w:position w:val="-1"/>
          <w:sz w:val="22"/>
          <w:szCs w:val="22"/>
        </w:rPr>
        <w:t>I</w:t>
      </w:r>
      <w:r w:rsidRPr="00B4735A">
        <w:rPr>
          <w:rFonts w:asciiTheme="minorHAnsi" w:hAnsiTheme="minorHAnsi" w:cstheme="minorHAnsi"/>
          <w:b/>
          <w:spacing w:val="-1"/>
          <w:position w:val="-1"/>
          <w:sz w:val="22"/>
          <w:szCs w:val="22"/>
        </w:rPr>
        <w:t>B</w:t>
      </w:r>
      <w:r w:rsidRPr="00B4735A">
        <w:rPr>
          <w:rFonts w:asciiTheme="minorHAnsi" w:hAnsiTheme="minorHAnsi" w:cstheme="minorHAnsi"/>
          <w:b/>
          <w:position w:val="-1"/>
          <w:sz w:val="22"/>
          <w:szCs w:val="22"/>
        </w:rPr>
        <w:t>ILI</w:t>
      </w:r>
      <w:r w:rsidRPr="00B4735A">
        <w:rPr>
          <w:rFonts w:asciiTheme="minorHAnsi" w:hAnsiTheme="minorHAnsi" w:cstheme="minorHAnsi"/>
          <w:b/>
          <w:spacing w:val="-1"/>
          <w:position w:val="-1"/>
          <w:sz w:val="22"/>
          <w:szCs w:val="22"/>
        </w:rPr>
        <w:t>T</w:t>
      </w:r>
      <w:r w:rsidRPr="00B4735A">
        <w:rPr>
          <w:rFonts w:asciiTheme="minorHAnsi" w:hAnsiTheme="minorHAnsi" w:cstheme="minorHAnsi"/>
          <w:b/>
          <w:position w:val="-1"/>
          <w:sz w:val="22"/>
          <w:szCs w:val="22"/>
        </w:rPr>
        <w:t>IE</w:t>
      </w:r>
      <w:r w:rsidRPr="00B4735A">
        <w:rPr>
          <w:rFonts w:asciiTheme="minorHAnsi" w:hAnsiTheme="minorHAnsi" w:cstheme="minorHAnsi"/>
          <w:b/>
          <w:spacing w:val="-1"/>
          <w:position w:val="-1"/>
          <w:sz w:val="22"/>
          <w:szCs w:val="22"/>
        </w:rPr>
        <w:t>S</w:t>
      </w:r>
      <w:r w:rsidRPr="00B4735A">
        <w:rPr>
          <w:rFonts w:asciiTheme="minorHAnsi" w:hAnsiTheme="minorHAnsi" w:cstheme="minorHAnsi"/>
          <w:b/>
          <w:position w:val="-1"/>
          <w:sz w:val="22"/>
          <w:szCs w:val="22"/>
        </w:rPr>
        <w:t>:</w:t>
      </w:r>
    </w:p>
    <w:p w14:paraId="160512BF" w14:textId="77777777" w:rsidR="00077844" w:rsidRPr="00B4735A" w:rsidRDefault="00B4735A">
      <w:pPr>
        <w:spacing w:line="260" w:lineRule="exact"/>
        <w:ind w:left="100"/>
        <w:rPr>
          <w:rFonts w:asciiTheme="minorHAnsi" w:hAnsiTheme="minorHAnsi" w:cstheme="minorHAnsi"/>
          <w:sz w:val="22"/>
          <w:szCs w:val="22"/>
        </w:rPr>
      </w:pPr>
      <w:r w:rsidRPr="00B4735A">
        <w:rPr>
          <w:rFonts w:asciiTheme="minorHAnsi" w:hAnsiTheme="minorHAnsi" w:cstheme="minorHAnsi"/>
          <w:sz w:val="22"/>
          <w:szCs w:val="22"/>
        </w:rPr>
        <w:pict w14:anchorId="073E160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0.05pt;height:13.4pt">
            <v:imagedata r:id="rId5" o:title=""/>
          </v:shape>
        </w:pict>
      </w:r>
      <w:r w:rsidRPr="00B4735A">
        <w:rPr>
          <w:rFonts w:asciiTheme="minorHAnsi" w:hAnsiTheme="minorHAnsi" w:cstheme="minorHAnsi"/>
          <w:sz w:val="22"/>
          <w:szCs w:val="22"/>
        </w:rPr>
        <w:t xml:space="preserve">   </w:t>
      </w:r>
      <w:r w:rsidRPr="00B4735A">
        <w:rPr>
          <w:rFonts w:asciiTheme="minorHAnsi" w:hAnsiTheme="minorHAnsi" w:cstheme="minorHAnsi"/>
          <w:sz w:val="22"/>
          <w:szCs w:val="22"/>
        </w:rPr>
        <w:t xml:space="preserve">Lead </w:t>
      </w:r>
      <w:r w:rsidRPr="00B4735A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B4735A">
        <w:rPr>
          <w:rFonts w:asciiTheme="minorHAnsi" w:hAnsiTheme="minorHAnsi" w:cstheme="minorHAnsi"/>
          <w:sz w:val="22"/>
          <w:szCs w:val="22"/>
        </w:rPr>
        <w:t xml:space="preserve">he </w:t>
      </w:r>
      <w:r w:rsidRPr="00B4735A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B4735A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4735A">
        <w:rPr>
          <w:rFonts w:asciiTheme="minorHAnsi" w:hAnsiTheme="minorHAnsi" w:cstheme="minorHAnsi"/>
          <w:sz w:val="22"/>
          <w:szCs w:val="22"/>
        </w:rPr>
        <w:t>an</w:t>
      </w:r>
      <w:r w:rsidRPr="00B4735A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B4735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4735A">
        <w:rPr>
          <w:rFonts w:asciiTheme="minorHAnsi" w:hAnsiTheme="minorHAnsi" w:cstheme="minorHAnsi"/>
          <w:sz w:val="22"/>
          <w:szCs w:val="22"/>
        </w:rPr>
        <w:t>ng</w:t>
      </w:r>
      <w:r w:rsidRPr="00B4735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4735A">
        <w:rPr>
          <w:rFonts w:asciiTheme="minorHAnsi" w:hAnsiTheme="minorHAnsi" w:cstheme="minorHAnsi"/>
          <w:sz w:val="22"/>
          <w:szCs w:val="22"/>
        </w:rPr>
        <w:t>&amp;</w:t>
      </w:r>
      <w:r w:rsidRPr="00B4735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4735A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B4735A">
        <w:rPr>
          <w:rFonts w:asciiTheme="minorHAnsi" w:hAnsiTheme="minorHAnsi" w:cstheme="minorHAnsi"/>
          <w:sz w:val="22"/>
          <w:szCs w:val="22"/>
        </w:rPr>
        <w:t>o</w:t>
      </w:r>
      <w:r w:rsidRPr="00B4735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4735A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B4735A">
        <w:rPr>
          <w:rFonts w:asciiTheme="minorHAnsi" w:hAnsiTheme="minorHAnsi" w:cstheme="minorHAnsi"/>
          <w:sz w:val="22"/>
          <w:szCs w:val="22"/>
        </w:rPr>
        <w:t>c</w:t>
      </w:r>
      <w:r w:rsidRPr="00B4735A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B4735A">
        <w:rPr>
          <w:rFonts w:asciiTheme="minorHAnsi" w:hAnsiTheme="minorHAnsi" w:cstheme="minorHAnsi"/>
          <w:sz w:val="22"/>
          <w:szCs w:val="22"/>
        </w:rPr>
        <w:t>s</w:t>
      </w:r>
      <w:r w:rsidRPr="00B4735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4735A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B4735A">
        <w:rPr>
          <w:rFonts w:asciiTheme="minorHAnsi" w:hAnsiTheme="minorHAnsi" w:cstheme="minorHAnsi"/>
          <w:sz w:val="22"/>
          <w:szCs w:val="22"/>
        </w:rPr>
        <w:t>ng</w:t>
      </w:r>
      <w:r w:rsidRPr="00B4735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4735A">
        <w:rPr>
          <w:rFonts w:asciiTheme="minorHAnsi" w:hAnsiTheme="minorHAnsi" w:cstheme="minorHAnsi"/>
          <w:sz w:val="22"/>
          <w:szCs w:val="22"/>
        </w:rPr>
        <w:t>p</w:t>
      </w:r>
      <w:r w:rsidRPr="00B4735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4735A">
        <w:rPr>
          <w:rFonts w:asciiTheme="minorHAnsi" w:hAnsiTheme="minorHAnsi" w:cstheme="minorHAnsi"/>
          <w:sz w:val="22"/>
          <w:szCs w:val="22"/>
        </w:rPr>
        <w:t>oc</w:t>
      </w:r>
      <w:r w:rsidRPr="00B4735A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B4735A">
        <w:rPr>
          <w:rFonts w:asciiTheme="minorHAnsi" w:hAnsiTheme="minorHAnsi" w:cstheme="minorHAnsi"/>
          <w:sz w:val="22"/>
          <w:szCs w:val="22"/>
        </w:rPr>
        <w:t>s</w:t>
      </w:r>
      <w:r w:rsidRPr="00B4735A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4735A">
        <w:rPr>
          <w:rFonts w:asciiTheme="minorHAnsi" w:hAnsiTheme="minorHAnsi" w:cstheme="minorHAnsi"/>
          <w:sz w:val="22"/>
          <w:szCs w:val="22"/>
        </w:rPr>
        <w:t>.</w:t>
      </w:r>
    </w:p>
    <w:p w14:paraId="5BACED0C" w14:textId="77777777" w:rsidR="00077844" w:rsidRPr="00B4735A" w:rsidRDefault="00B4735A">
      <w:pPr>
        <w:spacing w:line="260" w:lineRule="exact"/>
        <w:ind w:left="460"/>
        <w:rPr>
          <w:rFonts w:asciiTheme="minorHAnsi" w:hAnsiTheme="minorHAnsi" w:cstheme="minorHAnsi"/>
          <w:sz w:val="22"/>
          <w:szCs w:val="22"/>
        </w:rPr>
      </w:pPr>
      <w:r w:rsidRPr="00B4735A">
        <w:rPr>
          <w:rFonts w:asciiTheme="minorHAnsi" w:eastAsia="Courier New" w:hAnsiTheme="minorHAnsi" w:cstheme="minorHAnsi"/>
          <w:position w:val="1"/>
          <w:sz w:val="22"/>
          <w:szCs w:val="22"/>
        </w:rPr>
        <w:t>o</w:t>
      </w:r>
      <w:r w:rsidRPr="00B4735A">
        <w:rPr>
          <w:rFonts w:asciiTheme="minorHAnsi" w:eastAsia="Courier New" w:hAnsiTheme="minorHAnsi" w:cstheme="minorHAnsi"/>
          <w:spacing w:val="96"/>
          <w:position w:val="1"/>
          <w:sz w:val="22"/>
          <w:szCs w:val="22"/>
        </w:rPr>
        <w:t xml:space="preserve"> </w:t>
      </w:r>
      <w:r w:rsidRPr="00B4735A">
        <w:rPr>
          <w:rFonts w:asciiTheme="minorHAnsi" w:hAnsiTheme="minorHAnsi" w:cstheme="minorHAnsi"/>
          <w:spacing w:val="-1"/>
          <w:position w:val="1"/>
          <w:sz w:val="22"/>
          <w:szCs w:val="22"/>
        </w:rPr>
        <w:t>L</w:t>
      </w:r>
      <w:r w:rsidRPr="00B4735A">
        <w:rPr>
          <w:rFonts w:asciiTheme="minorHAnsi" w:hAnsiTheme="minorHAnsi" w:cstheme="minorHAnsi"/>
          <w:position w:val="1"/>
          <w:sz w:val="22"/>
          <w:szCs w:val="22"/>
        </w:rPr>
        <w:t xml:space="preserve">ead </w:t>
      </w:r>
      <w:r w:rsidRPr="00B4735A">
        <w:rPr>
          <w:rFonts w:asciiTheme="minorHAnsi" w:hAnsiTheme="minorHAnsi" w:cstheme="minorHAnsi"/>
          <w:spacing w:val="-1"/>
          <w:position w:val="1"/>
          <w:sz w:val="22"/>
          <w:szCs w:val="22"/>
        </w:rPr>
        <w:t>t</w:t>
      </w:r>
      <w:r w:rsidRPr="00B4735A">
        <w:rPr>
          <w:rFonts w:asciiTheme="minorHAnsi" w:hAnsiTheme="minorHAnsi" w:cstheme="minorHAnsi"/>
          <w:position w:val="1"/>
          <w:sz w:val="22"/>
          <w:szCs w:val="22"/>
        </w:rPr>
        <w:t xml:space="preserve">he </w:t>
      </w:r>
      <w:r w:rsidRPr="00B4735A">
        <w:rPr>
          <w:rFonts w:asciiTheme="minorHAnsi" w:hAnsiTheme="minorHAnsi" w:cstheme="minorHAnsi"/>
          <w:spacing w:val="-2"/>
          <w:position w:val="1"/>
          <w:sz w:val="22"/>
          <w:szCs w:val="22"/>
        </w:rPr>
        <w:t>p</w:t>
      </w:r>
      <w:r w:rsidRPr="00B4735A">
        <w:rPr>
          <w:rFonts w:asciiTheme="minorHAnsi" w:hAnsiTheme="minorHAnsi" w:cstheme="minorHAnsi"/>
          <w:spacing w:val="1"/>
          <w:position w:val="1"/>
          <w:sz w:val="22"/>
          <w:szCs w:val="22"/>
        </w:rPr>
        <w:t>l</w:t>
      </w:r>
      <w:r w:rsidRPr="00B4735A">
        <w:rPr>
          <w:rFonts w:asciiTheme="minorHAnsi" w:hAnsiTheme="minorHAnsi" w:cstheme="minorHAnsi"/>
          <w:position w:val="1"/>
          <w:sz w:val="22"/>
          <w:szCs w:val="22"/>
        </w:rPr>
        <w:t>an</w:t>
      </w:r>
      <w:r w:rsidRPr="00B4735A">
        <w:rPr>
          <w:rFonts w:asciiTheme="minorHAnsi" w:hAnsiTheme="minorHAnsi" w:cstheme="minorHAnsi"/>
          <w:spacing w:val="-2"/>
          <w:position w:val="1"/>
          <w:sz w:val="22"/>
          <w:szCs w:val="22"/>
        </w:rPr>
        <w:t>n</w:t>
      </w:r>
      <w:r w:rsidRPr="00B4735A">
        <w:rPr>
          <w:rFonts w:asciiTheme="minorHAnsi" w:hAnsiTheme="minorHAnsi" w:cstheme="minorHAnsi"/>
          <w:spacing w:val="1"/>
          <w:position w:val="1"/>
          <w:sz w:val="22"/>
          <w:szCs w:val="22"/>
        </w:rPr>
        <w:t>i</w:t>
      </w:r>
      <w:r w:rsidRPr="00B4735A">
        <w:rPr>
          <w:rFonts w:asciiTheme="minorHAnsi" w:hAnsiTheme="minorHAnsi" w:cstheme="minorHAnsi"/>
          <w:position w:val="1"/>
          <w:sz w:val="22"/>
          <w:szCs w:val="22"/>
        </w:rPr>
        <w:t>ng</w:t>
      </w:r>
      <w:r w:rsidRPr="00B4735A">
        <w:rPr>
          <w:rFonts w:asciiTheme="minorHAnsi" w:hAnsiTheme="minorHAnsi" w:cstheme="minorHAnsi"/>
          <w:spacing w:val="-2"/>
          <w:position w:val="1"/>
          <w:sz w:val="22"/>
          <w:szCs w:val="22"/>
        </w:rPr>
        <w:t xml:space="preserve"> </w:t>
      </w:r>
      <w:r w:rsidRPr="00B4735A">
        <w:rPr>
          <w:rFonts w:asciiTheme="minorHAnsi" w:hAnsiTheme="minorHAnsi" w:cstheme="minorHAnsi"/>
          <w:position w:val="1"/>
          <w:sz w:val="22"/>
          <w:szCs w:val="22"/>
        </w:rPr>
        <w:t>p</w:t>
      </w:r>
      <w:r w:rsidRPr="00B4735A">
        <w:rPr>
          <w:rFonts w:asciiTheme="minorHAnsi" w:hAnsiTheme="minorHAnsi" w:cstheme="minorHAnsi"/>
          <w:spacing w:val="1"/>
          <w:position w:val="1"/>
          <w:sz w:val="22"/>
          <w:szCs w:val="22"/>
        </w:rPr>
        <w:t>r</w:t>
      </w:r>
      <w:r w:rsidRPr="00B4735A">
        <w:rPr>
          <w:rFonts w:asciiTheme="minorHAnsi" w:hAnsiTheme="minorHAnsi" w:cstheme="minorHAnsi"/>
          <w:position w:val="1"/>
          <w:sz w:val="22"/>
          <w:szCs w:val="22"/>
        </w:rPr>
        <w:t>o</w:t>
      </w:r>
      <w:r w:rsidRPr="00B4735A">
        <w:rPr>
          <w:rFonts w:asciiTheme="minorHAnsi" w:hAnsiTheme="minorHAnsi" w:cstheme="minorHAnsi"/>
          <w:spacing w:val="-2"/>
          <w:position w:val="1"/>
          <w:sz w:val="22"/>
          <w:szCs w:val="22"/>
        </w:rPr>
        <w:t>c</w:t>
      </w:r>
      <w:r w:rsidRPr="00B4735A">
        <w:rPr>
          <w:rFonts w:asciiTheme="minorHAnsi" w:hAnsiTheme="minorHAnsi" w:cstheme="minorHAnsi"/>
          <w:position w:val="1"/>
          <w:sz w:val="22"/>
          <w:szCs w:val="22"/>
        </w:rPr>
        <w:t>e</w:t>
      </w:r>
      <w:r w:rsidRPr="00B4735A">
        <w:rPr>
          <w:rFonts w:asciiTheme="minorHAnsi" w:hAnsiTheme="minorHAnsi" w:cstheme="minorHAnsi"/>
          <w:spacing w:val="1"/>
          <w:position w:val="1"/>
          <w:sz w:val="22"/>
          <w:szCs w:val="22"/>
        </w:rPr>
        <w:t>s</w:t>
      </w:r>
      <w:r w:rsidRPr="00B4735A">
        <w:rPr>
          <w:rFonts w:asciiTheme="minorHAnsi" w:hAnsiTheme="minorHAnsi" w:cstheme="minorHAnsi"/>
          <w:position w:val="1"/>
          <w:sz w:val="22"/>
          <w:szCs w:val="22"/>
        </w:rPr>
        <w:t>s</w:t>
      </w:r>
      <w:r w:rsidRPr="00B4735A">
        <w:rPr>
          <w:rFonts w:asciiTheme="minorHAnsi" w:hAnsiTheme="minorHAnsi" w:cstheme="minorHAnsi"/>
          <w:spacing w:val="-2"/>
          <w:position w:val="1"/>
          <w:sz w:val="22"/>
          <w:szCs w:val="22"/>
        </w:rPr>
        <w:t xml:space="preserve"> </w:t>
      </w:r>
      <w:r w:rsidRPr="00B4735A">
        <w:rPr>
          <w:rFonts w:asciiTheme="minorHAnsi" w:hAnsiTheme="minorHAnsi" w:cstheme="minorHAnsi"/>
          <w:spacing w:val="-1"/>
          <w:position w:val="1"/>
          <w:sz w:val="22"/>
          <w:szCs w:val="22"/>
        </w:rPr>
        <w:t>i</w:t>
      </w:r>
      <w:r w:rsidRPr="00B4735A">
        <w:rPr>
          <w:rFonts w:asciiTheme="minorHAnsi" w:hAnsiTheme="minorHAnsi" w:cstheme="minorHAnsi"/>
          <w:position w:val="1"/>
          <w:sz w:val="22"/>
          <w:szCs w:val="22"/>
        </w:rPr>
        <w:t>nc</w:t>
      </w:r>
      <w:r w:rsidRPr="00B4735A">
        <w:rPr>
          <w:rFonts w:asciiTheme="minorHAnsi" w:hAnsiTheme="minorHAnsi" w:cstheme="minorHAnsi"/>
          <w:spacing w:val="1"/>
          <w:position w:val="1"/>
          <w:sz w:val="22"/>
          <w:szCs w:val="22"/>
        </w:rPr>
        <w:t>l</w:t>
      </w:r>
      <w:r w:rsidRPr="00B4735A">
        <w:rPr>
          <w:rFonts w:asciiTheme="minorHAnsi" w:hAnsiTheme="minorHAnsi" w:cstheme="minorHAnsi"/>
          <w:position w:val="1"/>
          <w:sz w:val="22"/>
          <w:szCs w:val="22"/>
        </w:rPr>
        <w:t>u</w:t>
      </w:r>
      <w:r w:rsidRPr="00B4735A">
        <w:rPr>
          <w:rFonts w:asciiTheme="minorHAnsi" w:hAnsiTheme="minorHAnsi" w:cstheme="minorHAnsi"/>
          <w:spacing w:val="-2"/>
          <w:position w:val="1"/>
          <w:sz w:val="22"/>
          <w:szCs w:val="22"/>
        </w:rPr>
        <w:t>d</w:t>
      </w:r>
      <w:r w:rsidRPr="00B4735A">
        <w:rPr>
          <w:rFonts w:asciiTheme="minorHAnsi" w:hAnsiTheme="minorHAnsi" w:cstheme="minorHAnsi"/>
          <w:spacing w:val="1"/>
          <w:position w:val="1"/>
          <w:sz w:val="22"/>
          <w:szCs w:val="22"/>
        </w:rPr>
        <w:t>i</w:t>
      </w:r>
      <w:r w:rsidRPr="00B4735A">
        <w:rPr>
          <w:rFonts w:asciiTheme="minorHAnsi" w:hAnsiTheme="minorHAnsi" w:cstheme="minorHAnsi"/>
          <w:spacing w:val="2"/>
          <w:position w:val="1"/>
          <w:sz w:val="22"/>
          <w:szCs w:val="22"/>
        </w:rPr>
        <w:t>n</w:t>
      </w:r>
      <w:r w:rsidRPr="00B4735A">
        <w:rPr>
          <w:rFonts w:asciiTheme="minorHAnsi" w:hAnsiTheme="minorHAnsi" w:cstheme="minorHAnsi"/>
          <w:position w:val="1"/>
          <w:sz w:val="22"/>
          <w:szCs w:val="22"/>
        </w:rPr>
        <w:t>g</w:t>
      </w:r>
      <w:r w:rsidRPr="00B4735A">
        <w:rPr>
          <w:rFonts w:asciiTheme="minorHAnsi" w:hAnsiTheme="minorHAnsi" w:cstheme="minorHAnsi"/>
          <w:spacing w:val="-2"/>
          <w:position w:val="1"/>
          <w:sz w:val="22"/>
          <w:szCs w:val="22"/>
        </w:rPr>
        <w:t xml:space="preserve"> </w:t>
      </w:r>
      <w:r w:rsidRPr="00B4735A">
        <w:rPr>
          <w:rFonts w:asciiTheme="minorHAnsi" w:hAnsiTheme="minorHAnsi" w:cstheme="minorHAnsi"/>
          <w:position w:val="1"/>
          <w:sz w:val="22"/>
          <w:szCs w:val="22"/>
        </w:rPr>
        <w:t>5</w:t>
      </w:r>
      <w:r w:rsidRPr="00B4735A">
        <w:rPr>
          <w:rFonts w:asciiTheme="minorHAnsi" w:hAnsiTheme="minorHAnsi" w:cstheme="minorHAnsi"/>
          <w:spacing w:val="-2"/>
          <w:position w:val="1"/>
          <w:sz w:val="22"/>
          <w:szCs w:val="22"/>
        </w:rPr>
        <w:t>-y</w:t>
      </w:r>
      <w:r w:rsidRPr="00B4735A">
        <w:rPr>
          <w:rFonts w:asciiTheme="minorHAnsi" w:hAnsiTheme="minorHAnsi" w:cstheme="minorHAnsi"/>
          <w:position w:val="1"/>
          <w:sz w:val="22"/>
          <w:szCs w:val="22"/>
        </w:rPr>
        <w:t>ear</w:t>
      </w:r>
      <w:r w:rsidRPr="00B4735A">
        <w:rPr>
          <w:rFonts w:asciiTheme="minorHAnsi" w:hAnsiTheme="minorHAnsi" w:cstheme="minorHAnsi"/>
          <w:spacing w:val="1"/>
          <w:position w:val="1"/>
          <w:sz w:val="22"/>
          <w:szCs w:val="22"/>
        </w:rPr>
        <w:t xml:space="preserve"> </w:t>
      </w:r>
      <w:r w:rsidRPr="00B4735A">
        <w:rPr>
          <w:rFonts w:asciiTheme="minorHAnsi" w:hAnsiTheme="minorHAnsi" w:cstheme="minorHAnsi"/>
          <w:position w:val="1"/>
          <w:sz w:val="22"/>
          <w:szCs w:val="22"/>
        </w:rPr>
        <w:t>St</w:t>
      </w:r>
      <w:r w:rsidRPr="00B4735A">
        <w:rPr>
          <w:rFonts w:asciiTheme="minorHAnsi" w:hAnsiTheme="minorHAnsi" w:cstheme="minorHAnsi"/>
          <w:spacing w:val="-1"/>
          <w:position w:val="1"/>
          <w:sz w:val="22"/>
          <w:szCs w:val="22"/>
        </w:rPr>
        <w:t>r</w:t>
      </w:r>
      <w:r w:rsidRPr="00B4735A">
        <w:rPr>
          <w:rFonts w:asciiTheme="minorHAnsi" w:hAnsiTheme="minorHAnsi" w:cstheme="minorHAnsi"/>
          <w:position w:val="1"/>
          <w:sz w:val="22"/>
          <w:szCs w:val="22"/>
        </w:rPr>
        <w:t>a</w:t>
      </w:r>
      <w:r w:rsidRPr="00B4735A">
        <w:rPr>
          <w:rFonts w:asciiTheme="minorHAnsi" w:hAnsiTheme="minorHAnsi" w:cstheme="minorHAnsi"/>
          <w:spacing w:val="1"/>
          <w:position w:val="1"/>
          <w:sz w:val="22"/>
          <w:szCs w:val="22"/>
        </w:rPr>
        <w:t>t</w:t>
      </w:r>
      <w:r w:rsidRPr="00B4735A">
        <w:rPr>
          <w:rFonts w:asciiTheme="minorHAnsi" w:hAnsiTheme="minorHAnsi" w:cstheme="minorHAnsi"/>
          <w:position w:val="1"/>
          <w:sz w:val="22"/>
          <w:szCs w:val="22"/>
        </w:rPr>
        <w:t>e</w:t>
      </w:r>
      <w:r w:rsidRPr="00B4735A">
        <w:rPr>
          <w:rFonts w:asciiTheme="minorHAnsi" w:hAnsiTheme="minorHAnsi" w:cstheme="minorHAnsi"/>
          <w:spacing w:val="-2"/>
          <w:position w:val="1"/>
          <w:sz w:val="22"/>
          <w:szCs w:val="22"/>
        </w:rPr>
        <w:t>g</w:t>
      </w:r>
      <w:r w:rsidRPr="00B4735A">
        <w:rPr>
          <w:rFonts w:asciiTheme="minorHAnsi" w:hAnsiTheme="minorHAnsi" w:cstheme="minorHAnsi"/>
          <w:spacing w:val="1"/>
          <w:position w:val="1"/>
          <w:sz w:val="22"/>
          <w:szCs w:val="22"/>
        </w:rPr>
        <w:t>i</w:t>
      </w:r>
      <w:r w:rsidRPr="00B4735A">
        <w:rPr>
          <w:rFonts w:asciiTheme="minorHAnsi" w:hAnsiTheme="minorHAnsi" w:cstheme="minorHAnsi"/>
          <w:position w:val="1"/>
          <w:sz w:val="22"/>
          <w:szCs w:val="22"/>
        </w:rPr>
        <w:t xml:space="preserve">c </w:t>
      </w:r>
      <w:r w:rsidRPr="00B4735A">
        <w:rPr>
          <w:rFonts w:asciiTheme="minorHAnsi" w:hAnsiTheme="minorHAnsi" w:cstheme="minorHAnsi"/>
          <w:spacing w:val="-3"/>
          <w:position w:val="1"/>
          <w:sz w:val="22"/>
          <w:szCs w:val="22"/>
        </w:rPr>
        <w:t>G</w:t>
      </w:r>
      <w:r w:rsidRPr="00B4735A">
        <w:rPr>
          <w:rFonts w:asciiTheme="minorHAnsi" w:hAnsiTheme="minorHAnsi" w:cstheme="minorHAnsi"/>
          <w:spacing w:val="1"/>
          <w:position w:val="1"/>
          <w:sz w:val="22"/>
          <w:szCs w:val="22"/>
        </w:rPr>
        <w:t>r</w:t>
      </w:r>
      <w:r w:rsidRPr="00B4735A">
        <w:rPr>
          <w:rFonts w:asciiTheme="minorHAnsi" w:hAnsiTheme="minorHAnsi" w:cstheme="minorHAnsi"/>
          <w:position w:val="1"/>
          <w:sz w:val="22"/>
          <w:szCs w:val="22"/>
        </w:rPr>
        <w:t>o</w:t>
      </w:r>
      <w:r w:rsidRPr="00B4735A">
        <w:rPr>
          <w:rFonts w:asciiTheme="minorHAnsi" w:hAnsiTheme="minorHAnsi" w:cstheme="minorHAnsi"/>
          <w:spacing w:val="-1"/>
          <w:position w:val="1"/>
          <w:sz w:val="22"/>
          <w:szCs w:val="22"/>
        </w:rPr>
        <w:t>w</w:t>
      </w:r>
      <w:r w:rsidRPr="00B4735A">
        <w:rPr>
          <w:rFonts w:asciiTheme="minorHAnsi" w:hAnsiTheme="minorHAnsi" w:cstheme="minorHAnsi"/>
          <w:spacing w:val="1"/>
          <w:position w:val="1"/>
          <w:sz w:val="22"/>
          <w:szCs w:val="22"/>
        </w:rPr>
        <w:t>t</w:t>
      </w:r>
      <w:r w:rsidRPr="00B4735A">
        <w:rPr>
          <w:rFonts w:asciiTheme="minorHAnsi" w:hAnsiTheme="minorHAnsi" w:cstheme="minorHAnsi"/>
          <w:position w:val="1"/>
          <w:sz w:val="22"/>
          <w:szCs w:val="22"/>
        </w:rPr>
        <w:t xml:space="preserve">h </w:t>
      </w:r>
      <w:r w:rsidRPr="00B4735A">
        <w:rPr>
          <w:rFonts w:asciiTheme="minorHAnsi" w:hAnsiTheme="minorHAnsi" w:cstheme="minorHAnsi"/>
          <w:spacing w:val="-3"/>
          <w:position w:val="1"/>
          <w:sz w:val="22"/>
          <w:szCs w:val="22"/>
        </w:rPr>
        <w:t>P</w:t>
      </w:r>
      <w:r w:rsidRPr="00B4735A">
        <w:rPr>
          <w:rFonts w:asciiTheme="minorHAnsi" w:hAnsiTheme="minorHAnsi" w:cstheme="minorHAnsi"/>
          <w:spacing w:val="1"/>
          <w:position w:val="1"/>
          <w:sz w:val="22"/>
          <w:szCs w:val="22"/>
        </w:rPr>
        <w:t>l</w:t>
      </w:r>
      <w:r w:rsidRPr="00B4735A">
        <w:rPr>
          <w:rFonts w:asciiTheme="minorHAnsi" w:hAnsiTheme="minorHAnsi" w:cstheme="minorHAnsi"/>
          <w:position w:val="1"/>
          <w:sz w:val="22"/>
          <w:szCs w:val="22"/>
        </w:rPr>
        <w:t>an, O</w:t>
      </w:r>
      <w:r w:rsidRPr="00B4735A">
        <w:rPr>
          <w:rFonts w:asciiTheme="minorHAnsi" w:hAnsiTheme="minorHAnsi" w:cstheme="minorHAnsi"/>
          <w:spacing w:val="-3"/>
          <w:position w:val="1"/>
          <w:sz w:val="22"/>
          <w:szCs w:val="22"/>
        </w:rPr>
        <w:t>p</w:t>
      </w:r>
      <w:r w:rsidRPr="00B4735A">
        <w:rPr>
          <w:rFonts w:asciiTheme="minorHAnsi" w:hAnsiTheme="minorHAnsi" w:cstheme="minorHAnsi"/>
          <w:position w:val="1"/>
          <w:sz w:val="22"/>
          <w:szCs w:val="22"/>
        </w:rPr>
        <w:t>e</w:t>
      </w:r>
      <w:r w:rsidRPr="00B4735A">
        <w:rPr>
          <w:rFonts w:asciiTheme="minorHAnsi" w:hAnsiTheme="minorHAnsi" w:cstheme="minorHAnsi"/>
          <w:spacing w:val="1"/>
          <w:position w:val="1"/>
          <w:sz w:val="22"/>
          <w:szCs w:val="22"/>
        </w:rPr>
        <w:t>r</w:t>
      </w:r>
      <w:r w:rsidRPr="00B4735A">
        <w:rPr>
          <w:rFonts w:asciiTheme="minorHAnsi" w:hAnsiTheme="minorHAnsi" w:cstheme="minorHAnsi"/>
          <w:spacing w:val="-2"/>
          <w:position w:val="1"/>
          <w:sz w:val="22"/>
          <w:szCs w:val="22"/>
        </w:rPr>
        <w:t>a</w:t>
      </w:r>
      <w:r w:rsidRPr="00B4735A">
        <w:rPr>
          <w:rFonts w:asciiTheme="minorHAnsi" w:hAnsiTheme="minorHAnsi" w:cstheme="minorHAnsi"/>
          <w:spacing w:val="-1"/>
          <w:position w:val="1"/>
          <w:sz w:val="22"/>
          <w:szCs w:val="22"/>
        </w:rPr>
        <w:t>t</w:t>
      </w:r>
      <w:r w:rsidRPr="00B4735A">
        <w:rPr>
          <w:rFonts w:asciiTheme="minorHAnsi" w:hAnsiTheme="minorHAnsi" w:cstheme="minorHAnsi"/>
          <w:spacing w:val="1"/>
          <w:position w:val="1"/>
          <w:sz w:val="22"/>
          <w:szCs w:val="22"/>
        </w:rPr>
        <w:t>i</w:t>
      </w:r>
      <w:r w:rsidRPr="00B4735A">
        <w:rPr>
          <w:rFonts w:asciiTheme="minorHAnsi" w:hAnsiTheme="minorHAnsi" w:cstheme="minorHAnsi"/>
          <w:position w:val="1"/>
          <w:sz w:val="22"/>
          <w:szCs w:val="22"/>
        </w:rPr>
        <w:t>ng</w:t>
      </w:r>
      <w:r w:rsidRPr="00B4735A">
        <w:rPr>
          <w:rFonts w:asciiTheme="minorHAnsi" w:hAnsiTheme="minorHAnsi" w:cstheme="minorHAnsi"/>
          <w:spacing w:val="-2"/>
          <w:position w:val="1"/>
          <w:sz w:val="22"/>
          <w:szCs w:val="22"/>
        </w:rPr>
        <w:t xml:space="preserve"> </w:t>
      </w:r>
      <w:r w:rsidRPr="00B4735A">
        <w:rPr>
          <w:rFonts w:asciiTheme="minorHAnsi" w:hAnsiTheme="minorHAnsi" w:cstheme="minorHAnsi"/>
          <w:position w:val="1"/>
          <w:sz w:val="22"/>
          <w:szCs w:val="22"/>
        </w:rPr>
        <w:t>Pl</w:t>
      </w:r>
      <w:r w:rsidRPr="00B4735A">
        <w:rPr>
          <w:rFonts w:asciiTheme="minorHAnsi" w:hAnsiTheme="minorHAnsi" w:cstheme="minorHAnsi"/>
          <w:spacing w:val="1"/>
          <w:position w:val="1"/>
          <w:sz w:val="22"/>
          <w:szCs w:val="22"/>
        </w:rPr>
        <w:t>a</w:t>
      </w:r>
      <w:r w:rsidRPr="00B4735A">
        <w:rPr>
          <w:rFonts w:asciiTheme="minorHAnsi" w:hAnsiTheme="minorHAnsi" w:cstheme="minorHAnsi"/>
          <w:position w:val="1"/>
          <w:sz w:val="22"/>
          <w:szCs w:val="22"/>
        </w:rPr>
        <w:t>n,</w:t>
      </w:r>
      <w:r w:rsidRPr="00B4735A">
        <w:rPr>
          <w:rFonts w:asciiTheme="minorHAnsi" w:hAnsiTheme="minorHAnsi" w:cstheme="minorHAnsi"/>
          <w:spacing w:val="-2"/>
          <w:position w:val="1"/>
          <w:sz w:val="22"/>
          <w:szCs w:val="22"/>
        </w:rPr>
        <w:t xml:space="preserve"> </w:t>
      </w:r>
      <w:r w:rsidRPr="00B4735A">
        <w:rPr>
          <w:rFonts w:asciiTheme="minorHAnsi" w:hAnsiTheme="minorHAnsi" w:cstheme="minorHAnsi"/>
          <w:spacing w:val="-1"/>
          <w:position w:val="1"/>
          <w:sz w:val="22"/>
          <w:szCs w:val="22"/>
        </w:rPr>
        <w:t>C</w:t>
      </w:r>
      <w:r w:rsidRPr="00B4735A">
        <w:rPr>
          <w:rFonts w:asciiTheme="minorHAnsi" w:hAnsiTheme="minorHAnsi" w:cstheme="minorHAnsi"/>
          <w:position w:val="1"/>
          <w:sz w:val="22"/>
          <w:szCs w:val="22"/>
        </w:rPr>
        <w:t>ap</w:t>
      </w:r>
      <w:r w:rsidRPr="00B4735A">
        <w:rPr>
          <w:rFonts w:asciiTheme="minorHAnsi" w:hAnsiTheme="minorHAnsi" w:cstheme="minorHAnsi"/>
          <w:spacing w:val="1"/>
          <w:position w:val="1"/>
          <w:sz w:val="22"/>
          <w:szCs w:val="22"/>
        </w:rPr>
        <w:t>i</w:t>
      </w:r>
      <w:r w:rsidRPr="00B4735A">
        <w:rPr>
          <w:rFonts w:asciiTheme="minorHAnsi" w:hAnsiTheme="minorHAnsi" w:cstheme="minorHAnsi"/>
          <w:spacing w:val="-1"/>
          <w:position w:val="1"/>
          <w:sz w:val="22"/>
          <w:szCs w:val="22"/>
        </w:rPr>
        <w:t>t</w:t>
      </w:r>
      <w:r w:rsidRPr="00B4735A">
        <w:rPr>
          <w:rFonts w:asciiTheme="minorHAnsi" w:hAnsiTheme="minorHAnsi" w:cstheme="minorHAnsi"/>
          <w:position w:val="1"/>
          <w:sz w:val="22"/>
          <w:szCs w:val="22"/>
        </w:rPr>
        <w:t>al</w:t>
      </w:r>
      <w:r w:rsidRPr="00B4735A">
        <w:rPr>
          <w:rFonts w:asciiTheme="minorHAnsi" w:hAnsiTheme="minorHAnsi" w:cstheme="minorHAnsi"/>
          <w:spacing w:val="1"/>
          <w:position w:val="1"/>
          <w:sz w:val="22"/>
          <w:szCs w:val="22"/>
        </w:rPr>
        <w:t xml:space="preserve"> </w:t>
      </w:r>
      <w:r w:rsidRPr="00B4735A">
        <w:rPr>
          <w:rFonts w:asciiTheme="minorHAnsi" w:hAnsiTheme="minorHAnsi" w:cstheme="minorHAnsi"/>
          <w:spacing w:val="-3"/>
          <w:position w:val="1"/>
          <w:sz w:val="22"/>
          <w:szCs w:val="22"/>
        </w:rPr>
        <w:t>P</w:t>
      </w:r>
      <w:r w:rsidRPr="00B4735A">
        <w:rPr>
          <w:rFonts w:asciiTheme="minorHAnsi" w:hAnsiTheme="minorHAnsi" w:cstheme="minorHAnsi"/>
          <w:spacing w:val="1"/>
          <w:position w:val="1"/>
          <w:sz w:val="22"/>
          <w:szCs w:val="22"/>
        </w:rPr>
        <w:t>l</w:t>
      </w:r>
      <w:r w:rsidRPr="00B4735A">
        <w:rPr>
          <w:rFonts w:asciiTheme="minorHAnsi" w:hAnsiTheme="minorHAnsi" w:cstheme="minorHAnsi"/>
          <w:position w:val="1"/>
          <w:sz w:val="22"/>
          <w:szCs w:val="22"/>
        </w:rPr>
        <w:t>an &amp;</w:t>
      </w:r>
      <w:r w:rsidRPr="00B4735A">
        <w:rPr>
          <w:rFonts w:asciiTheme="minorHAnsi" w:hAnsiTheme="minorHAnsi" w:cstheme="minorHAnsi"/>
          <w:spacing w:val="-3"/>
          <w:position w:val="1"/>
          <w:sz w:val="22"/>
          <w:szCs w:val="22"/>
        </w:rPr>
        <w:t xml:space="preserve"> </w:t>
      </w:r>
      <w:r w:rsidRPr="00B4735A">
        <w:rPr>
          <w:rFonts w:asciiTheme="minorHAnsi" w:hAnsiTheme="minorHAnsi" w:cstheme="minorHAnsi"/>
          <w:position w:val="1"/>
          <w:sz w:val="22"/>
          <w:szCs w:val="22"/>
        </w:rPr>
        <w:t>Wo</w:t>
      </w:r>
      <w:r w:rsidRPr="00B4735A">
        <w:rPr>
          <w:rFonts w:asciiTheme="minorHAnsi" w:hAnsiTheme="minorHAnsi" w:cstheme="minorHAnsi"/>
          <w:spacing w:val="1"/>
          <w:position w:val="1"/>
          <w:sz w:val="22"/>
          <w:szCs w:val="22"/>
        </w:rPr>
        <w:t>r</w:t>
      </w:r>
      <w:r w:rsidRPr="00B4735A">
        <w:rPr>
          <w:rFonts w:asciiTheme="minorHAnsi" w:hAnsiTheme="minorHAnsi" w:cstheme="minorHAnsi"/>
          <w:spacing w:val="2"/>
          <w:position w:val="1"/>
          <w:sz w:val="22"/>
          <w:szCs w:val="22"/>
        </w:rPr>
        <w:t>k</w:t>
      </w:r>
      <w:r w:rsidRPr="00B4735A">
        <w:rPr>
          <w:rFonts w:asciiTheme="minorHAnsi" w:hAnsiTheme="minorHAnsi" w:cstheme="minorHAnsi"/>
          <w:spacing w:val="-4"/>
          <w:position w:val="1"/>
          <w:sz w:val="22"/>
          <w:szCs w:val="22"/>
        </w:rPr>
        <w:t>-</w:t>
      </w:r>
      <w:r w:rsidRPr="00B4735A">
        <w:rPr>
          <w:rFonts w:asciiTheme="minorHAnsi" w:hAnsiTheme="minorHAnsi" w:cstheme="minorHAnsi"/>
          <w:spacing w:val="1"/>
          <w:position w:val="1"/>
          <w:sz w:val="22"/>
          <w:szCs w:val="22"/>
        </w:rPr>
        <w:t>f</w:t>
      </w:r>
      <w:r w:rsidRPr="00B4735A">
        <w:rPr>
          <w:rFonts w:asciiTheme="minorHAnsi" w:hAnsiTheme="minorHAnsi" w:cstheme="minorHAnsi"/>
          <w:position w:val="1"/>
          <w:sz w:val="22"/>
          <w:szCs w:val="22"/>
        </w:rPr>
        <w:t>o</w:t>
      </w:r>
      <w:r w:rsidRPr="00B4735A">
        <w:rPr>
          <w:rFonts w:asciiTheme="minorHAnsi" w:hAnsiTheme="minorHAnsi" w:cstheme="minorHAnsi"/>
          <w:spacing w:val="1"/>
          <w:position w:val="1"/>
          <w:sz w:val="22"/>
          <w:szCs w:val="22"/>
        </w:rPr>
        <w:t>r</w:t>
      </w:r>
      <w:r w:rsidRPr="00B4735A">
        <w:rPr>
          <w:rFonts w:asciiTheme="minorHAnsi" w:hAnsiTheme="minorHAnsi" w:cstheme="minorHAnsi"/>
          <w:position w:val="1"/>
          <w:sz w:val="22"/>
          <w:szCs w:val="22"/>
        </w:rPr>
        <w:t>ce</w:t>
      </w:r>
    </w:p>
    <w:p w14:paraId="140EC007" w14:textId="77777777" w:rsidR="00077844" w:rsidRPr="00B4735A" w:rsidRDefault="00B4735A">
      <w:pPr>
        <w:spacing w:line="220" w:lineRule="exact"/>
        <w:ind w:left="820"/>
        <w:rPr>
          <w:rFonts w:asciiTheme="minorHAnsi" w:hAnsiTheme="minorHAnsi" w:cstheme="minorHAnsi"/>
          <w:sz w:val="22"/>
          <w:szCs w:val="22"/>
        </w:rPr>
      </w:pPr>
      <w:r w:rsidRPr="00B4735A">
        <w:rPr>
          <w:rFonts w:asciiTheme="minorHAnsi" w:hAnsiTheme="minorHAnsi" w:cstheme="minorHAnsi"/>
          <w:sz w:val="22"/>
          <w:szCs w:val="22"/>
        </w:rPr>
        <w:t>Pl</w:t>
      </w:r>
      <w:r w:rsidRPr="00B4735A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B4735A">
        <w:rPr>
          <w:rFonts w:asciiTheme="minorHAnsi" w:hAnsiTheme="minorHAnsi" w:cstheme="minorHAnsi"/>
          <w:sz w:val="22"/>
          <w:szCs w:val="22"/>
        </w:rPr>
        <w:t>n.</w:t>
      </w:r>
    </w:p>
    <w:p w14:paraId="14E977C8" w14:textId="77777777" w:rsidR="00077844" w:rsidRPr="00B4735A" w:rsidRDefault="00B4735A">
      <w:pPr>
        <w:tabs>
          <w:tab w:val="left" w:pos="820"/>
        </w:tabs>
        <w:spacing w:before="1" w:line="240" w:lineRule="exact"/>
        <w:ind w:left="820" w:right="195" w:hanging="360"/>
        <w:rPr>
          <w:rFonts w:asciiTheme="minorHAnsi" w:hAnsiTheme="minorHAnsi" w:cstheme="minorHAnsi"/>
          <w:sz w:val="22"/>
          <w:szCs w:val="22"/>
        </w:rPr>
      </w:pPr>
      <w:r w:rsidRPr="00B4735A">
        <w:rPr>
          <w:rFonts w:asciiTheme="minorHAnsi" w:eastAsia="Courier New" w:hAnsiTheme="minorHAnsi" w:cstheme="minorHAnsi"/>
          <w:sz w:val="22"/>
          <w:szCs w:val="22"/>
        </w:rPr>
        <w:t>o</w:t>
      </w:r>
      <w:r w:rsidRPr="00B4735A">
        <w:rPr>
          <w:rFonts w:asciiTheme="minorHAnsi" w:eastAsia="Courier New" w:hAnsiTheme="minorHAnsi" w:cstheme="minorHAnsi"/>
          <w:sz w:val="22"/>
          <w:szCs w:val="22"/>
        </w:rPr>
        <w:tab/>
      </w:r>
      <w:r w:rsidRPr="00B4735A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B4735A">
        <w:rPr>
          <w:rFonts w:asciiTheme="minorHAnsi" w:hAnsiTheme="minorHAnsi" w:cstheme="minorHAnsi"/>
          <w:sz w:val="22"/>
          <w:szCs w:val="22"/>
        </w:rPr>
        <w:t>e</w:t>
      </w:r>
      <w:r w:rsidRPr="00B4735A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B4735A">
        <w:rPr>
          <w:rFonts w:asciiTheme="minorHAnsi" w:hAnsiTheme="minorHAnsi" w:cstheme="minorHAnsi"/>
          <w:sz w:val="22"/>
          <w:szCs w:val="22"/>
        </w:rPr>
        <w:t>e</w:t>
      </w:r>
      <w:r w:rsidRPr="00B4735A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4735A">
        <w:rPr>
          <w:rFonts w:asciiTheme="minorHAnsi" w:hAnsiTheme="minorHAnsi" w:cstheme="minorHAnsi"/>
          <w:sz w:val="22"/>
          <w:szCs w:val="22"/>
        </w:rPr>
        <w:t xml:space="preserve">op and </w:t>
      </w:r>
      <w:r w:rsidRPr="00B4735A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B4735A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B4735A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B4735A">
        <w:rPr>
          <w:rFonts w:asciiTheme="minorHAnsi" w:hAnsiTheme="minorHAnsi" w:cstheme="minorHAnsi"/>
          <w:sz w:val="22"/>
          <w:szCs w:val="22"/>
        </w:rPr>
        <w:t>e co</w:t>
      </w:r>
      <w:r w:rsidRPr="00B4735A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B4735A">
        <w:rPr>
          <w:rFonts w:asciiTheme="minorHAnsi" w:hAnsiTheme="minorHAnsi" w:cstheme="minorHAnsi"/>
          <w:sz w:val="22"/>
          <w:szCs w:val="22"/>
        </w:rPr>
        <w:t>p</w:t>
      </w:r>
      <w:r w:rsidRPr="00B4735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4735A">
        <w:rPr>
          <w:rFonts w:asciiTheme="minorHAnsi" w:hAnsiTheme="minorHAnsi" w:cstheme="minorHAnsi"/>
          <w:sz w:val="22"/>
          <w:szCs w:val="22"/>
        </w:rPr>
        <w:t>e</w:t>
      </w:r>
      <w:r w:rsidRPr="00B4735A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B4735A">
        <w:rPr>
          <w:rFonts w:asciiTheme="minorHAnsi" w:hAnsiTheme="minorHAnsi" w:cstheme="minorHAnsi"/>
          <w:sz w:val="22"/>
          <w:szCs w:val="22"/>
        </w:rPr>
        <w:t>en</w:t>
      </w:r>
      <w:r w:rsidRPr="00B4735A">
        <w:rPr>
          <w:rFonts w:asciiTheme="minorHAnsi" w:hAnsiTheme="minorHAnsi" w:cstheme="minorHAnsi"/>
          <w:spacing w:val="1"/>
          <w:sz w:val="22"/>
          <w:szCs w:val="22"/>
        </w:rPr>
        <w:t>si</w:t>
      </w:r>
      <w:r w:rsidRPr="00B4735A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B4735A">
        <w:rPr>
          <w:rFonts w:asciiTheme="minorHAnsi" w:hAnsiTheme="minorHAnsi" w:cstheme="minorHAnsi"/>
          <w:sz w:val="22"/>
          <w:szCs w:val="22"/>
        </w:rPr>
        <w:t>e b</w:t>
      </w:r>
      <w:r w:rsidRPr="00B4735A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B4735A">
        <w:rPr>
          <w:rFonts w:asciiTheme="minorHAnsi" w:hAnsiTheme="minorHAnsi" w:cstheme="minorHAnsi"/>
          <w:sz w:val="22"/>
          <w:szCs w:val="22"/>
        </w:rPr>
        <w:t>s</w:t>
      </w:r>
      <w:r w:rsidRPr="00B4735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4735A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B4735A">
        <w:rPr>
          <w:rFonts w:asciiTheme="minorHAnsi" w:hAnsiTheme="minorHAnsi" w:cstheme="minorHAnsi"/>
          <w:sz w:val="22"/>
          <w:szCs w:val="22"/>
        </w:rPr>
        <w:t>e</w:t>
      </w:r>
      <w:r w:rsidRPr="00B4735A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4735A">
        <w:rPr>
          <w:rFonts w:asciiTheme="minorHAnsi" w:hAnsiTheme="minorHAnsi" w:cstheme="minorHAnsi"/>
          <w:sz w:val="22"/>
          <w:szCs w:val="22"/>
        </w:rPr>
        <w:t xml:space="preserve">s </w:t>
      </w:r>
      <w:r w:rsidRPr="00B4735A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B4735A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4735A">
        <w:rPr>
          <w:rFonts w:asciiTheme="minorHAnsi" w:hAnsiTheme="minorHAnsi" w:cstheme="minorHAnsi"/>
          <w:sz w:val="22"/>
          <w:szCs w:val="22"/>
        </w:rPr>
        <w:t>an</w:t>
      </w:r>
      <w:r w:rsidRPr="00B4735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4735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4735A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B4735A">
        <w:rPr>
          <w:rFonts w:asciiTheme="minorHAnsi" w:hAnsiTheme="minorHAnsi" w:cstheme="minorHAnsi"/>
          <w:sz w:val="22"/>
          <w:szCs w:val="22"/>
        </w:rPr>
        <w:t>co</w:t>
      </w:r>
      <w:r w:rsidRPr="00B4735A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B4735A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B4735A">
        <w:rPr>
          <w:rFonts w:asciiTheme="minorHAnsi" w:hAnsiTheme="minorHAnsi" w:cstheme="minorHAnsi"/>
          <w:sz w:val="22"/>
          <w:szCs w:val="22"/>
        </w:rPr>
        <w:t>enda</w:t>
      </w:r>
      <w:r w:rsidRPr="00B4735A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B4735A">
        <w:rPr>
          <w:rFonts w:asciiTheme="minorHAnsi" w:hAnsiTheme="minorHAnsi" w:cstheme="minorHAnsi"/>
          <w:sz w:val="22"/>
          <w:szCs w:val="22"/>
        </w:rPr>
        <w:t>ons,</w:t>
      </w:r>
      <w:r w:rsidRPr="00B4735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4735A">
        <w:rPr>
          <w:rFonts w:asciiTheme="minorHAnsi" w:hAnsiTheme="minorHAnsi" w:cstheme="minorHAnsi"/>
          <w:sz w:val="22"/>
          <w:szCs w:val="22"/>
        </w:rPr>
        <w:t>ba</w:t>
      </w:r>
      <w:r w:rsidRPr="00B4735A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B4735A">
        <w:rPr>
          <w:rFonts w:asciiTheme="minorHAnsi" w:hAnsiTheme="minorHAnsi" w:cstheme="minorHAnsi"/>
          <w:sz w:val="22"/>
          <w:szCs w:val="22"/>
        </w:rPr>
        <w:t>ed on</w:t>
      </w:r>
      <w:r w:rsidRPr="00B4735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4735A">
        <w:rPr>
          <w:rFonts w:asciiTheme="minorHAnsi" w:hAnsiTheme="minorHAnsi" w:cstheme="minorHAnsi"/>
          <w:sz w:val="22"/>
          <w:szCs w:val="22"/>
        </w:rPr>
        <w:t>an</w:t>
      </w:r>
      <w:r w:rsidRPr="00B4735A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B4735A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4735A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B4735A">
        <w:rPr>
          <w:rFonts w:asciiTheme="minorHAnsi" w:hAnsiTheme="minorHAnsi" w:cstheme="minorHAnsi"/>
          <w:sz w:val="22"/>
          <w:szCs w:val="22"/>
        </w:rPr>
        <w:t>s</w:t>
      </w:r>
      <w:r w:rsidRPr="00B4735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4735A">
        <w:rPr>
          <w:rFonts w:asciiTheme="minorHAnsi" w:hAnsiTheme="minorHAnsi" w:cstheme="minorHAnsi"/>
          <w:sz w:val="22"/>
          <w:szCs w:val="22"/>
        </w:rPr>
        <w:t xml:space="preserve">s </w:t>
      </w:r>
      <w:r w:rsidRPr="00B4735A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B4735A">
        <w:rPr>
          <w:rFonts w:asciiTheme="minorHAnsi" w:hAnsiTheme="minorHAnsi" w:cstheme="minorHAnsi"/>
          <w:sz w:val="22"/>
          <w:szCs w:val="22"/>
        </w:rPr>
        <w:t>f</w:t>
      </w:r>
      <w:r w:rsidRPr="00B4735A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4735A">
        <w:rPr>
          <w:rFonts w:asciiTheme="minorHAnsi" w:hAnsiTheme="minorHAnsi" w:cstheme="minorHAnsi"/>
          <w:sz w:val="22"/>
          <w:szCs w:val="22"/>
        </w:rPr>
        <w:t>co</w:t>
      </w:r>
      <w:r w:rsidRPr="00B4735A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4735A">
        <w:rPr>
          <w:rFonts w:asciiTheme="minorHAnsi" w:hAnsiTheme="minorHAnsi" w:cstheme="minorHAnsi"/>
          <w:sz w:val="22"/>
          <w:szCs w:val="22"/>
        </w:rPr>
        <w:t>p</w:t>
      </w:r>
      <w:r w:rsidRPr="00B4735A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4735A">
        <w:rPr>
          <w:rFonts w:asciiTheme="minorHAnsi" w:hAnsiTheme="minorHAnsi" w:cstheme="minorHAnsi"/>
          <w:sz w:val="22"/>
          <w:szCs w:val="22"/>
        </w:rPr>
        <w:t>ex</w:t>
      </w:r>
      <w:r w:rsidRPr="00B4735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4735A">
        <w:rPr>
          <w:rFonts w:asciiTheme="minorHAnsi" w:hAnsiTheme="minorHAnsi" w:cstheme="minorHAnsi"/>
          <w:sz w:val="22"/>
          <w:szCs w:val="22"/>
        </w:rPr>
        <w:t>da</w:t>
      </w:r>
      <w:r w:rsidRPr="00B4735A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B4735A">
        <w:rPr>
          <w:rFonts w:asciiTheme="minorHAnsi" w:hAnsiTheme="minorHAnsi" w:cstheme="minorHAnsi"/>
          <w:sz w:val="22"/>
          <w:szCs w:val="22"/>
        </w:rPr>
        <w:t>a, e</w:t>
      </w:r>
      <w:r w:rsidRPr="00B4735A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B4735A">
        <w:rPr>
          <w:rFonts w:asciiTheme="minorHAnsi" w:hAnsiTheme="minorHAnsi" w:cstheme="minorHAnsi"/>
          <w:sz w:val="22"/>
          <w:szCs w:val="22"/>
        </w:rPr>
        <w:t>e</w:t>
      </w:r>
      <w:r w:rsidRPr="00B4735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4735A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B4735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4735A">
        <w:rPr>
          <w:rFonts w:asciiTheme="minorHAnsi" w:hAnsiTheme="minorHAnsi" w:cstheme="minorHAnsi"/>
          <w:sz w:val="22"/>
          <w:szCs w:val="22"/>
        </w:rPr>
        <w:t xml:space="preserve">ng </w:t>
      </w:r>
      <w:r w:rsidRPr="00B4735A">
        <w:rPr>
          <w:rFonts w:asciiTheme="minorHAnsi" w:hAnsiTheme="minorHAnsi" w:cstheme="minorHAnsi"/>
          <w:spacing w:val="1"/>
          <w:sz w:val="22"/>
          <w:szCs w:val="22"/>
        </w:rPr>
        <w:t>tr</w:t>
      </w:r>
      <w:r w:rsidRPr="00B4735A">
        <w:rPr>
          <w:rFonts w:asciiTheme="minorHAnsi" w:hAnsiTheme="minorHAnsi" w:cstheme="minorHAnsi"/>
          <w:sz w:val="22"/>
          <w:szCs w:val="22"/>
        </w:rPr>
        <w:t>e</w:t>
      </w:r>
      <w:r w:rsidRPr="00B4735A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B4735A">
        <w:rPr>
          <w:rFonts w:asciiTheme="minorHAnsi" w:hAnsiTheme="minorHAnsi" w:cstheme="minorHAnsi"/>
          <w:sz w:val="22"/>
          <w:szCs w:val="22"/>
        </w:rPr>
        <w:t xml:space="preserve">ds </w:t>
      </w:r>
      <w:r w:rsidRPr="00B4735A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B4735A">
        <w:rPr>
          <w:rFonts w:asciiTheme="minorHAnsi" w:hAnsiTheme="minorHAnsi" w:cstheme="minorHAnsi"/>
          <w:sz w:val="22"/>
          <w:szCs w:val="22"/>
        </w:rPr>
        <w:t>nd ex</w:t>
      </w:r>
      <w:r w:rsidRPr="00B4735A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B4735A">
        <w:rPr>
          <w:rFonts w:asciiTheme="minorHAnsi" w:hAnsiTheme="minorHAnsi" w:cstheme="minorHAnsi"/>
          <w:sz w:val="22"/>
          <w:szCs w:val="22"/>
        </w:rPr>
        <w:t>e</w:t>
      </w:r>
      <w:r w:rsidRPr="00B4735A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B4735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4735A">
        <w:rPr>
          <w:rFonts w:asciiTheme="minorHAnsi" w:hAnsiTheme="minorHAnsi" w:cstheme="minorHAnsi"/>
          <w:sz w:val="22"/>
          <w:szCs w:val="22"/>
        </w:rPr>
        <w:t>en</w:t>
      </w:r>
      <w:r w:rsidRPr="00B4735A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B4735A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B4735A">
        <w:rPr>
          <w:rFonts w:asciiTheme="minorHAnsi" w:hAnsiTheme="minorHAnsi" w:cstheme="minorHAnsi"/>
          <w:sz w:val="22"/>
          <w:szCs w:val="22"/>
        </w:rPr>
        <w:t>.</w:t>
      </w:r>
    </w:p>
    <w:p w14:paraId="5BA4DFB6" w14:textId="77777777" w:rsidR="00077844" w:rsidRPr="00B4735A" w:rsidRDefault="00B4735A">
      <w:pPr>
        <w:spacing w:line="260" w:lineRule="exact"/>
        <w:ind w:left="460"/>
        <w:rPr>
          <w:rFonts w:asciiTheme="minorHAnsi" w:hAnsiTheme="minorHAnsi" w:cstheme="minorHAnsi"/>
          <w:sz w:val="22"/>
          <w:szCs w:val="22"/>
        </w:rPr>
      </w:pPr>
      <w:r w:rsidRPr="00B4735A">
        <w:rPr>
          <w:rFonts w:asciiTheme="minorHAnsi" w:eastAsia="Courier New" w:hAnsiTheme="minorHAnsi" w:cstheme="minorHAnsi"/>
          <w:position w:val="1"/>
          <w:sz w:val="22"/>
          <w:szCs w:val="22"/>
        </w:rPr>
        <w:t>o</w:t>
      </w:r>
      <w:r w:rsidRPr="00B4735A">
        <w:rPr>
          <w:rFonts w:asciiTheme="minorHAnsi" w:eastAsia="Courier New" w:hAnsiTheme="minorHAnsi" w:cstheme="minorHAnsi"/>
          <w:spacing w:val="96"/>
          <w:position w:val="1"/>
          <w:sz w:val="22"/>
          <w:szCs w:val="22"/>
        </w:rPr>
        <w:t xml:space="preserve"> </w:t>
      </w:r>
      <w:r w:rsidRPr="00B4735A">
        <w:rPr>
          <w:rFonts w:asciiTheme="minorHAnsi" w:hAnsiTheme="minorHAnsi" w:cstheme="minorHAnsi"/>
          <w:position w:val="1"/>
          <w:sz w:val="22"/>
          <w:szCs w:val="22"/>
        </w:rPr>
        <w:t>Es</w:t>
      </w:r>
      <w:r w:rsidRPr="00B4735A">
        <w:rPr>
          <w:rFonts w:asciiTheme="minorHAnsi" w:hAnsiTheme="minorHAnsi" w:cstheme="minorHAnsi"/>
          <w:spacing w:val="1"/>
          <w:position w:val="1"/>
          <w:sz w:val="22"/>
          <w:szCs w:val="22"/>
        </w:rPr>
        <w:t>t</w:t>
      </w:r>
      <w:r w:rsidRPr="00B4735A">
        <w:rPr>
          <w:rFonts w:asciiTheme="minorHAnsi" w:hAnsiTheme="minorHAnsi" w:cstheme="minorHAnsi"/>
          <w:position w:val="1"/>
          <w:sz w:val="22"/>
          <w:szCs w:val="22"/>
        </w:rPr>
        <w:t>a</w:t>
      </w:r>
      <w:r w:rsidRPr="00B4735A">
        <w:rPr>
          <w:rFonts w:asciiTheme="minorHAnsi" w:hAnsiTheme="minorHAnsi" w:cstheme="minorHAnsi"/>
          <w:spacing w:val="-2"/>
          <w:position w:val="1"/>
          <w:sz w:val="22"/>
          <w:szCs w:val="22"/>
        </w:rPr>
        <w:t>b</w:t>
      </w:r>
      <w:r w:rsidRPr="00B4735A">
        <w:rPr>
          <w:rFonts w:asciiTheme="minorHAnsi" w:hAnsiTheme="minorHAnsi" w:cstheme="minorHAnsi"/>
          <w:spacing w:val="1"/>
          <w:position w:val="1"/>
          <w:sz w:val="22"/>
          <w:szCs w:val="22"/>
        </w:rPr>
        <w:t>l</w:t>
      </w:r>
      <w:r w:rsidRPr="00B4735A">
        <w:rPr>
          <w:rFonts w:asciiTheme="minorHAnsi" w:hAnsiTheme="minorHAnsi" w:cstheme="minorHAnsi"/>
          <w:spacing w:val="-1"/>
          <w:position w:val="1"/>
          <w:sz w:val="22"/>
          <w:szCs w:val="22"/>
        </w:rPr>
        <w:t>i</w:t>
      </w:r>
      <w:r w:rsidRPr="00B4735A">
        <w:rPr>
          <w:rFonts w:asciiTheme="minorHAnsi" w:hAnsiTheme="minorHAnsi" w:cstheme="minorHAnsi"/>
          <w:position w:val="1"/>
          <w:sz w:val="22"/>
          <w:szCs w:val="22"/>
        </w:rPr>
        <w:t xml:space="preserve">sh </w:t>
      </w:r>
      <w:r w:rsidRPr="00B4735A">
        <w:rPr>
          <w:rFonts w:asciiTheme="minorHAnsi" w:hAnsiTheme="minorHAnsi" w:cstheme="minorHAnsi"/>
          <w:spacing w:val="1"/>
          <w:position w:val="1"/>
          <w:sz w:val="22"/>
          <w:szCs w:val="22"/>
        </w:rPr>
        <w:t>a</w:t>
      </w:r>
      <w:r w:rsidRPr="00B4735A">
        <w:rPr>
          <w:rFonts w:asciiTheme="minorHAnsi" w:hAnsiTheme="minorHAnsi" w:cstheme="minorHAnsi"/>
          <w:spacing w:val="-2"/>
          <w:position w:val="1"/>
          <w:sz w:val="22"/>
          <w:szCs w:val="22"/>
        </w:rPr>
        <w:t>p</w:t>
      </w:r>
      <w:r w:rsidRPr="00B4735A">
        <w:rPr>
          <w:rFonts w:asciiTheme="minorHAnsi" w:hAnsiTheme="minorHAnsi" w:cstheme="minorHAnsi"/>
          <w:position w:val="1"/>
          <w:sz w:val="22"/>
          <w:szCs w:val="22"/>
        </w:rPr>
        <w:t>p</w:t>
      </w:r>
      <w:r w:rsidRPr="00B4735A">
        <w:rPr>
          <w:rFonts w:asciiTheme="minorHAnsi" w:hAnsiTheme="minorHAnsi" w:cstheme="minorHAnsi"/>
          <w:spacing w:val="1"/>
          <w:position w:val="1"/>
          <w:sz w:val="22"/>
          <w:szCs w:val="22"/>
        </w:rPr>
        <w:t>r</w:t>
      </w:r>
      <w:r w:rsidRPr="00B4735A">
        <w:rPr>
          <w:rFonts w:asciiTheme="minorHAnsi" w:hAnsiTheme="minorHAnsi" w:cstheme="minorHAnsi"/>
          <w:position w:val="1"/>
          <w:sz w:val="22"/>
          <w:szCs w:val="22"/>
        </w:rPr>
        <w:t>o</w:t>
      </w:r>
      <w:r w:rsidRPr="00B4735A">
        <w:rPr>
          <w:rFonts w:asciiTheme="minorHAnsi" w:hAnsiTheme="minorHAnsi" w:cstheme="minorHAnsi"/>
          <w:spacing w:val="-2"/>
          <w:position w:val="1"/>
          <w:sz w:val="22"/>
          <w:szCs w:val="22"/>
        </w:rPr>
        <w:t>p</w:t>
      </w:r>
      <w:r w:rsidRPr="00B4735A">
        <w:rPr>
          <w:rFonts w:asciiTheme="minorHAnsi" w:hAnsiTheme="minorHAnsi" w:cstheme="minorHAnsi"/>
          <w:spacing w:val="1"/>
          <w:position w:val="1"/>
          <w:sz w:val="22"/>
          <w:szCs w:val="22"/>
        </w:rPr>
        <w:t>r</w:t>
      </w:r>
      <w:r w:rsidRPr="00B4735A">
        <w:rPr>
          <w:rFonts w:asciiTheme="minorHAnsi" w:hAnsiTheme="minorHAnsi" w:cstheme="minorHAnsi"/>
          <w:spacing w:val="-1"/>
          <w:position w:val="1"/>
          <w:sz w:val="22"/>
          <w:szCs w:val="22"/>
        </w:rPr>
        <w:t>i</w:t>
      </w:r>
      <w:r w:rsidRPr="00B4735A">
        <w:rPr>
          <w:rFonts w:asciiTheme="minorHAnsi" w:hAnsiTheme="minorHAnsi" w:cstheme="minorHAnsi"/>
          <w:position w:val="1"/>
          <w:sz w:val="22"/>
          <w:szCs w:val="22"/>
        </w:rPr>
        <w:t>a</w:t>
      </w:r>
      <w:r w:rsidRPr="00B4735A">
        <w:rPr>
          <w:rFonts w:asciiTheme="minorHAnsi" w:hAnsiTheme="minorHAnsi" w:cstheme="minorHAnsi"/>
          <w:spacing w:val="-1"/>
          <w:position w:val="1"/>
          <w:sz w:val="22"/>
          <w:szCs w:val="22"/>
        </w:rPr>
        <w:t>t</w:t>
      </w:r>
      <w:r w:rsidRPr="00B4735A">
        <w:rPr>
          <w:rFonts w:asciiTheme="minorHAnsi" w:hAnsiTheme="minorHAnsi" w:cstheme="minorHAnsi"/>
          <w:position w:val="1"/>
          <w:sz w:val="22"/>
          <w:szCs w:val="22"/>
        </w:rPr>
        <w:t xml:space="preserve">e </w:t>
      </w:r>
      <w:r w:rsidRPr="00B4735A">
        <w:rPr>
          <w:rFonts w:asciiTheme="minorHAnsi" w:hAnsiTheme="minorHAnsi" w:cstheme="minorHAnsi"/>
          <w:spacing w:val="-1"/>
          <w:position w:val="1"/>
          <w:sz w:val="22"/>
          <w:szCs w:val="22"/>
        </w:rPr>
        <w:t>t</w:t>
      </w:r>
      <w:r w:rsidRPr="00B4735A">
        <w:rPr>
          <w:rFonts w:asciiTheme="minorHAnsi" w:hAnsiTheme="minorHAnsi" w:cstheme="minorHAnsi"/>
          <w:spacing w:val="1"/>
          <w:position w:val="1"/>
          <w:sz w:val="22"/>
          <w:szCs w:val="22"/>
        </w:rPr>
        <w:t>i</w:t>
      </w:r>
      <w:r w:rsidRPr="00B4735A">
        <w:rPr>
          <w:rFonts w:asciiTheme="minorHAnsi" w:hAnsiTheme="minorHAnsi" w:cstheme="minorHAnsi"/>
          <w:spacing w:val="-4"/>
          <w:position w:val="1"/>
          <w:sz w:val="22"/>
          <w:szCs w:val="22"/>
        </w:rPr>
        <w:t>m</w:t>
      </w:r>
      <w:r w:rsidRPr="00B4735A">
        <w:rPr>
          <w:rFonts w:asciiTheme="minorHAnsi" w:hAnsiTheme="minorHAnsi" w:cstheme="minorHAnsi"/>
          <w:position w:val="1"/>
          <w:sz w:val="22"/>
          <w:szCs w:val="22"/>
        </w:rPr>
        <w:t>e</w:t>
      </w:r>
      <w:r w:rsidRPr="00B4735A">
        <w:rPr>
          <w:rFonts w:asciiTheme="minorHAnsi" w:hAnsiTheme="minorHAnsi" w:cstheme="minorHAnsi"/>
          <w:spacing w:val="1"/>
          <w:position w:val="1"/>
          <w:sz w:val="22"/>
          <w:szCs w:val="22"/>
        </w:rPr>
        <w:t>l</w:t>
      </w:r>
      <w:r w:rsidRPr="00B4735A">
        <w:rPr>
          <w:rFonts w:asciiTheme="minorHAnsi" w:hAnsiTheme="minorHAnsi" w:cstheme="minorHAnsi"/>
          <w:spacing w:val="-1"/>
          <w:position w:val="1"/>
          <w:sz w:val="22"/>
          <w:szCs w:val="22"/>
        </w:rPr>
        <w:t>i</w:t>
      </w:r>
      <w:r w:rsidRPr="00B4735A">
        <w:rPr>
          <w:rFonts w:asciiTheme="minorHAnsi" w:hAnsiTheme="minorHAnsi" w:cstheme="minorHAnsi"/>
          <w:position w:val="1"/>
          <w:sz w:val="22"/>
          <w:szCs w:val="22"/>
        </w:rPr>
        <w:t>nes</w:t>
      </w:r>
      <w:r w:rsidRPr="00B4735A">
        <w:rPr>
          <w:rFonts w:asciiTheme="minorHAnsi" w:hAnsiTheme="minorHAnsi" w:cstheme="minorHAnsi"/>
          <w:spacing w:val="1"/>
          <w:position w:val="1"/>
          <w:sz w:val="22"/>
          <w:szCs w:val="22"/>
        </w:rPr>
        <w:t xml:space="preserve"> </w:t>
      </w:r>
      <w:r w:rsidRPr="00B4735A">
        <w:rPr>
          <w:rFonts w:asciiTheme="minorHAnsi" w:hAnsiTheme="minorHAnsi" w:cstheme="minorHAnsi"/>
          <w:spacing w:val="-2"/>
          <w:position w:val="1"/>
          <w:sz w:val="22"/>
          <w:szCs w:val="22"/>
        </w:rPr>
        <w:t>f</w:t>
      </w:r>
      <w:r w:rsidRPr="00B4735A">
        <w:rPr>
          <w:rFonts w:asciiTheme="minorHAnsi" w:hAnsiTheme="minorHAnsi" w:cstheme="minorHAnsi"/>
          <w:position w:val="1"/>
          <w:sz w:val="22"/>
          <w:szCs w:val="22"/>
        </w:rPr>
        <w:t>or</w:t>
      </w:r>
      <w:r w:rsidRPr="00B4735A">
        <w:rPr>
          <w:rFonts w:asciiTheme="minorHAnsi" w:hAnsiTheme="minorHAnsi" w:cstheme="minorHAnsi"/>
          <w:spacing w:val="-2"/>
          <w:position w:val="1"/>
          <w:sz w:val="22"/>
          <w:szCs w:val="22"/>
        </w:rPr>
        <w:t xml:space="preserve"> </w:t>
      </w:r>
      <w:r w:rsidRPr="00B4735A">
        <w:rPr>
          <w:rFonts w:asciiTheme="minorHAnsi" w:hAnsiTheme="minorHAnsi" w:cstheme="minorHAnsi"/>
          <w:spacing w:val="1"/>
          <w:position w:val="1"/>
          <w:sz w:val="22"/>
          <w:szCs w:val="22"/>
        </w:rPr>
        <w:t>t</w:t>
      </w:r>
      <w:r w:rsidRPr="00B4735A">
        <w:rPr>
          <w:rFonts w:asciiTheme="minorHAnsi" w:hAnsiTheme="minorHAnsi" w:cstheme="minorHAnsi"/>
          <w:position w:val="1"/>
          <w:sz w:val="22"/>
          <w:szCs w:val="22"/>
        </w:rPr>
        <w:t xml:space="preserve">he </w:t>
      </w:r>
      <w:r w:rsidRPr="00B4735A">
        <w:rPr>
          <w:rFonts w:asciiTheme="minorHAnsi" w:hAnsiTheme="minorHAnsi" w:cstheme="minorHAnsi"/>
          <w:spacing w:val="-2"/>
          <w:position w:val="1"/>
          <w:sz w:val="22"/>
          <w:szCs w:val="22"/>
        </w:rPr>
        <w:t>p</w:t>
      </w:r>
      <w:r w:rsidRPr="00B4735A">
        <w:rPr>
          <w:rFonts w:asciiTheme="minorHAnsi" w:hAnsiTheme="minorHAnsi" w:cstheme="minorHAnsi"/>
          <w:spacing w:val="1"/>
          <w:position w:val="1"/>
          <w:sz w:val="22"/>
          <w:szCs w:val="22"/>
        </w:rPr>
        <w:t>l</w:t>
      </w:r>
      <w:r w:rsidRPr="00B4735A">
        <w:rPr>
          <w:rFonts w:asciiTheme="minorHAnsi" w:hAnsiTheme="minorHAnsi" w:cstheme="minorHAnsi"/>
          <w:position w:val="1"/>
          <w:sz w:val="22"/>
          <w:szCs w:val="22"/>
        </w:rPr>
        <w:t>an</w:t>
      </w:r>
      <w:r w:rsidRPr="00B4735A">
        <w:rPr>
          <w:rFonts w:asciiTheme="minorHAnsi" w:hAnsiTheme="minorHAnsi" w:cstheme="minorHAnsi"/>
          <w:spacing w:val="-2"/>
          <w:position w:val="1"/>
          <w:sz w:val="22"/>
          <w:szCs w:val="22"/>
        </w:rPr>
        <w:t>n</w:t>
      </w:r>
      <w:r w:rsidRPr="00B4735A">
        <w:rPr>
          <w:rFonts w:asciiTheme="minorHAnsi" w:hAnsiTheme="minorHAnsi" w:cstheme="minorHAnsi"/>
          <w:spacing w:val="1"/>
          <w:position w:val="1"/>
          <w:sz w:val="22"/>
          <w:szCs w:val="22"/>
        </w:rPr>
        <w:t>i</w:t>
      </w:r>
      <w:r w:rsidRPr="00B4735A">
        <w:rPr>
          <w:rFonts w:asciiTheme="minorHAnsi" w:hAnsiTheme="minorHAnsi" w:cstheme="minorHAnsi"/>
          <w:position w:val="1"/>
          <w:sz w:val="22"/>
          <w:szCs w:val="22"/>
        </w:rPr>
        <w:t>ng</w:t>
      </w:r>
      <w:r w:rsidRPr="00B4735A">
        <w:rPr>
          <w:rFonts w:asciiTheme="minorHAnsi" w:hAnsiTheme="minorHAnsi" w:cstheme="minorHAnsi"/>
          <w:spacing w:val="-2"/>
          <w:position w:val="1"/>
          <w:sz w:val="22"/>
          <w:szCs w:val="22"/>
        </w:rPr>
        <w:t xml:space="preserve"> </w:t>
      </w:r>
      <w:r w:rsidRPr="00B4735A">
        <w:rPr>
          <w:rFonts w:asciiTheme="minorHAnsi" w:hAnsiTheme="minorHAnsi" w:cstheme="minorHAnsi"/>
          <w:position w:val="1"/>
          <w:sz w:val="22"/>
          <w:szCs w:val="22"/>
        </w:rPr>
        <w:t>p</w:t>
      </w:r>
      <w:r w:rsidRPr="00B4735A">
        <w:rPr>
          <w:rFonts w:asciiTheme="minorHAnsi" w:hAnsiTheme="minorHAnsi" w:cstheme="minorHAnsi"/>
          <w:spacing w:val="1"/>
          <w:position w:val="1"/>
          <w:sz w:val="22"/>
          <w:szCs w:val="22"/>
        </w:rPr>
        <w:t>r</w:t>
      </w:r>
      <w:r w:rsidRPr="00B4735A">
        <w:rPr>
          <w:rFonts w:asciiTheme="minorHAnsi" w:hAnsiTheme="minorHAnsi" w:cstheme="minorHAnsi"/>
          <w:spacing w:val="-2"/>
          <w:position w:val="1"/>
          <w:sz w:val="22"/>
          <w:szCs w:val="22"/>
        </w:rPr>
        <w:t>o</w:t>
      </w:r>
      <w:r w:rsidRPr="00B4735A">
        <w:rPr>
          <w:rFonts w:asciiTheme="minorHAnsi" w:hAnsiTheme="minorHAnsi" w:cstheme="minorHAnsi"/>
          <w:position w:val="1"/>
          <w:sz w:val="22"/>
          <w:szCs w:val="22"/>
        </w:rPr>
        <w:t>ce</w:t>
      </w:r>
      <w:r w:rsidRPr="00B4735A">
        <w:rPr>
          <w:rFonts w:asciiTheme="minorHAnsi" w:hAnsiTheme="minorHAnsi" w:cstheme="minorHAnsi"/>
          <w:spacing w:val="-2"/>
          <w:position w:val="1"/>
          <w:sz w:val="22"/>
          <w:szCs w:val="22"/>
        </w:rPr>
        <w:t>s</w:t>
      </w:r>
      <w:r w:rsidRPr="00B4735A">
        <w:rPr>
          <w:rFonts w:asciiTheme="minorHAnsi" w:hAnsiTheme="minorHAnsi" w:cstheme="minorHAnsi"/>
          <w:position w:val="1"/>
          <w:sz w:val="22"/>
          <w:szCs w:val="22"/>
        </w:rPr>
        <w:t>s.  Dr</w:t>
      </w:r>
      <w:r w:rsidRPr="00B4735A">
        <w:rPr>
          <w:rFonts w:asciiTheme="minorHAnsi" w:hAnsiTheme="minorHAnsi" w:cstheme="minorHAnsi"/>
          <w:spacing w:val="1"/>
          <w:position w:val="1"/>
          <w:sz w:val="22"/>
          <w:szCs w:val="22"/>
        </w:rPr>
        <w:t>i</w:t>
      </w:r>
      <w:r w:rsidRPr="00B4735A">
        <w:rPr>
          <w:rFonts w:asciiTheme="minorHAnsi" w:hAnsiTheme="minorHAnsi" w:cstheme="minorHAnsi"/>
          <w:spacing w:val="-2"/>
          <w:position w:val="1"/>
          <w:sz w:val="22"/>
          <w:szCs w:val="22"/>
        </w:rPr>
        <w:t>v</w:t>
      </w:r>
      <w:r w:rsidRPr="00B4735A">
        <w:rPr>
          <w:rFonts w:asciiTheme="minorHAnsi" w:hAnsiTheme="minorHAnsi" w:cstheme="minorHAnsi"/>
          <w:position w:val="1"/>
          <w:sz w:val="22"/>
          <w:szCs w:val="22"/>
        </w:rPr>
        <w:t xml:space="preserve">e </w:t>
      </w:r>
      <w:r w:rsidRPr="00B4735A">
        <w:rPr>
          <w:rFonts w:asciiTheme="minorHAnsi" w:hAnsiTheme="minorHAnsi" w:cstheme="minorHAnsi"/>
          <w:spacing w:val="-1"/>
          <w:position w:val="1"/>
          <w:sz w:val="22"/>
          <w:szCs w:val="22"/>
        </w:rPr>
        <w:t>f</w:t>
      </w:r>
      <w:r w:rsidRPr="00B4735A">
        <w:rPr>
          <w:rFonts w:asciiTheme="minorHAnsi" w:hAnsiTheme="minorHAnsi" w:cstheme="minorHAnsi"/>
          <w:spacing w:val="1"/>
          <w:position w:val="1"/>
          <w:sz w:val="22"/>
          <w:szCs w:val="22"/>
        </w:rPr>
        <w:t>i</w:t>
      </w:r>
      <w:r w:rsidRPr="00B4735A">
        <w:rPr>
          <w:rFonts w:asciiTheme="minorHAnsi" w:hAnsiTheme="minorHAnsi" w:cstheme="minorHAnsi"/>
          <w:position w:val="1"/>
          <w:sz w:val="22"/>
          <w:szCs w:val="22"/>
        </w:rPr>
        <w:t>n</w:t>
      </w:r>
      <w:r w:rsidRPr="00B4735A">
        <w:rPr>
          <w:rFonts w:asciiTheme="minorHAnsi" w:hAnsiTheme="minorHAnsi" w:cstheme="minorHAnsi"/>
          <w:spacing w:val="-2"/>
          <w:position w:val="1"/>
          <w:sz w:val="22"/>
          <w:szCs w:val="22"/>
        </w:rPr>
        <w:t>a</w:t>
      </w:r>
      <w:r w:rsidRPr="00B4735A">
        <w:rPr>
          <w:rFonts w:asciiTheme="minorHAnsi" w:hAnsiTheme="minorHAnsi" w:cstheme="minorHAnsi"/>
          <w:position w:val="1"/>
          <w:sz w:val="22"/>
          <w:szCs w:val="22"/>
        </w:rPr>
        <w:t>nce</w:t>
      </w:r>
      <w:r w:rsidRPr="00B4735A">
        <w:rPr>
          <w:rFonts w:asciiTheme="minorHAnsi" w:hAnsiTheme="minorHAnsi" w:cstheme="minorHAnsi"/>
          <w:spacing w:val="1"/>
          <w:position w:val="1"/>
          <w:sz w:val="22"/>
          <w:szCs w:val="22"/>
        </w:rPr>
        <w:t xml:space="preserve"> </w:t>
      </w:r>
      <w:r w:rsidRPr="00B4735A">
        <w:rPr>
          <w:rFonts w:asciiTheme="minorHAnsi" w:hAnsiTheme="minorHAnsi" w:cstheme="minorHAnsi"/>
          <w:spacing w:val="-2"/>
          <w:position w:val="1"/>
          <w:sz w:val="22"/>
          <w:szCs w:val="22"/>
        </w:rPr>
        <w:t>p</w:t>
      </w:r>
      <w:r w:rsidRPr="00B4735A">
        <w:rPr>
          <w:rFonts w:asciiTheme="minorHAnsi" w:hAnsiTheme="minorHAnsi" w:cstheme="minorHAnsi"/>
          <w:position w:val="1"/>
          <w:sz w:val="22"/>
          <w:szCs w:val="22"/>
        </w:rPr>
        <w:t>e</w:t>
      </w:r>
      <w:r w:rsidRPr="00B4735A">
        <w:rPr>
          <w:rFonts w:asciiTheme="minorHAnsi" w:hAnsiTheme="minorHAnsi" w:cstheme="minorHAnsi"/>
          <w:spacing w:val="-1"/>
          <w:position w:val="1"/>
          <w:sz w:val="22"/>
          <w:szCs w:val="22"/>
        </w:rPr>
        <w:t>r</w:t>
      </w:r>
      <w:r w:rsidRPr="00B4735A">
        <w:rPr>
          <w:rFonts w:asciiTheme="minorHAnsi" w:hAnsiTheme="minorHAnsi" w:cstheme="minorHAnsi"/>
          <w:position w:val="1"/>
          <w:sz w:val="22"/>
          <w:szCs w:val="22"/>
        </w:rPr>
        <w:t>sonn</w:t>
      </w:r>
      <w:r w:rsidRPr="00B4735A">
        <w:rPr>
          <w:rFonts w:asciiTheme="minorHAnsi" w:hAnsiTheme="minorHAnsi" w:cstheme="minorHAnsi"/>
          <w:spacing w:val="-2"/>
          <w:position w:val="1"/>
          <w:sz w:val="22"/>
          <w:szCs w:val="22"/>
        </w:rPr>
        <w:t>e</w:t>
      </w:r>
      <w:r w:rsidRPr="00B4735A">
        <w:rPr>
          <w:rFonts w:asciiTheme="minorHAnsi" w:hAnsiTheme="minorHAnsi" w:cstheme="minorHAnsi"/>
          <w:position w:val="1"/>
          <w:sz w:val="22"/>
          <w:szCs w:val="22"/>
        </w:rPr>
        <w:t>l</w:t>
      </w:r>
      <w:r w:rsidRPr="00B4735A">
        <w:rPr>
          <w:rFonts w:asciiTheme="minorHAnsi" w:hAnsiTheme="minorHAnsi" w:cstheme="minorHAnsi"/>
          <w:spacing w:val="-1"/>
          <w:position w:val="1"/>
          <w:sz w:val="22"/>
          <w:szCs w:val="22"/>
        </w:rPr>
        <w:t xml:space="preserve"> </w:t>
      </w:r>
      <w:r w:rsidRPr="00B4735A">
        <w:rPr>
          <w:rFonts w:asciiTheme="minorHAnsi" w:hAnsiTheme="minorHAnsi" w:cstheme="minorHAnsi"/>
          <w:spacing w:val="1"/>
          <w:position w:val="1"/>
          <w:sz w:val="22"/>
          <w:szCs w:val="22"/>
        </w:rPr>
        <w:t>t</w:t>
      </w:r>
      <w:r w:rsidRPr="00B4735A">
        <w:rPr>
          <w:rFonts w:asciiTheme="minorHAnsi" w:hAnsiTheme="minorHAnsi" w:cstheme="minorHAnsi"/>
          <w:position w:val="1"/>
          <w:sz w:val="22"/>
          <w:szCs w:val="22"/>
        </w:rPr>
        <w:t xml:space="preserve">o </w:t>
      </w:r>
      <w:r w:rsidRPr="00B4735A">
        <w:rPr>
          <w:rFonts w:asciiTheme="minorHAnsi" w:hAnsiTheme="minorHAnsi" w:cstheme="minorHAnsi"/>
          <w:spacing w:val="-4"/>
          <w:position w:val="1"/>
          <w:sz w:val="22"/>
          <w:szCs w:val="22"/>
        </w:rPr>
        <w:t>m</w:t>
      </w:r>
      <w:r w:rsidRPr="00B4735A">
        <w:rPr>
          <w:rFonts w:asciiTheme="minorHAnsi" w:hAnsiTheme="minorHAnsi" w:cstheme="minorHAnsi"/>
          <w:position w:val="1"/>
          <w:sz w:val="22"/>
          <w:szCs w:val="22"/>
        </w:rPr>
        <w:t>eet</w:t>
      </w:r>
      <w:r w:rsidRPr="00B4735A">
        <w:rPr>
          <w:rFonts w:asciiTheme="minorHAnsi" w:hAnsiTheme="minorHAnsi" w:cstheme="minorHAnsi"/>
          <w:spacing w:val="1"/>
          <w:position w:val="1"/>
          <w:sz w:val="22"/>
          <w:szCs w:val="22"/>
        </w:rPr>
        <w:t xml:space="preserve"> </w:t>
      </w:r>
      <w:r w:rsidRPr="00B4735A">
        <w:rPr>
          <w:rFonts w:asciiTheme="minorHAnsi" w:hAnsiTheme="minorHAnsi" w:cstheme="minorHAnsi"/>
          <w:spacing w:val="-1"/>
          <w:position w:val="1"/>
          <w:sz w:val="22"/>
          <w:szCs w:val="22"/>
        </w:rPr>
        <w:t>t</w:t>
      </w:r>
      <w:r w:rsidRPr="00B4735A">
        <w:rPr>
          <w:rFonts w:asciiTheme="minorHAnsi" w:hAnsiTheme="minorHAnsi" w:cstheme="minorHAnsi"/>
          <w:spacing w:val="1"/>
          <w:position w:val="1"/>
          <w:sz w:val="22"/>
          <w:szCs w:val="22"/>
        </w:rPr>
        <w:t>i</w:t>
      </w:r>
      <w:r w:rsidRPr="00B4735A">
        <w:rPr>
          <w:rFonts w:asciiTheme="minorHAnsi" w:hAnsiTheme="minorHAnsi" w:cstheme="minorHAnsi"/>
          <w:spacing w:val="-4"/>
          <w:position w:val="1"/>
          <w:sz w:val="22"/>
          <w:szCs w:val="22"/>
        </w:rPr>
        <w:t>m</w:t>
      </w:r>
      <w:r w:rsidRPr="00B4735A">
        <w:rPr>
          <w:rFonts w:asciiTheme="minorHAnsi" w:hAnsiTheme="minorHAnsi" w:cstheme="minorHAnsi"/>
          <w:position w:val="1"/>
          <w:sz w:val="22"/>
          <w:szCs w:val="22"/>
        </w:rPr>
        <w:t>e co</w:t>
      </w:r>
      <w:r w:rsidRPr="00B4735A">
        <w:rPr>
          <w:rFonts w:asciiTheme="minorHAnsi" w:hAnsiTheme="minorHAnsi" w:cstheme="minorHAnsi"/>
          <w:spacing w:val="-1"/>
          <w:position w:val="1"/>
          <w:sz w:val="22"/>
          <w:szCs w:val="22"/>
        </w:rPr>
        <w:t>m</w:t>
      </w:r>
      <w:r w:rsidRPr="00B4735A">
        <w:rPr>
          <w:rFonts w:asciiTheme="minorHAnsi" w:hAnsiTheme="minorHAnsi" w:cstheme="minorHAnsi"/>
          <w:spacing w:val="-4"/>
          <w:position w:val="1"/>
          <w:sz w:val="22"/>
          <w:szCs w:val="22"/>
        </w:rPr>
        <w:t>m</w:t>
      </w:r>
      <w:r w:rsidRPr="00B4735A">
        <w:rPr>
          <w:rFonts w:asciiTheme="minorHAnsi" w:hAnsiTheme="minorHAnsi" w:cstheme="minorHAnsi"/>
          <w:spacing w:val="1"/>
          <w:position w:val="1"/>
          <w:sz w:val="22"/>
          <w:szCs w:val="22"/>
        </w:rPr>
        <w:t>i</w:t>
      </w:r>
      <w:r w:rsidRPr="00B4735A">
        <w:rPr>
          <w:rFonts w:asciiTheme="minorHAnsi" w:hAnsiTheme="minorHAnsi" w:cstheme="minorHAnsi"/>
          <w:spacing w:val="3"/>
          <w:position w:val="1"/>
          <w:sz w:val="22"/>
          <w:szCs w:val="22"/>
        </w:rPr>
        <w:t>t</w:t>
      </w:r>
      <w:r w:rsidRPr="00B4735A">
        <w:rPr>
          <w:rFonts w:asciiTheme="minorHAnsi" w:hAnsiTheme="minorHAnsi" w:cstheme="minorHAnsi"/>
          <w:spacing w:val="-4"/>
          <w:position w:val="1"/>
          <w:sz w:val="22"/>
          <w:szCs w:val="22"/>
        </w:rPr>
        <w:t>m</w:t>
      </w:r>
      <w:r w:rsidRPr="00B4735A">
        <w:rPr>
          <w:rFonts w:asciiTheme="minorHAnsi" w:hAnsiTheme="minorHAnsi" w:cstheme="minorHAnsi"/>
          <w:position w:val="1"/>
          <w:sz w:val="22"/>
          <w:szCs w:val="22"/>
        </w:rPr>
        <w:t>en</w:t>
      </w:r>
      <w:r w:rsidRPr="00B4735A">
        <w:rPr>
          <w:rFonts w:asciiTheme="minorHAnsi" w:hAnsiTheme="minorHAnsi" w:cstheme="minorHAnsi"/>
          <w:spacing w:val="1"/>
          <w:position w:val="1"/>
          <w:sz w:val="22"/>
          <w:szCs w:val="22"/>
        </w:rPr>
        <w:t>t</w:t>
      </w:r>
      <w:r w:rsidRPr="00B4735A">
        <w:rPr>
          <w:rFonts w:asciiTheme="minorHAnsi" w:hAnsiTheme="minorHAnsi" w:cstheme="minorHAnsi"/>
          <w:position w:val="1"/>
          <w:sz w:val="22"/>
          <w:szCs w:val="22"/>
        </w:rPr>
        <w:t>s.</w:t>
      </w:r>
    </w:p>
    <w:p w14:paraId="5F2741D3" w14:textId="77777777" w:rsidR="00077844" w:rsidRPr="00B4735A" w:rsidRDefault="00B4735A">
      <w:pPr>
        <w:spacing w:line="240" w:lineRule="exact"/>
        <w:ind w:left="460"/>
        <w:rPr>
          <w:rFonts w:asciiTheme="minorHAnsi" w:hAnsiTheme="minorHAnsi" w:cstheme="minorHAnsi"/>
          <w:sz w:val="22"/>
          <w:szCs w:val="22"/>
        </w:rPr>
      </w:pPr>
      <w:r w:rsidRPr="00B4735A">
        <w:rPr>
          <w:rFonts w:asciiTheme="minorHAnsi" w:eastAsia="Courier New" w:hAnsiTheme="minorHAnsi" w:cstheme="minorHAnsi"/>
          <w:position w:val="2"/>
          <w:sz w:val="22"/>
          <w:szCs w:val="22"/>
        </w:rPr>
        <w:t>o</w:t>
      </w:r>
      <w:r w:rsidRPr="00B4735A">
        <w:rPr>
          <w:rFonts w:asciiTheme="minorHAnsi" w:eastAsia="Courier New" w:hAnsiTheme="minorHAnsi" w:cstheme="minorHAnsi"/>
          <w:spacing w:val="96"/>
          <w:position w:val="2"/>
          <w:sz w:val="22"/>
          <w:szCs w:val="22"/>
        </w:rPr>
        <w:t xml:space="preserve"> </w:t>
      </w:r>
      <w:r w:rsidRPr="00B4735A">
        <w:rPr>
          <w:rFonts w:asciiTheme="minorHAnsi" w:hAnsiTheme="minorHAnsi" w:cstheme="minorHAnsi"/>
          <w:spacing w:val="-1"/>
          <w:position w:val="2"/>
          <w:sz w:val="22"/>
          <w:szCs w:val="22"/>
        </w:rPr>
        <w:t>C</w:t>
      </w:r>
      <w:r w:rsidRPr="00B4735A">
        <w:rPr>
          <w:rFonts w:asciiTheme="minorHAnsi" w:hAnsiTheme="minorHAnsi" w:cstheme="minorHAnsi"/>
          <w:position w:val="2"/>
          <w:sz w:val="22"/>
          <w:szCs w:val="22"/>
        </w:rPr>
        <w:t>onso</w:t>
      </w:r>
      <w:r w:rsidRPr="00B4735A">
        <w:rPr>
          <w:rFonts w:asciiTheme="minorHAnsi" w:hAnsiTheme="minorHAnsi" w:cstheme="minorHAnsi"/>
          <w:spacing w:val="-1"/>
          <w:position w:val="2"/>
          <w:sz w:val="22"/>
          <w:szCs w:val="22"/>
        </w:rPr>
        <w:t>l</w:t>
      </w:r>
      <w:r w:rsidRPr="00B4735A">
        <w:rPr>
          <w:rFonts w:asciiTheme="minorHAnsi" w:hAnsiTheme="minorHAnsi" w:cstheme="minorHAnsi"/>
          <w:spacing w:val="1"/>
          <w:position w:val="2"/>
          <w:sz w:val="22"/>
          <w:szCs w:val="22"/>
        </w:rPr>
        <w:t>i</w:t>
      </w:r>
      <w:r w:rsidRPr="00B4735A">
        <w:rPr>
          <w:rFonts w:asciiTheme="minorHAnsi" w:hAnsiTheme="minorHAnsi" w:cstheme="minorHAnsi"/>
          <w:position w:val="2"/>
          <w:sz w:val="22"/>
          <w:szCs w:val="22"/>
        </w:rPr>
        <w:t>d</w:t>
      </w:r>
      <w:r w:rsidRPr="00B4735A">
        <w:rPr>
          <w:rFonts w:asciiTheme="minorHAnsi" w:hAnsiTheme="minorHAnsi" w:cstheme="minorHAnsi"/>
          <w:spacing w:val="-2"/>
          <w:position w:val="2"/>
          <w:sz w:val="22"/>
          <w:szCs w:val="22"/>
        </w:rPr>
        <w:t>a</w:t>
      </w:r>
      <w:r w:rsidRPr="00B4735A">
        <w:rPr>
          <w:rFonts w:asciiTheme="minorHAnsi" w:hAnsiTheme="minorHAnsi" w:cstheme="minorHAnsi"/>
          <w:spacing w:val="1"/>
          <w:position w:val="2"/>
          <w:sz w:val="22"/>
          <w:szCs w:val="22"/>
        </w:rPr>
        <w:t>t</w:t>
      </w:r>
      <w:r w:rsidRPr="00B4735A">
        <w:rPr>
          <w:rFonts w:asciiTheme="minorHAnsi" w:hAnsiTheme="minorHAnsi" w:cstheme="minorHAnsi"/>
          <w:position w:val="2"/>
          <w:sz w:val="22"/>
          <w:szCs w:val="22"/>
        </w:rPr>
        <w:t>e</w:t>
      </w:r>
      <w:r w:rsidRPr="00B4735A">
        <w:rPr>
          <w:rFonts w:asciiTheme="minorHAnsi" w:hAnsiTheme="minorHAnsi" w:cstheme="minorHAnsi"/>
          <w:spacing w:val="-2"/>
          <w:position w:val="2"/>
          <w:sz w:val="22"/>
          <w:szCs w:val="22"/>
        </w:rPr>
        <w:t xml:space="preserve"> </w:t>
      </w:r>
      <w:r w:rsidRPr="00B4735A">
        <w:rPr>
          <w:rFonts w:asciiTheme="minorHAnsi" w:hAnsiTheme="minorHAnsi" w:cstheme="minorHAnsi"/>
          <w:spacing w:val="1"/>
          <w:position w:val="2"/>
          <w:sz w:val="22"/>
          <w:szCs w:val="22"/>
        </w:rPr>
        <w:t>t</w:t>
      </w:r>
      <w:r w:rsidRPr="00B4735A">
        <w:rPr>
          <w:rFonts w:asciiTheme="minorHAnsi" w:hAnsiTheme="minorHAnsi" w:cstheme="minorHAnsi"/>
          <w:position w:val="2"/>
          <w:sz w:val="22"/>
          <w:szCs w:val="22"/>
        </w:rPr>
        <w:t>he</w:t>
      </w:r>
      <w:r w:rsidRPr="00B4735A">
        <w:rPr>
          <w:rFonts w:asciiTheme="minorHAnsi" w:hAnsiTheme="minorHAnsi" w:cstheme="minorHAnsi"/>
          <w:spacing w:val="-2"/>
          <w:position w:val="2"/>
          <w:sz w:val="22"/>
          <w:szCs w:val="22"/>
        </w:rPr>
        <w:t xml:space="preserve"> </w:t>
      </w:r>
      <w:r w:rsidRPr="00B4735A">
        <w:rPr>
          <w:rFonts w:asciiTheme="minorHAnsi" w:hAnsiTheme="minorHAnsi" w:cstheme="minorHAnsi"/>
          <w:position w:val="2"/>
          <w:sz w:val="22"/>
          <w:szCs w:val="22"/>
        </w:rPr>
        <w:t>sub</w:t>
      </w:r>
      <w:r w:rsidRPr="00B4735A">
        <w:rPr>
          <w:rFonts w:asciiTheme="minorHAnsi" w:hAnsiTheme="minorHAnsi" w:cstheme="minorHAnsi"/>
          <w:spacing w:val="-3"/>
          <w:position w:val="2"/>
          <w:sz w:val="22"/>
          <w:szCs w:val="22"/>
        </w:rPr>
        <w:t>m</w:t>
      </w:r>
      <w:r w:rsidRPr="00B4735A">
        <w:rPr>
          <w:rFonts w:asciiTheme="minorHAnsi" w:hAnsiTheme="minorHAnsi" w:cstheme="minorHAnsi"/>
          <w:spacing w:val="1"/>
          <w:position w:val="2"/>
          <w:sz w:val="22"/>
          <w:szCs w:val="22"/>
        </w:rPr>
        <w:t>i</w:t>
      </w:r>
      <w:r w:rsidRPr="00B4735A">
        <w:rPr>
          <w:rFonts w:asciiTheme="minorHAnsi" w:hAnsiTheme="minorHAnsi" w:cstheme="minorHAnsi"/>
          <w:position w:val="2"/>
          <w:sz w:val="22"/>
          <w:szCs w:val="22"/>
        </w:rPr>
        <w:t>s</w:t>
      </w:r>
      <w:r w:rsidRPr="00B4735A">
        <w:rPr>
          <w:rFonts w:asciiTheme="minorHAnsi" w:hAnsiTheme="minorHAnsi" w:cstheme="minorHAnsi"/>
          <w:spacing w:val="1"/>
          <w:position w:val="2"/>
          <w:sz w:val="22"/>
          <w:szCs w:val="22"/>
        </w:rPr>
        <w:t>si</w:t>
      </w:r>
      <w:r w:rsidRPr="00B4735A">
        <w:rPr>
          <w:rFonts w:asciiTheme="minorHAnsi" w:hAnsiTheme="minorHAnsi" w:cstheme="minorHAnsi"/>
          <w:spacing w:val="-2"/>
          <w:position w:val="2"/>
          <w:sz w:val="22"/>
          <w:szCs w:val="22"/>
        </w:rPr>
        <w:t>on</w:t>
      </w:r>
      <w:r w:rsidRPr="00B4735A">
        <w:rPr>
          <w:rFonts w:asciiTheme="minorHAnsi" w:hAnsiTheme="minorHAnsi" w:cstheme="minorHAnsi"/>
          <w:position w:val="2"/>
          <w:sz w:val="22"/>
          <w:szCs w:val="22"/>
        </w:rPr>
        <w:t xml:space="preserve">s </w:t>
      </w:r>
      <w:r w:rsidRPr="00B4735A">
        <w:rPr>
          <w:rFonts w:asciiTheme="minorHAnsi" w:hAnsiTheme="minorHAnsi" w:cstheme="minorHAnsi"/>
          <w:spacing w:val="1"/>
          <w:position w:val="2"/>
          <w:sz w:val="22"/>
          <w:szCs w:val="22"/>
        </w:rPr>
        <w:t>f</w:t>
      </w:r>
      <w:r w:rsidRPr="00B4735A">
        <w:rPr>
          <w:rFonts w:asciiTheme="minorHAnsi" w:hAnsiTheme="minorHAnsi" w:cstheme="minorHAnsi"/>
          <w:spacing w:val="-2"/>
          <w:position w:val="2"/>
          <w:sz w:val="22"/>
          <w:szCs w:val="22"/>
        </w:rPr>
        <w:t>r</w:t>
      </w:r>
      <w:r w:rsidRPr="00B4735A">
        <w:rPr>
          <w:rFonts w:asciiTheme="minorHAnsi" w:hAnsiTheme="minorHAnsi" w:cstheme="minorHAnsi"/>
          <w:position w:val="2"/>
          <w:sz w:val="22"/>
          <w:szCs w:val="22"/>
        </w:rPr>
        <w:t>om</w:t>
      </w:r>
      <w:r w:rsidRPr="00B4735A">
        <w:rPr>
          <w:rFonts w:asciiTheme="minorHAnsi" w:hAnsiTheme="minorHAnsi" w:cstheme="minorHAnsi"/>
          <w:spacing w:val="-4"/>
          <w:position w:val="2"/>
          <w:sz w:val="22"/>
          <w:szCs w:val="22"/>
        </w:rPr>
        <w:t xml:space="preserve"> </w:t>
      </w:r>
      <w:r w:rsidRPr="00B4735A">
        <w:rPr>
          <w:rFonts w:asciiTheme="minorHAnsi" w:hAnsiTheme="minorHAnsi" w:cstheme="minorHAnsi"/>
          <w:spacing w:val="1"/>
          <w:position w:val="2"/>
          <w:sz w:val="22"/>
          <w:szCs w:val="22"/>
        </w:rPr>
        <w:t>t</w:t>
      </w:r>
      <w:r w:rsidRPr="00B4735A">
        <w:rPr>
          <w:rFonts w:asciiTheme="minorHAnsi" w:hAnsiTheme="minorHAnsi" w:cstheme="minorHAnsi"/>
          <w:position w:val="2"/>
          <w:sz w:val="22"/>
          <w:szCs w:val="22"/>
        </w:rPr>
        <w:t>he d</w:t>
      </w:r>
      <w:r w:rsidRPr="00B4735A">
        <w:rPr>
          <w:rFonts w:asciiTheme="minorHAnsi" w:hAnsiTheme="minorHAnsi" w:cstheme="minorHAnsi"/>
          <w:spacing w:val="1"/>
          <w:position w:val="2"/>
          <w:sz w:val="22"/>
          <w:szCs w:val="22"/>
        </w:rPr>
        <w:t>i</w:t>
      </w:r>
      <w:r w:rsidRPr="00B4735A">
        <w:rPr>
          <w:rFonts w:asciiTheme="minorHAnsi" w:hAnsiTheme="minorHAnsi" w:cstheme="minorHAnsi"/>
          <w:spacing w:val="-2"/>
          <w:position w:val="2"/>
          <w:sz w:val="22"/>
          <w:szCs w:val="22"/>
        </w:rPr>
        <w:t>v</w:t>
      </w:r>
      <w:r w:rsidRPr="00B4735A">
        <w:rPr>
          <w:rFonts w:asciiTheme="minorHAnsi" w:hAnsiTheme="minorHAnsi" w:cstheme="minorHAnsi"/>
          <w:spacing w:val="1"/>
          <w:position w:val="2"/>
          <w:sz w:val="22"/>
          <w:szCs w:val="22"/>
        </w:rPr>
        <w:t>i</w:t>
      </w:r>
      <w:r w:rsidRPr="00B4735A">
        <w:rPr>
          <w:rFonts w:asciiTheme="minorHAnsi" w:hAnsiTheme="minorHAnsi" w:cstheme="minorHAnsi"/>
          <w:spacing w:val="-2"/>
          <w:position w:val="2"/>
          <w:sz w:val="22"/>
          <w:szCs w:val="22"/>
        </w:rPr>
        <w:t>s</w:t>
      </w:r>
      <w:r w:rsidRPr="00B4735A">
        <w:rPr>
          <w:rFonts w:asciiTheme="minorHAnsi" w:hAnsiTheme="minorHAnsi" w:cstheme="minorHAnsi"/>
          <w:spacing w:val="1"/>
          <w:position w:val="2"/>
          <w:sz w:val="22"/>
          <w:szCs w:val="22"/>
        </w:rPr>
        <w:t>i</w:t>
      </w:r>
      <w:r w:rsidRPr="00B4735A">
        <w:rPr>
          <w:rFonts w:asciiTheme="minorHAnsi" w:hAnsiTheme="minorHAnsi" w:cstheme="minorHAnsi"/>
          <w:position w:val="2"/>
          <w:sz w:val="22"/>
          <w:szCs w:val="22"/>
        </w:rPr>
        <w:t>ons.</w:t>
      </w:r>
      <w:r w:rsidRPr="00B4735A">
        <w:rPr>
          <w:rFonts w:asciiTheme="minorHAnsi" w:hAnsiTheme="minorHAnsi" w:cstheme="minorHAnsi"/>
          <w:spacing w:val="53"/>
          <w:position w:val="2"/>
          <w:sz w:val="22"/>
          <w:szCs w:val="22"/>
        </w:rPr>
        <w:t xml:space="preserve"> </w:t>
      </w:r>
      <w:r w:rsidRPr="00B4735A">
        <w:rPr>
          <w:rFonts w:asciiTheme="minorHAnsi" w:hAnsiTheme="minorHAnsi" w:cstheme="minorHAnsi"/>
          <w:position w:val="2"/>
          <w:sz w:val="22"/>
          <w:szCs w:val="22"/>
        </w:rPr>
        <w:t>Ens</w:t>
      </w:r>
      <w:r w:rsidRPr="00B4735A">
        <w:rPr>
          <w:rFonts w:asciiTheme="minorHAnsi" w:hAnsiTheme="minorHAnsi" w:cstheme="minorHAnsi"/>
          <w:spacing w:val="-2"/>
          <w:position w:val="2"/>
          <w:sz w:val="22"/>
          <w:szCs w:val="22"/>
        </w:rPr>
        <w:t>ur</w:t>
      </w:r>
      <w:r w:rsidRPr="00B4735A">
        <w:rPr>
          <w:rFonts w:asciiTheme="minorHAnsi" w:hAnsiTheme="minorHAnsi" w:cstheme="minorHAnsi"/>
          <w:position w:val="2"/>
          <w:sz w:val="22"/>
          <w:szCs w:val="22"/>
        </w:rPr>
        <w:t xml:space="preserve">e </w:t>
      </w:r>
      <w:r w:rsidRPr="00B4735A">
        <w:rPr>
          <w:rFonts w:asciiTheme="minorHAnsi" w:hAnsiTheme="minorHAnsi" w:cstheme="minorHAnsi"/>
          <w:spacing w:val="1"/>
          <w:position w:val="2"/>
          <w:sz w:val="22"/>
          <w:szCs w:val="22"/>
        </w:rPr>
        <w:t>t</w:t>
      </w:r>
      <w:r w:rsidRPr="00B4735A">
        <w:rPr>
          <w:rFonts w:asciiTheme="minorHAnsi" w:hAnsiTheme="minorHAnsi" w:cstheme="minorHAnsi"/>
          <w:position w:val="2"/>
          <w:sz w:val="22"/>
          <w:szCs w:val="22"/>
        </w:rPr>
        <w:t>h</w:t>
      </w:r>
      <w:r w:rsidRPr="00B4735A">
        <w:rPr>
          <w:rFonts w:asciiTheme="minorHAnsi" w:hAnsiTheme="minorHAnsi" w:cstheme="minorHAnsi"/>
          <w:spacing w:val="-2"/>
          <w:position w:val="2"/>
          <w:sz w:val="22"/>
          <w:szCs w:val="22"/>
        </w:rPr>
        <w:t>a</w:t>
      </w:r>
      <w:r w:rsidRPr="00B4735A">
        <w:rPr>
          <w:rFonts w:asciiTheme="minorHAnsi" w:hAnsiTheme="minorHAnsi" w:cstheme="minorHAnsi"/>
          <w:position w:val="2"/>
          <w:sz w:val="22"/>
          <w:szCs w:val="22"/>
        </w:rPr>
        <w:t>t</w:t>
      </w:r>
      <w:r w:rsidRPr="00B4735A">
        <w:rPr>
          <w:rFonts w:asciiTheme="minorHAnsi" w:hAnsiTheme="minorHAnsi" w:cstheme="minorHAnsi"/>
          <w:spacing w:val="-1"/>
          <w:position w:val="2"/>
          <w:sz w:val="22"/>
          <w:szCs w:val="22"/>
        </w:rPr>
        <w:t xml:space="preserve"> </w:t>
      </w:r>
      <w:r w:rsidRPr="00B4735A">
        <w:rPr>
          <w:rFonts w:asciiTheme="minorHAnsi" w:hAnsiTheme="minorHAnsi" w:cstheme="minorHAnsi"/>
          <w:spacing w:val="1"/>
          <w:position w:val="2"/>
          <w:sz w:val="22"/>
          <w:szCs w:val="22"/>
        </w:rPr>
        <w:t>t</w:t>
      </w:r>
      <w:r w:rsidRPr="00B4735A">
        <w:rPr>
          <w:rFonts w:asciiTheme="minorHAnsi" w:hAnsiTheme="minorHAnsi" w:cstheme="minorHAnsi"/>
          <w:position w:val="2"/>
          <w:sz w:val="22"/>
          <w:szCs w:val="22"/>
        </w:rPr>
        <w:t xml:space="preserve">he </w:t>
      </w:r>
      <w:r w:rsidRPr="00B4735A">
        <w:rPr>
          <w:rFonts w:asciiTheme="minorHAnsi" w:hAnsiTheme="minorHAnsi" w:cstheme="minorHAnsi"/>
          <w:spacing w:val="-2"/>
          <w:position w:val="2"/>
          <w:sz w:val="22"/>
          <w:szCs w:val="22"/>
        </w:rPr>
        <w:t>c</w:t>
      </w:r>
      <w:r w:rsidRPr="00B4735A">
        <w:rPr>
          <w:rFonts w:asciiTheme="minorHAnsi" w:hAnsiTheme="minorHAnsi" w:cstheme="minorHAnsi"/>
          <w:position w:val="2"/>
          <w:sz w:val="22"/>
          <w:szCs w:val="22"/>
        </w:rPr>
        <w:t>ons</w:t>
      </w:r>
      <w:r w:rsidRPr="00B4735A">
        <w:rPr>
          <w:rFonts w:asciiTheme="minorHAnsi" w:hAnsiTheme="minorHAnsi" w:cstheme="minorHAnsi"/>
          <w:spacing w:val="-2"/>
          <w:position w:val="2"/>
          <w:sz w:val="22"/>
          <w:szCs w:val="22"/>
        </w:rPr>
        <w:t>o</w:t>
      </w:r>
      <w:r w:rsidRPr="00B4735A">
        <w:rPr>
          <w:rFonts w:asciiTheme="minorHAnsi" w:hAnsiTheme="minorHAnsi" w:cstheme="minorHAnsi"/>
          <w:spacing w:val="1"/>
          <w:position w:val="2"/>
          <w:sz w:val="22"/>
          <w:szCs w:val="22"/>
        </w:rPr>
        <w:t>li</w:t>
      </w:r>
      <w:r w:rsidRPr="00B4735A">
        <w:rPr>
          <w:rFonts w:asciiTheme="minorHAnsi" w:hAnsiTheme="minorHAnsi" w:cstheme="minorHAnsi"/>
          <w:spacing w:val="-2"/>
          <w:position w:val="2"/>
          <w:sz w:val="22"/>
          <w:szCs w:val="22"/>
        </w:rPr>
        <w:t>d</w:t>
      </w:r>
      <w:r w:rsidRPr="00B4735A">
        <w:rPr>
          <w:rFonts w:asciiTheme="minorHAnsi" w:hAnsiTheme="minorHAnsi" w:cstheme="minorHAnsi"/>
          <w:position w:val="2"/>
          <w:sz w:val="22"/>
          <w:szCs w:val="22"/>
        </w:rPr>
        <w:t>a</w:t>
      </w:r>
      <w:r w:rsidRPr="00B4735A">
        <w:rPr>
          <w:rFonts w:asciiTheme="minorHAnsi" w:hAnsiTheme="minorHAnsi" w:cstheme="minorHAnsi"/>
          <w:spacing w:val="-1"/>
          <w:position w:val="2"/>
          <w:sz w:val="22"/>
          <w:szCs w:val="22"/>
        </w:rPr>
        <w:t>t</w:t>
      </w:r>
      <w:r w:rsidRPr="00B4735A">
        <w:rPr>
          <w:rFonts w:asciiTheme="minorHAnsi" w:hAnsiTheme="minorHAnsi" w:cstheme="minorHAnsi"/>
          <w:position w:val="2"/>
          <w:sz w:val="22"/>
          <w:szCs w:val="22"/>
        </w:rPr>
        <w:t xml:space="preserve">ed </w:t>
      </w:r>
      <w:r w:rsidRPr="00B4735A">
        <w:rPr>
          <w:rFonts w:asciiTheme="minorHAnsi" w:hAnsiTheme="minorHAnsi" w:cstheme="minorHAnsi"/>
          <w:spacing w:val="-1"/>
          <w:position w:val="2"/>
          <w:sz w:val="22"/>
          <w:szCs w:val="22"/>
        </w:rPr>
        <w:t>r</w:t>
      </w:r>
      <w:r w:rsidRPr="00B4735A">
        <w:rPr>
          <w:rFonts w:asciiTheme="minorHAnsi" w:hAnsiTheme="minorHAnsi" w:cstheme="minorHAnsi"/>
          <w:position w:val="2"/>
          <w:sz w:val="22"/>
          <w:szCs w:val="22"/>
        </w:rPr>
        <w:t>e</w:t>
      </w:r>
      <w:r w:rsidRPr="00B4735A">
        <w:rPr>
          <w:rFonts w:asciiTheme="minorHAnsi" w:hAnsiTheme="minorHAnsi" w:cstheme="minorHAnsi"/>
          <w:spacing w:val="1"/>
          <w:position w:val="2"/>
          <w:sz w:val="22"/>
          <w:szCs w:val="22"/>
        </w:rPr>
        <w:t>s</w:t>
      </w:r>
      <w:r w:rsidRPr="00B4735A">
        <w:rPr>
          <w:rFonts w:asciiTheme="minorHAnsi" w:hAnsiTheme="minorHAnsi" w:cstheme="minorHAnsi"/>
          <w:spacing w:val="-2"/>
          <w:position w:val="2"/>
          <w:sz w:val="22"/>
          <w:szCs w:val="22"/>
        </w:rPr>
        <w:t>u</w:t>
      </w:r>
      <w:r w:rsidRPr="00B4735A">
        <w:rPr>
          <w:rFonts w:asciiTheme="minorHAnsi" w:hAnsiTheme="minorHAnsi" w:cstheme="minorHAnsi"/>
          <w:spacing w:val="-1"/>
          <w:position w:val="2"/>
          <w:sz w:val="22"/>
          <w:szCs w:val="22"/>
        </w:rPr>
        <w:t>l</w:t>
      </w:r>
      <w:r w:rsidRPr="00B4735A">
        <w:rPr>
          <w:rFonts w:asciiTheme="minorHAnsi" w:hAnsiTheme="minorHAnsi" w:cstheme="minorHAnsi"/>
          <w:spacing w:val="1"/>
          <w:position w:val="2"/>
          <w:sz w:val="22"/>
          <w:szCs w:val="22"/>
        </w:rPr>
        <w:t>t</w:t>
      </w:r>
      <w:r w:rsidRPr="00B4735A">
        <w:rPr>
          <w:rFonts w:asciiTheme="minorHAnsi" w:hAnsiTheme="minorHAnsi" w:cstheme="minorHAnsi"/>
          <w:position w:val="2"/>
          <w:sz w:val="22"/>
          <w:szCs w:val="22"/>
        </w:rPr>
        <w:t xml:space="preserve">s </w:t>
      </w:r>
      <w:r w:rsidRPr="00B4735A">
        <w:rPr>
          <w:rFonts w:asciiTheme="minorHAnsi" w:hAnsiTheme="minorHAnsi" w:cstheme="minorHAnsi"/>
          <w:spacing w:val="-3"/>
          <w:position w:val="2"/>
          <w:sz w:val="22"/>
          <w:szCs w:val="22"/>
        </w:rPr>
        <w:t>m</w:t>
      </w:r>
      <w:r w:rsidRPr="00B4735A">
        <w:rPr>
          <w:rFonts w:asciiTheme="minorHAnsi" w:hAnsiTheme="minorHAnsi" w:cstheme="minorHAnsi"/>
          <w:position w:val="2"/>
          <w:sz w:val="22"/>
          <w:szCs w:val="22"/>
        </w:rPr>
        <w:t>eet</w:t>
      </w:r>
      <w:r w:rsidRPr="00B4735A">
        <w:rPr>
          <w:rFonts w:asciiTheme="minorHAnsi" w:hAnsiTheme="minorHAnsi" w:cstheme="minorHAnsi"/>
          <w:spacing w:val="1"/>
          <w:position w:val="2"/>
          <w:sz w:val="22"/>
          <w:szCs w:val="22"/>
        </w:rPr>
        <w:t xml:space="preserve"> </w:t>
      </w:r>
      <w:r w:rsidRPr="00B4735A">
        <w:rPr>
          <w:rFonts w:asciiTheme="minorHAnsi" w:hAnsiTheme="minorHAnsi" w:cstheme="minorHAnsi"/>
          <w:position w:val="2"/>
          <w:sz w:val="22"/>
          <w:szCs w:val="22"/>
        </w:rPr>
        <w:t>b</w:t>
      </w:r>
      <w:r w:rsidRPr="00B4735A">
        <w:rPr>
          <w:rFonts w:asciiTheme="minorHAnsi" w:hAnsiTheme="minorHAnsi" w:cstheme="minorHAnsi"/>
          <w:spacing w:val="-2"/>
          <w:position w:val="2"/>
          <w:sz w:val="22"/>
          <w:szCs w:val="22"/>
        </w:rPr>
        <w:t>u</w:t>
      </w:r>
      <w:r w:rsidRPr="00B4735A">
        <w:rPr>
          <w:rFonts w:asciiTheme="minorHAnsi" w:hAnsiTheme="minorHAnsi" w:cstheme="minorHAnsi"/>
          <w:position w:val="2"/>
          <w:sz w:val="22"/>
          <w:szCs w:val="22"/>
        </w:rPr>
        <w:t>s</w:t>
      </w:r>
      <w:r w:rsidRPr="00B4735A">
        <w:rPr>
          <w:rFonts w:asciiTheme="minorHAnsi" w:hAnsiTheme="minorHAnsi" w:cstheme="minorHAnsi"/>
          <w:spacing w:val="1"/>
          <w:position w:val="2"/>
          <w:sz w:val="22"/>
          <w:szCs w:val="22"/>
        </w:rPr>
        <w:t>i</w:t>
      </w:r>
      <w:r w:rsidRPr="00B4735A">
        <w:rPr>
          <w:rFonts w:asciiTheme="minorHAnsi" w:hAnsiTheme="minorHAnsi" w:cstheme="minorHAnsi"/>
          <w:spacing w:val="-2"/>
          <w:position w:val="2"/>
          <w:sz w:val="22"/>
          <w:szCs w:val="22"/>
        </w:rPr>
        <w:t>n</w:t>
      </w:r>
      <w:r w:rsidRPr="00B4735A">
        <w:rPr>
          <w:rFonts w:asciiTheme="minorHAnsi" w:hAnsiTheme="minorHAnsi" w:cstheme="minorHAnsi"/>
          <w:position w:val="2"/>
          <w:sz w:val="22"/>
          <w:szCs w:val="22"/>
        </w:rPr>
        <w:t>e</w:t>
      </w:r>
      <w:r w:rsidRPr="00B4735A">
        <w:rPr>
          <w:rFonts w:asciiTheme="minorHAnsi" w:hAnsiTheme="minorHAnsi" w:cstheme="minorHAnsi"/>
          <w:spacing w:val="1"/>
          <w:position w:val="2"/>
          <w:sz w:val="22"/>
          <w:szCs w:val="22"/>
        </w:rPr>
        <w:t>s</w:t>
      </w:r>
      <w:r w:rsidRPr="00B4735A">
        <w:rPr>
          <w:rFonts w:asciiTheme="minorHAnsi" w:hAnsiTheme="minorHAnsi" w:cstheme="minorHAnsi"/>
          <w:position w:val="2"/>
          <w:sz w:val="22"/>
          <w:szCs w:val="22"/>
        </w:rPr>
        <w:t>s</w:t>
      </w:r>
      <w:r w:rsidRPr="00B4735A">
        <w:rPr>
          <w:rFonts w:asciiTheme="minorHAnsi" w:hAnsiTheme="minorHAnsi" w:cstheme="minorHAnsi"/>
          <w:spacing w:val="-2"/>
          <w:position w:val="2"/>
          <w:sz w:val="22"/>
          <w:szCs w:val="22"/>
        </w:rPr>
        <w:t xml:space="preserve"> </w:t>
      </w:r>
      <w:r w:rsidRPr="00B4735A">
        <w:rPr>
          <w:rFonts w:asciiTheme="minorHAnsi" w:hAnsiTheme="minorHAnsi" w:cstheme="minorHAnsi"/>
          <w:position w:val="2"/>
          <w:sz w:val="22"/>
          <w:szCs w:val="22"/>
        </w:rPr>
        <w:t>and</w:t>
      </w:r>
      <w:r w:rsidRPr="00B4735A">
        <w:rPr>
          <w:rFonts w:asciiTheme="minorHAnsi" w:hAnsiTheme="minorHAnsi" w:cstheme="minorHAnsi"/>
          <w:spacing w:val="-1"/>
          <w:position w:val="2"/>
          <w:sz w:val="22"/>
          <w:szCs w:val="22"/>
        </w:rPr>
        <w:t>/</w:t>
      </w:r>
      <w:r w:rsidRPr="00B4735A">
        <w:rPr>
          <w:rFonts w:asciiTheme="minorHAnsi" w:hAnsiTheme="minorHAnsi" w:cstheme="minorHAnsi"/>
          <w:position w:val="2"/>
          <w:sz w:val="22"/>
          <w:szCs w:val="22"/>
        </w:rPr>
        <w:t>or</w:t>
      </w:r>
    </w:p>
    <w:p w14:paraId="00152D66" w14:textId="77777777" w:rsidR="00077844" w:rsidRPr="00B4735A" w:rsidRDefault="00B4735A">
      <w:pPr>
        <w:spacing w:line="220" w:lineRule="exact"/>
        <w:ind w:left="820"/>
        <w:rPr>
          <w:rFonts w:asciiTheme="minorHAnsi" w:hAnsiTheme="minorHAnsi" w:cstheme="minorHAnsi"/>
          <w:sz w:val="22"/>
          <w:szCs w:val="22"/>
        </w:rPr>
      </w:pPr>
      <w:r w:rsidRPr="00B4735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4735A">
        <w:rPr>
          <w:rFonts w:asciiTheme="minorHAnsi" w:hAnsiTheme="minorHAnsi" w:cstheme="minorHAnsi"/>
          <w:sz w:val="22"/>
          <w:szCs w:val="22"/>
        </w:rPr>
        <w:t>n</w:t>
      </w:r>
      <w:r w:rsidRPr="00B4735A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B4735A">
        <w:rPr>
          <w:rFonts w:asciiTheme="minorHAnsi" w:hAnsiTheme="minorHAnsi" w:cstheme="minorHAnsi"/>
          <w:sz w:val="22"/>
          <w:szCs w:val="22"/>
        </w:rPr>
        <w:t>e</w:t>
      </w:r>
      <w:r w:rsidRPr="00B4735A">
        <w:rPr>
          <w:rFonts w:asciiTheme="minorHAnsi" w:hAnsiTheme="minorHAnsi" w:cstheme="minorHAnsi"/>
          <w:spacing w:val="1"/>
          <w:sz w:val="22"/>
          <w:szCs w:val="22"/>
        </w:rPr>
        <w:t>st</w:t>
      </w:r>
      <w:r w:rsidRPr="00B4735A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B4735A">
        <w:rPr>
          <w:rFonts w:asciiTheme="minorHAnsi" w:hAnsiTheme="minorHAnsi" w:cstheme="minorHAnsi"/>
          <w:sz w:val="22"/>
          <w:szCs w:val="22"/>
        </w:rPr>
        <w:t>r</w:t>
      </w:r>
      <w:r w:rsidRPr="00B4735A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4735A">
        <w:rPr>
          <w:rFonts w:asciiTheme="minorHAnsi" w:hAnsiTheme="minorHAnsi" w:cstheme="minorHAnsi"/>
          <w:sz w:val="22"/>
          <w:szCs w:val="22"/>
        </w:rPr>
        <w:t>ex</w:t>
      </w:r>
      <w:r w:rsidRPr="00B4735A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B4735A">
        <w:rPr>
          <w:rFonts w:asciiTheme="minorHAnsi" w:hAnsiTheme="minorHAnsi" w:cstheme="minorHAnsi"/>
          <w:sz w:val="22"/>
          <w:szCs w:val="22"/>
        </w:rPr>
        <w:t>e</w:t>
      </w:r>
      <w:r w:rsidRPr="00B4735A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B4735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4735A">
        <w:rPr>
          <w:rFonts w:asciiTheme="minorHAnsi" w:hAnsiTheme="minorHAnsi" w:cstheme="minorHAnsi"/>
          <w:sz w:val="22"/>
          <w:szCs w:val="22"/>
        </w:rPr>
        <w:t>a</w:t>
      </w:r>
      <w:r w:rsidRPr="00B4735A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B4735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4735A">
        <w:rPr>
          <w:rFonts w:asciiTheme="minorHAnsi" w:hAnsiTheme="minorHAnsi" w:cstheme="minorHAnsi"/>
          <w:sz w:val="22"/>
          <w:szCs w:val="22"/>
        </w:rPr>
        <w:t>o</w:t>
      </w:r>
      <w:r w:rsidRPr="00B4735A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B4735A">
        <w:rPr>
          <w:rFonts w:asciiTheme="minorHAnsi" w:hAnsiTheme="minorHAnsi" w:cstheme="minorHAnsi"/>
          <w:sz w:val="22"/>
          <w:szCs w:val="22"/>
        </w:rPr>
        <w:t>s.  Co</w:t>
      </w:r>
      <w:r w:rsidRPr="00B4735A">
        <w:rPr>
          <w:rFonts w:asciiTheme="minorHAnsi" w:hAnsiTheme="minorHAnsi" w:cstheme="minorHAnsi"/>
          <w:spacing w:val="-4"/>
          <w:sz w:val="22"/>
          <w:szCs w:val="22"/>
        </w:rPr>
        <w:t>mm</w:t>
      </w:r>
      <w:r w:rsidRPr="00B4735A">
        <w:rPr>
          <w:rFonts w:asciiTheme="minorHAnsi" w:hAnsiTheme="minorHAnsi" w:cstheme="minorHAnsi"/>
          <w:sz w:val="22"/>
          <w:szCs w:val="22"/>
        </w:rPr>
        <w:t>un</w:t>
      </w:r>
      <w:r w:rsidRPr="00B4735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4735A">
        <w:rPr>
          <w:rFonts w:asciiTheme="minorHAnsi" w:hAnsiTheme="minorHAnsi" w:cstheme="minorHAnsi"/>
          <w:sz w:val="22"/>
          <w:szCs w:val="22"/>
        </w:rPr>
        <w:t>ca</w:t>
      </w:r>
      <w:r w:rsidRPr="00B4735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4735A">
        <w:rPr>
          <w:rFonts w:asciiTheme="minorHAnsi" w:hAnsiTheme="minorHAnsi" w:cstheme="minorHAnsi"/>
          <w:sz w:val="22"/>
          <w:szCs w:val="22"/>
        </w:rPr>
        <w:t xml:space="preserve">e </w:t>
      </w:r>
      <w:r w:rsidRPr="00B4735A">
        <w:rPr>
          <w:rFonts w:asciiTheme="minorHAnsi" w:hAnsiTheme="minorHAnsi" w:cstheme="minorHAnsi"/>
          <w:spacing w:val="-2"/>
          <w:sz w:val="22"/>
          <w:szCs w:val="22"/>
        </w:rPr>
        <w:t>ad</w:t>
      </w:r>
      <w:r w:rsidRPr="00B4735A">
        <w:rPr>
          <w:rFonts w:asciiTheme="minorHAnsi" w:hAnsiTheme="minorHAnsi" w:cstheme="minorHAnsi"/>
          <w:spacing w:val="3"/>
          <w:sz w:val="22"/>
          <w:szCs w:val="22"/>
        </w:rPr>
        <w:t>j</w:t>
      </w:r>
      <w:r w:rsidRPr="00B4735A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B4735A">
        <w:rPr>
          <w:rFonts w:asciiTheme="minorHAnsi" w:hAnsiTheme="minorHAnsi" w:cstheme="minorHAnsi"/>
          <w:sz w:val="22"/>
          <w:szCs w:val="22"/>
        </w:rPr>
        <w:t>s</w:t>
      </w:r>
      <w:r w:rsidRPr="00B4735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4735A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B4735A">
        <w:rPr>
          <w:rFonts w:asciiTheme="minorHAnsi" w:hAnsiTheme="minorHAnsi" w:cstheme="minorHAnsi"/>
          <w:sz w:val="22"/>
          <w:szCs w:val="22"/>
        </w:rPr>
        <w:t>en</w:t>
      </w:r>
      <w:r w:rsidRPr="00B4735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4735A">
        <w:rPr>
          <w:rFonts w:asciiTheme="minorHAnsi" w:hAnsiTheme="minorHAnsi" w:cstheme="minorHAnsi"/>
          <w:sz w:val="22"/>
          <w:szCs w:val="22"/>
        </w:rPr>
        <w:t>s</w:t>
      </w:r>
      <w:r w:rsidRPr="00B4735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4735A">
        <w:rPr>
          <w:rFonts w:asciiTheme="minorHAnsi" w:hAnsiTheme="minorHAnsi" w:cstheme="minorHAnsi"/>
          <w:sz w:val="22"/>
          <w:szCs w:val="22"/>
        </w:rPr>
        <w:t>as</w:t>
      </w:r>
      <w:r w:rsidRPr="00B4735A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4735A">
        <w:rPr>
          <w:rFonts w:asciiTheme="minorHAnsi" w:hAnsiTheme="minorHAnsi" w:cstheme="minorHAnsi"/>
          <w:sz w:val="22"/>
          <w:szCs w:val="22"/>
        </w:rPr>
        <w:t>n</w:t>
      </w:r>
      <w:r w:rsidRPr="00B4735A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B4735A">
        <w:rPr>
          <w:rFonts w:asciiTheme="minorHAnsi" w:hAnsiTheme="minorHAnsi" w:cstheme="minorHAnsi"/>
          <w:spacing w:val="4"/>
          <w:sz w:val="22"/>
          <w:szCs w:val="22"/>
        </w:rPr>
        <w:t>e</w:t>
      </w:r>
      <w:r w:rsidRPr="00B4735A">
        <w:rPr>
          <w:rFonts w:asciiTheme="minorHAnsi" w:hAnsiTheme="minorHAnsi" w:cstheme="minorHAnsi"/>
          <w:sz w:val="22"/>
          <w:szCs w:val="22"/>
        </w:rPr>
        <w:t>ded.</w:t>
      </w:r>
    </w:p>
    <w:p w14:paraId="477B4B31" w14:textId="77777777" w:rsidR="00077844" w:rsidRPr="00B4735A" w:rsidRDefault="00B4735A">
      <w:pPr>
        <w:tabs>
          <w:tab w:val="left" w:pos="820"/>
        </w:tabs>
        <w:spacing w:before="1" w:line="240" w:lineRule="exact"/>
        <w:ind w:left="820" w:right="148" w:hanging="360"/>
        <w:rPr>
          <w:rFonts w:asciiTheme="minorHAnsi" w:hAnsiTheme="minorHAnsi" w:cstheme="minorHAnsi"/>
          <w:sz w:val="22"/>
          <w:szCs w:val="22"/>
        </w:rPr>
      </w:pPr>
      <w:r w:rsidRPr="00B4735A">
        <w:rPr>
          <w:rFonts w:asciiTheme="minorHAnsi" w:eastAsia="Courier New" w:hAnsiTheme="minorHAnsi" w:cstheme="minorHAnsi"/>
          <w:sz w:val="22"/>
          <w:szCs w:val="22"/>
        </w:rPr>
        <w:t>o</w:t>
      </w:r>
      <w:r w:rsidRPr="00B4735A">
        <w:rPr>
          <w:rFonts w:asciiTheme="minorHAnsi" w:eastAsia="Courier New" w:hAnsiTheme="minorHAnsi" w:cstheme="minorHAnsi"/>
          <w:sz w:val="22"/>
          <w:szCs w:val="22"/>
        </w:rPr>
        <w:tab/>
      </w:r>
      <w:r w:rsidRPr="00B4735A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B4735A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B4735A">
        <w:rPr>
          <w:rFonts w:asciiTheme="minorHAnsi" w:hAnsiTheme="minorHAnsi" w:cstheme="minorHAnsi"/>
          <w:sz w:val="22"/>
          <w:szCs w:val="22"/>
        </w:rPr>
        <w:t>oub</w:t>
      </w:r>
      <w:r w:rsidRPr="00B4735A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B4735A">
        <w:rPr>
          <w:rFonts w:asciiTheme="minorHAnsi" w:hAnsiTheme="minorHAnsi" w:cstheme="minorHAnsi"/>
          <w:sz w:val="22"/>
          <w:szCs w:val="22"/>
        </w:rPr>
        <w:t>esh</w:t>
      </w:r>
      <w:r w:rsidRPr="00B4735A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B4735A">
        <w:rPr>
          <w:rFonts w:asciiTheme="minorHAnsi" w:hAnsiTheme="minorHAnsi" w:cstheme="minorHAnsi"/>
          <w:sz w:val="22"/>
          <w:szCs w:val="22"/>
        </w:rPr>
        <w:t>ot</w:t>
      </w:r>
      <w:r w:rsidRPr="00B4735A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4735A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B4735A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4735A">
        <w:rPr>
          <w:rFonts w:asciiTheme="minorHAnsi" w:hAnsiTheme="minorHAnsi" w:cstheme="minorHAnsi"/>
          <w:sz w:val="22"/>
          <w:szCs w:val="22"/>
        </w:rPr>
        <w:t>an</w:t>
      </w:r>
      <w:r w:rsidRPr="00B4735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4735A">
        <w:rPr>
          <w:rFonts w:asciiTheme="minorHAnsi" w:hAnsiTheme="minorHAnsi" w:cstheme="minorHAnsi"/>
          <w:sz w:val="22"/>
          <w:szCs w:val="22"/>
        </w:rPr>
        <w:t>a</w:t>
      </w:r>
      <w:r w:rsidRPr="00B4735A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4735A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B4735A">
        <w:rPr>
          <w:rFonts w:asciiTheme="minorHAnsi" w:hAnsiTheme="minorHAnsi" w:cstheme="minorHAnsi"/>
          <w:sz w:val="22"/>
          <w:szCs w:val="22"/>
        </w:rPr>
        <w:t>u</w:t>
      </w:r>
      <w:r w:rsidRPr="00B4735A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B4735A">
        <w:rPr>
          <w:rFonts w:asciiTheme="minorHAnsi" w:hAnsiTheme="minorHAnsi" w:cstheme="minorHAnsi"/>
          <w:sz w:val="22"/>
          <w:szCs w:val="22"/>
        </w:rPr>
        <w:t>p</w:t>
      </w:r>
      <w:r w:rsidRPr="00B4735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4735A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B4735A">
        <w:rPr>
          <w:rFonts w:asciiTheme="minorHAnsi" w:hAnsiTheme="minorHAnsi" w:cstheme="minorHAnsi"/>
          <w:sz w:val="22"/>
          <w:szCs w:val="22"/>
        </w:rPr>
        <w:t xml:space="preserve">ons.  </w:t>
      </w:r>
      <w:r w:rsidRPr="00B4735A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B4735A">
        <w:rPr>
          <w:rFonts w:asciiTheme="minorHAnsi" w:hAnsiTheme="minorHAnsi" w:cstheme="minorHAnsi"/>
          <w:sz w:val="22"/>
          <w:szCs w:val="22"/>
        </w:rPr>
        <w:t>den</w:t>
      </w:r>
      <w:r w:rsidRPr="00B4735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4735A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B4735A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B4735A">
        <w:rPr>
          <w:rFonts w:asciiTheme="minorHAnsi" w:hAnsiTheme="minorHAnsi" w:cstheme="minorHAnsi"/>
          <w:sz w:val="22"/>
          <w:szCs w:val="22"/>
        </w:rPr>
        <w:t>y</w:t>
      </w:r>
      <w:r w:rsidRPr="00B4735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4735A">
        <w:rPr>
          <w:rFonts w:asciiTheme="minorHAnsi" w:hAnsiTheme="minorHAnsi" w:cstheme="minorHAnsi"/>
          <w:sz w:val="22"/>
          <w:szCs w:val="22"/>
        </w:rPr>
        <w:t>p</w:t>
      </w:r>
      <w:r w:rsidRPr="00B4735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4735A">
        <w:rPr>
          <w:rFonts w:asciiTheme="minorHAnsi" w:hAnsiTheme="minorHAnsi" w:cstheme="minorHAnsi"/>
          <w:sz w:val="22"/>
          <w:szCs w:val="22"/>
        </w:rPr>
        <w:t>ob</w:t>
      </w:r>
      <w:r w:rsidRPr="00B4735A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B4735A">
        <w:rPr>
          <w:rFonts w:asciiTheme="minorHAnsi" w:hAnsiTheme="minorHAnsi" w:cstheme="minorHAnsi"/>
          <w:sz w:val="22"/>
          <w:szCs w:val="22"/>
        </w:rPr>
        <w:t>em</w:t>
      </w:r>
      <w:r w:rsidRPr="00B4735A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4735A">
        <w:rPr>
          <w:rFonts w:asciiTheme="minorHAnsi" w:hAnsiTheme="minorHAnsi" w:cstheme="minorHAnsi"/>
          <w:sz w:val="22"/>
          <w:szCs w:val="22"/>
        </w:rPr>
        <w:t>a</w:t>
      </w:r>
      <w:r w:rsidRPr="00B4735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4735A">
        <w:rPr>
          <w:rFonts w:asciiTheme="minorHAnsi" w:hAnsiTheme="minorHAnsi" w:cstheme="minorHAnsi"/>
          <w:sz w:val="22"/>
          <w:szCs w:val="22"/>
        </w:rPr>
        <w:t>e</w:t>
      </w:r>
      <w:r w:rsidRPr="00B4735A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B4735A">
        <w:rPr>
          <w:rFonts w:asciiTheme="minorHAnsi" w:hAnsiTheme="minorHAnsi" w:cstheme="minorHAnsi"/>
          <w:sz w:val="22"/>
          <w:szCs w:val="22"/>
        </w:rPr>
        <w:t xml:space="preserve">s </w:t>
      </w:r>
      <w:r w:rsidRPr="00B4735A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B4735A">
        <w:rPr>
          <w:rFonts w:asciiTheme="minorHAnsi" w:hAnsiTheme="minorHAnsi" w:cstheme="minorHAnsi"/>
          <w:sz w:val="22"/>
          <w:szCs w:val="22"/>
        </w:rPr>
        <w:t>nd</w:t>
      </w:r>
      <w:r w:rsidRPr="00B4735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4735A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B4735A">
        <w:rPr>
          <w:rFonts w:asciiTheme="minorHAnsi" w:hAnsiTheme="minorHAnsi" w:cstheme="minorHAnsi"/>
          <w:sz w:val="22"/>
          <w:szCs w:val="22"/>
        </w:rPr>
        <w:t>s</w:t>
      </w:r>
      <w:r w:rsidRPr="00B4735A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B4735A">
        <w:rPr>
          <w:rFonts w:asciiTheme="minorHAnsi" w:hAnsiTheme="minorHAnsi" w:cstheme="minorHAnsi"/>
          <w:sz w:val="22"/>
          <w:szCs w:val="22"/>
        </w:rPr>
        <w:t>s</w:t>
      </w:r>
      <w:r w:rsidRPr="00B4735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4735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4735A">
        <w:rPr>
          <w:rFonts w:asciiTheme="minorHAnsi" w:hAnsiTheme="minorHAnsi" w:cstheme="minorHAnsi"/>
          <w:sz w:val="22"/>
          <w:szCs w:val="22"/>
        </w:rPr>
        <w:t>n p</w:t>
      </w:r>
      <w:r w:rsidRPr="00B4735A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B4735A">
        <w:rPr>
          <w:rFonts w:asciiTheme="minorHAnsi" w:hAnsiTheme="minorHAnsi" w:cstheme="minorHAnsi"/>
          <w:sz w:val="22"/>
          <w:szCs w:val="22"/>
        </w:rPr>
        <w:t>odu</w:t>
      </w:r>
      <w:r w:rsidRPr="00B4735A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B4735A">
        <w:rPr>
          <w:rFonts w:asciiTheme="minorHAnsi" w:hAnsiTheme="minorHAnsi" w:cstheme="minorHAnsi"/>
          <w:sz w:val="22"/>
          <w:szCs w:val="22"/>
        </w:rPr>
        <w:t>t</w:t>
      </w:r>
      <w:r w:rsidRPr="00B4735A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4735A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B4735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4735A">
        <w:rPr>
          <w:rFonts w:asciiTheme="minorHAnsi" w:hAnsiTheme="minorHAnsi" w:cstheme="minorHAnsi"/>
          <w:sz w:val="22"/>
          <w:szCs w:val="22"/>
        </w:rPr>
        <w:t xml:space="preserve">x, </w:t>
      </w:r>
      <w:r w:rsidRPr="00B4735A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B4735A">
        <w:rPr>
          <w:rFonts w:asciiTheme="minorHAnsi" w:hAnsiTheme="minorHAnsi" w:cstheme="minorHAnsi"/>
          <w:sz w:val="22"/>
          <w:szCs w:val="22"/>
        </w:rPr>
        <w:t>oss</w:t>
      </w:r>
      <w:r w:rsidRPr="00B4735A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4735A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B4735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4735A">
        <w:rPr>
          <w:rFonts w:asciiTheme="minorHAnsi" w:hAnsiTheme="minorHAnsi" w:cstheme="minorHAnsi"/>
          <w:sz w:val="22"/>
          <w:szCs w:val="22"/>
        </w:rPr>
        <w:t>e</w:t>
      </w:r>
      <w:r w:rsidRPr="00B4735A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B4735A">
        <w:rPr>
          <w:rFonts w:asciiTheme="minorHAnsi" w:hAnsiTheme="minorHAnsi" w:cstheme="minorHAnsi"/>
          <w:sz w:val="22"/>
          <w:szCs w:val="22"/>
        </w:rPr>
        <w:t>ds,</w:t>
      </w:r>
      <w:r w:rsidRPr="00B4735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4735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4735A">
        <w:rPr>
          <w:rFonts w:asciiTheme="minorHAnsi" w:hAnsiTheme="minorHAnsi" w:cstheme="minorHAnsi"/>
          <w:sz w:val="22"/>
          <w:szCs w:val="22"/>
        </w:rPr>
        <w:t>n</w:t>
      </w:r>
      <w:r w:rsidRPr="00B4735A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B4735A">
        <w:rPr>
          <w:rFonts w:asciiTheme="minorHAnsi" w:hAnsiTheme="minorHAnsi" w:cstheme="minorHAnsi"/>
          <w:sz w:val="22"/>
          <w:szCs w:val="22"/>
        </w:rPr>
        <w:t>e</w:t>
      </w:r>
      <w:r w:rsidRPr="00B4735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4735A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B4735A">
        <w:rPr>
          <w:rFonts w:asciiTheme="minorHAnsi" w:hAnsiTheme="minorHAnsi" w:cstheme="minorHAnsi"/>
          <w:sz w:val="22"/>
          <w:szCs w:val="22"/>
        </w:rPr>
        <w:t>st</w:t>
      </w:r>
      <w:r w:rsidRPr="00B4735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4735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4735A">
        <w:rPr>
          <w:rFonts w:asciiTheme="minorHAnsi" w:hAnsiTheme="minorHAnsi" w:cstheme="minorHAnsi"/>
          <w:sz w:val="22"/>
          <w:szCs w:val="22"/>
        </w:rPr>
        <w:t>nco</w:t>
      </w:r>
      <w:r w:rsidRPr="00B4735A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4735A">
        <w:rPr>
          <w:rFonts w:asciiTheme="minorHAnsi" w:hAnsiTheme="minorHAnsi" w:cstheme="minorHAnsi"/>
          <w:sz w:val="22"/>
          <w:szCs w:val="22"/>
        </w:rPr>
        <w:t>e</w:t>
      </w:r>
      <w:r w:rsidRPr="00B4735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4735A">
        <w:rPr>
          <w:rFonts w:asciiTheme="minorHAnsi" w:hAnsiTheme="minorHAnsi" w:cstheme="minorHAnsi"/>
          <w:sz w:val="22"/>
          <w:szCs w:val="22"/>
        </w:rPr>
        <w:t>and ope</w:t>
      </w:r>
      <w:r w:rsidRPr="00B4735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4735A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B4735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4735A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B4735A">
        <w:rPr>
          <w:rFonts w:asciiTheme="minorHAnsi" w:hAnsiTheme="minorHAnsi" w:cstheme="minorHAnsi"/>
          <w:sz w:val="22"/>
          <w:szCs w:val="22"/>
        </w:rPr>
        <w:t>ng</w:t>
      </w:r>
      <w:r w:rsidRPr="00B4735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4735A">
        <w:rPr>
          <w:rFonts w:asciiTheme="minorHAnsi" w:hAnsiTheme="minorHAnsi" w:cstheme="minorHAnsi"/>
          <w:sz w:val="22"/>
          <w:szCs w:val="22"/>
        </w:rPr>
        <w:t>expen</w:t>
      </w:r>
      <w:r w:rsidRPr="00B4735A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B4735A">
        <w:rPr>
          <w:rFonts w:asciiTheme="minorHAnsi" w:hAnsiTheme="minorHAnsi" w:cstheme="minorHAnsi"/>
          <w:sz w:val="22"/>
          <w:szCs w:val="22"/>
        </w:rPr>
        <w:t>e</w:t>
      </w:r>
      <w:r w:rsidRPr="00B4735A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4735A">
        <w:rPr>
          <w:rFonts w:asciiTheme="minorHAnsi" w:hAnsiTheme="minorHAnsi" w:cstheme="minorHAnsi"/>
          <w:sz w:val="22"/>
          <w:szCs w:val="22"/>
        </w:rPr>
        <w:t>.  Su</w:t>
      </w:r>
      <w:r w:rsidRPr="00B4735A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B4735A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B4735A">
        <w:rPr>
          <w:rFonts w:asciiTheme="minorHAnsi" w:hAnsiTheme="minorHAnsi" w:cstheme="minorHAnsi"/>
          <w:sz w:val="22"/>
          <w:szCs w:val="22"/>
        </w:rPr>
        <w:t>a</w:t>
      </w:r>
      <w:r w:rsidRPr="00B4735A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B4735A">
        <w:rPr>
          <w:rFonts w:asciiTheme="minorHAnsi" w:hAnsiTheme="minorHAnsi" w:cstheme="minorHAnsi"/>
          <w:spacing w:val="-2"/>
          <w:sz w:val="22"/>
          <w:szCs w:val="22"/>
        </w:rPr>
        <w:t>z</w:t>
      </w:r>
      <w:r w:rsidRPr="00B4735A">
        <w:rPr>
          <w:rFonts w:asciiTheme="minorHAnsi" w:hAnsiTheme="minorHAnsi" w:cstheme="minorHAnsi"/>
          <w:sz w:val="22"/>
          <w:szCs w:val="22"/>
        </w:rPr>
        <w:t>e a</w:t>
      </w:r>
      <w:r w:rsidRPr="00B4735A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B4735A">
        <w:rPr>
          <w:rFonts w:asciiTheme="minorHAnsi" w:hAnsiTheme="minorHAnsi" w:cstheme="minorHAnsi"/>
          <w:sz w:val="22"/>
          <w:szCs w:val="22"/>
        </w:rPr>
        <w:t>d co</w:t>
      </w:r>
      <w:r w:rsidRPr="00B4735A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4735A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B4735A">
        <w:rPr>
          <w:rFonts w:asciiTheme="minorHAnsi" w:hAnsiTheme="minorHAnsi" w:cstheme="minorHAnsi"/>
          <w:sz w:val="22"/>
          <w:szCs w:val="22"/>
        </w:rPr>
        <w:t>un</w:t>
      </w:r>
      <w:r w:rsidRPr="00B4735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4735A">
        <w:rPr>
          <w:rFonts w:asciiTheme="minorHAnsi" w:hAnsiTheme="minorHAnsi" w:cstheme="minorHAnsi"/>
          <w:sz w:val="22"/>
          <w:szCs w:val="22"/>
        </w:rPr>
        <w:t>ca</w:t>
      </w:r>
      <w:r w:rsidRPr="00B4735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4735A">
        <w:rPr>
          <w:rFonts w:asciiTheme="minorHAnsi" w:hAnsiTheme="minorHAnsi" w:cstheme="minorHAnsi"/>
          <w:sz w:val="22"/>
          <w:szCs w:val="22"/>
        </w:rPr>
        <w:t>e.</w:t>
      </w:r>
    </w:p>
    <w:p w14:paraId="600065ED" w14:textId="77777777" w:rsidR="00077844" w:rsidRPr="00B4735A" w:rsidRDefault="00B4735A">
      <w:pPr>
        <w:spacing w:line="260" w:lineRule="exact"/>
        <w:ind w:left="460"/>
        <w:rPr>
          <w:rFonts w:asciiTheme="minorHAnsi" w:hAnsiTheme="minorHAnsi" w:cstheme="minorHAnsi"/>
          <w:sz w:val="22"/>
          <w:szCs w:val="22"/>
        </w:rPr>
      </w:pPr>
      <w:r w:rsidRPr="00B4735A">
        <w:rPr>
          <w:rFonts w:asciiTheme="minorHAnsi" w:eastAsia="Courier New" w:hAnsiTheme="minorHAnsi" w:cstheme="minorHAnsi"/>
          <w:position w:val="1"/>
          <w:sz w:val="22"/>
          <w:szCs w:val="22"/>
        </w:rPr>
        <w:t>o</w:t>
      </w:r>
      <w:r w:rsidRPr="00B4735A">
        <w:rPr>
          <w:rFonts w:asciiTheme="minorHAnsi" w:eastAsia="Courier New" w:hAnsiTheme="minorHAnsi" w:cstheme="minorHAnsi"/>
          <w:spacing w:val="96"/>
          <w:position w:val="1"/>
          <w:sz w:val="22"/>
          <w:szCs w:val="22"/>
        </w:rPr>
        <w:t xml:space="preserve"> </w:t>
      </w:r>
      <w:r w:rsidRPr="00B4735A">
        <w:rPr>
          <w:rFonts w:asciiTheme="minorHAnsi" w:hAnsiTheme="minorHAnsi" w:cstheme="minorHAnsi"/>
          <w:spacing w:val="-1"/>
          <w:position w:val="1"/>
          <w:sz w:val="22"/>
          <w:szCs w:val="22"/>
        </w:rPr>
        <w:t>D</w:t>
      </w:r>
      <w:r w:rsidRPr="00B4735A">
        <w:rPr>
          <w:rFonts w:asciiTheme="minorHAnsi" w:hAnsiTheme="minorHAnsi" w:cstheme="minorHAnsi"/>
          <w:spacing w:val="1"/>
          <w:position w:val="1"/>
          <w:sz w:val="22"/>
          <w:szCs w:val="22"/>
        </w:rPr>
        <w:t>ri</w:t>
      </w:r>
      <w:r w:rsidRPr="00B4735A">
        <w:rPr>
          <w:rFonts w:asciiTheme="minorHAnsi" w:hAnsiTheme="minorHAnsi" w:cstheme="minorHAnsi"/>
          <w:spacing w:val="-2"/>
          <w:position w:val="1"/>
          <w:sz w:val="22"/>
          <w:szCs w:val="22"/>
        </w:rPr>
        <w:t>v</w:t>
      </w:r>
      <w:r w:rsidRPr="00B4735A">
        <w:rPr>
          <w:rFonts w:asciiTheme="minorHAnsi" w:hAnsiTheme="minorHAnsi" w:cstheme="minorHAnsi"/>
          <w:position w:val="1"/>
          <w:sz w:val="22"/>
          <w:szCs w:val="22"/>
        </w:rPr>
        <w:t xml:space="preserve">e </w:t>
      </w:r>
      <w:r w:rsidRPr="00B4735A">
        <w:rPr>
          <w:rFonts w:asciiTheme="minorHAnsi" w:hAnsiTheme="minorHAnsi" w:cstheme="minorHAnsi"/>
          <w:spacing w:val="1"/>
          <w:position w:val="1"/>
          <w:sz w:val="22"/>
          <w:szCs w:val="22"/>
        </w:rPr>
        <w:t>t</w:t>
      </w:r>
      <w:r w:rsidRPr="00B4735A">
        <w:rPr>
          <w:rFonts w:asciiTheme="minorHAnsi" w:hAnsiTheme="minorHAnsi" w:cstheme="minorHAnsi"/>
          <w:position w:val="1"/>
          <w:sz w:val="22"/>
          <w:szCs w:val="22"/>
        </w:rPr>
        <w:t>he</w:t>
      </w:r>
      <w:r w:rsidRPr="00B4735A">
        <w:rPr>
          <w:rFonts w:asciiTheme="minorHAnsi" w:hAnsiTheme="minorHAnsi" w:cstheme="minorHAnsi"/>
          <w:spacing w:val="-2"/>
          <w:position w:val="1"/>
          <w:sz w:val="22"/>
          <w:szCs w:val="22"/>
        </w:rPr>
        <w:t xml:space="preserve"> </w:t>
      </w:r>
      <w:r w:rsidRPr="00B4735A">
        <w:rPr>
          <w:rFonts w:asciiTheme="minorHAnsi" w:hAnsiTheme="minorHAnsi" w:cstheme="minorHAnsi"/>
          <w:position w:val="1"/>
          <w:sz w:val="22"/>
          <w:szCs w:val="22"/>
        </w:rPr>
        <w:t>cu</w:t>
      </w:r>
      <w:r w:rsidRPr="00B4735A">
        <w:rPr>
          <w:rFonts w:asciiTheme="minorHAnsi" w:hAnsiTheme="minorHAnsi" w:cstheme="minorHAnsi"/>
          <w:spacing w:val="-1"/>
          <w:position w:val="1"/>
          <w:sz w:val="22"/>
          <w:szCs w:val="22"/>
        </w:rPr>
        <w:t>r</w:t>
      </w:r>
      <w:r w:rsidRPr="00B4735A">
        <w:rPr>
          <w:rFonts w:asciiTheme="minorHAnsi" w:hAnsiTheme="minorHAnsi" w:cstheme="minorHAnsi"/>
          <w:spacing w:val="1"/>
          <w:position w:val="1"/>
          <w:sz w:val="22"/>
          <w:szCs w:val="22"/>
        </w:rPr>
        <w:t>r</w:t>
      </w:r>
      <w:r w:rsidRPr="00B4735A">
        <w:rPr>
          <w:rFonts w:asciiTheme="minorHAnsi" w:hAnsiTheme="minorHAnsi" w:cstheme="minorHAnsi"/>
          <w:position w:val="1"/>
          <w:sz w:val="22"/>
          <w:szCs w:val="22"/>
        </w:rPr>
        <w:t>e</w:t>
      </w:r>
      <w:r w:rsidRPr="00B4735A">
        <w:rPr>
          <w:rFonts w:asciiTheme="minorHAnsi" w:hAnsiTheme="minorHAnsi" w:cstheme="minorHAnsi"/>
          <w:spacing w:val="-2"/>
          <w:position w:val="1"/>
          <w:sz w:val="22"/>
          <w:szCs w:val="22"/>
        </w:rPr>
        <w:t>n</w:t>
      </w:r>
      <w:r w:rsidRPr="00B4735A">
        <w:rPr>
          <w:rFonts w:asciiTheme="minorHAnsi" w:hAnsiTheme="minorHAnsi" w:cstheme="minorHAnsi"/>
          <w:position w:val="1"/>
          <w:sz w:val="22"/>
          <w:szCs w:val="22"/>
        </w:rPr>
        <w:t>t</w:t>
      </w:r>
      <w:r w:rsidRPr="00B4735A">
        <w:rPr>
          <w:rFonts w:asciiTheme="minorHAnsi" w:hAnsiTheme="minorHAnsi" w:cstheme="minorHAnsi"/>
          <w:spacing w:val="1"/>
          <w:position w:val="1"/>
          <w:sz w:val="22"/>
          <w:szCs w:val="22"/>
        </w:rPr>
        <w:t xml:space="preserve"> </w:t>
      </w:r>
      <w:r w:rsidRPr="00B4735A">
        <w:rPr>
          <w:rFonts w:asciiTheme="minorHAnsi" w:hAnsiTheme="minorHAnsi" w:cstheme="minorHAnsi"/>
          <w:spacing w:val="-2"/>
          <w:position w:val="1"/>
          <w:sz w:val="22"/>
          <w:szCs w:val="22"/>
        </w:rPr>
        <w:t>f</w:t>
      </w:r>
      <w:r w:rsidRPr="00B4735A">
        <w:rPr>
          <w:rFonts w:asciiTheme="minorHAnsi" w:hAnsiTheme="minorHAnsi" w:cstheme="minorHAnsi"/>
          <w:position w:val="1"/>
          <w:sz w:val="22"/>
          <w:szCs w:val="22"/>
        </w:rPr>
        <w:t>o</w:t>
      </w:r>
      <w:r w:rsidRPr="00B4735A">
        <w:rPr>
          <w:rFonts w:asciiTheme="minorHAnsi" w:hAnsiTheme="minorHAnsi" w:cstheme="minorHAnsi"/>
          <w:spacing w:val="1"/>
          <w:position w:val="1"/>
          <w:sz w:val="22"/>
          <w:szCs w:val="22"/>
        </w:rPr>
        <w:t>r</w:t>
      </w:r>
      <w:r w:rsidRPr="00B4735A">
        <w:rPr>
          <w:rFonts w:asciiTheme="minorHAnsi" w:hAnsiTheme="minorHAnsi" w:cstheme="minorHAnsi"/>
          <w:spacing w:val="-2"/>
          <w:position w:val="1"/>
          <w:sz w:val="22"/>
          <w:szCs w:val="22"/>
        </w:rPr>
        <w:t>e</w:t>
      </w:r>
      <w:r w:rsidRPr="00B4735A">
        <w:rPr>
          <w:rFonts w:asciiTheme="minorHAnsi" w:hAnsiTheme="minorHAnsi" w:cstheme="minorHAnsi"/>
          <w:position w:val="1"/>
          <w:sz w:val="22"/>
          <w:szCs w:val="22"/>
        </w:rPr>
        <w:t>ca</w:t>
      </w:r>
      <w:r w:rsidRPr="00B4735A">
        <w:rPr>
          <w:rFonts w:asciiTheme="minorHAnsi" w:hAnsiTheme="minorHAnsi" w:cstheme="minorHAnsi"/>
          <w:spacing w:val="-2"/>
          <w:position w:val="1"/>
          <w:sz w:val="22"/>
          <w:szCs w:val="22"/>
        </w:rPr>
        <w:t>s</w:t>
      </w:r>
      <w:r w:rsidRPr="00B4735A">
        <w:rPr>
          <w:rFonts w:asciiTheme="minorHAnsi" w:hAnsiTheme="minorHAnsi" w:cstheme="minorHAnsi"/>
          <w:position w:val="1"/>
          <w:sz w:val="22"/>
          <w:szCs w:val="22"/>
        </w:rPr>
        <w:t>t</w:t>
      </w:r>
      <w:r w:rsidRPr="00B4735A">
        <w:rPr>
          <w:rFonts w:asciiTheme="minorHAnsi" w:hAnsiTheme="minorHAnsi" w:cstheme="minorHAnsi"/>
          <w:spacing w:val="1"/>
          <w:position w:val="1"/>
          <w:sz w:val="22"/>
          <w:szCs w:val="22"/>
        </w:rPr>
        <w:t xml:space="preserve"> </w:t>
      </w:r>
      <w:r w:rsidRPr="00B4735A">
        <w:rPr>
          <w:rFonts w:asciiTheme="minorHAnsi" w:hAnsiTheme="minorHAnsi" w:cstheme="minorHAnsi"/>
          <w:spacing w:val="-2"/>
          <w:position w:val="1"/>
          <w:sz w:val="22"/>
          <w:szCs w:val="22"/>
        </w:rPr>
        <w:t>p</w:t>
      </w:r>
      <w:r w:rsidRPr="00B4735A">
        <w:rPr>
          <w:rFonts w:asciiTheme="minorHAnsi" w:hAnsiTheme="minorHAnsi" w:cstheme="minorHAnsi"/>
          <w:spacing w:val="1"/>
          <w:position w:val="1"/>
          <w:sz w:val="22"/>
          <w:szCs w:val="22"/>
        </w:rPr>
        <w:t>r</w:t>
      </w:r>
      <w:r w:rsidRPr="00B4735A">
        <w:rPr>
          <w:rFonts w:asciiTheme="minorHAnsi" w:hAnsiTheme="minorHAnsi" w:cstheme="minorHAnsi"/>
          <w:position w:val="1"/>
          <w:sz w:val="22"/>
          <w:szCs w:val="22"/>
        </w:rPr>
        <w:t>oc</w:t>
      </w:r>
      <w:r w:rsidRPr="00B4735A">
        <w:rPr>
          <w:rFonts w:asciiTheme="minorHAnsi" w:hAnsiTheme="minorHAnsi" w:cstheme="minorHAnsi"/>
          <w:spacing w:val="-2"/>
          <w:position w:val="1"/>
          <w:sz w:val="22"/>
          <w:szCs w:val="22"/>
        </w:rPr>
        <w:t>e</w:t>
      </w:r>
      <w:r w:rsidRPr="00B4735A">
        <w:rPr>
          <w:rFonts w:asciiTheme="minorHAnsi" w:hAnsiTheme="minorHAnsi" w:cstheme="minorHAnsi"/>
          <w:position w:val="1"/>
          <w:sz w:val="22"/>
          <w:szCs w:val="22"/>
        </w:rPr>
        <w:t>s</w:t>
      </w:r>
      <w:r w:rsidRPr="00B4735A">
        <w:rPr>
          <w:rFonts w:asciiTheme="minorHAnsi" w:hAnsiTheme="minorHAnsi" w:cstheme="minorHAnsi"/>
          <w:spacing w:val="1"/>
          <w:position w:val="1"/>
          <w:sz w:val="22"/>
          <w:szCs w:val="22"/>
        </w:rPr>
        <w:t>s</w:t>
      </w:r>
      <w:r w:rsidRPr="00B4735A">
        <w:rPr>
          <w:rFonts w:asciiTheme="minorHAnsi" w:hAnsiTheme="minorHAnsi" w:cstheme="minorHAnsi"/>
          <w:position w:val="1"/>
          <w:sz w:val="22"/>
          <w:szCs w:val="22"/>
        </w:rPr>
        <w:t xml:space="preserve">, </w:t>
      </w:r>
      <w:r w:rsidRPr="00B4735A">
        <w:rPr>
          <w:rFonts w:asciiTheme="minorHAnsi" w:hAnsiTheme="minorHAnsi" w:cstheme="minorHAnsi"/>
          <w:spacing w:val="-1"/>
          <w:position w:val="1"/>
          <w:sz w:val="22"/>
          <w:szCs w:val="22"/>
        </w:rPr>
        <w:t>w</w:t>
      </w:r>
      <w:r w:rsidRPr="00B4735A">
        <w:rPr>
          <w:rFonts w:asciiTheme="minorHAnsi" w:hAnsiTheme="minorHAnsi" w:cstheme="minorHAnsi"/>
          <w:position w:val="1"/>
          <w:sz w:val="22"/>
          <w:szCs w:val="22"/>
        </w:rPr>
        <w:t>o</w:t>
      </w:r>
      <w:r w:rsidRPr="00B4735A">
        <w:rPr>
          <w:rFonts w:asciiTheme="minorHAnsi" w:hAnsiTheme="minorHAnsi" w:cstheme="minorHAnsi"/>
          <w:spacing w:val="1"/>
          <w:position w:val="1"/>
          <w:sz w:val="22"/>
          <w:szCs w:val="22"/>
        </w:rPr>
        <w:t>r</w:t>
      </w:r>
      <w:r w:rsidRPr="00B4735A">
        <w:rPr>
          <w:rFonts w:asciiTheme="minorHAnsi" w:hAnsiTheme="minorHAnsi" w:cstheme="minorHAnsi"/>
          <w:spacing w:val="-2"/>
          <w:position w:val="1"/>
          <w:sz w:val="22"/>
          <w:szCs w:val="22"/>
        </w:rPr>
        <w:t>k</w:t>
      </w:r>
      <w:r w:rsidRPr="00B4735A">
        <w:rPr>
          <w:rFonts w:asciiTheme="minorHAnsi" w:hAnsiTheme="minorHAnsi" w:cstheme="minorHAnsi"/>
          <w:spacing w:val="1"/>
          <w:position w:val="1"/>
          <w:sz w:val="22"/>
          <w:szCs w:val="22"/>
        </w:rPr>
        <w:t>i</w:t>
      </w:r>
      <w:r w:rsidRPr="00B4735A">
        <w:rPr>
          <w:rFonts w:asciiTheme="minorHAnsi" w:hAnsiTheme="minorHAnsi" w:cstheme="minorHAnsi"/>
          <w:position w:val="1"/>
          <w:sz w:val="22"/>
          <w:szCs w:val="22"/>
        </w:rPr>
        <w:t>ng</w:t>
      </w:r>
      <w:r w:rsidRPr="00B4735A">
        <w:rPr>
          <w:rFonts w:asciiTheme="minorHAnsi" w:hAnsiTheme="minorHAnsi" w:cstheme="minorHAnsi"/>
          <w:spacing w:val="-2"/>
          <w:position w:val="1"/>
          <w:sz w:val="22"/>
          <w:szCs w:val="22"/>
        </w:rPr>
        <w:t xml:space="preserve"> </w:t>
      </w:r>
      <w:r w:rsidRPr="00B4735A">
        <w:rPr>
          <w:rFonts w:asciiTheme="minorHAnsi" w:hAnsiTheme="minorHAnsi" w:cstheme="minorHAnsi"/>
          <w:spacing w:val="-1"/>
          <w:position w:val="1"/>
          <w:sz w:val="22"/>
          <w:szCs w:val="22"/>
        </w:rPr>
        <w:t>w</w:t>
      </w:r>
      <w:r w:rsidRPr="00B4735A">
        <w:rPr>
          <w:rFonts w:asciiTheme="minorHAnsi" w:hAnsiTheme="minorHAnsi" w:cstheme="minorHAnsi"/>
          <w:spacing w:val="1"/>
          <w:position w:val="1"/>
          <w:sz w:val="22"/>
          <w:szCs w:val="22"/>
        </w:rPr>
        <w:t>i</w:t>
      </w:r>
      <w:r w:rsidRPr="00B4735A">
        <w:rPr>
          <w:rFonts w:asciiTheme="minorHAnsi" w:hAnsiTheme="minorHAnsi" w:cstheme="minorHAnsi"/>
          <w:spacing w:val="-1"/>
          <w:position w:val="1"/>
          <w:sz w:val="22"/>
          <w:szCs w:val="22"/>
        </w:rPr>
        <w:t>t</w:t>
      </w:r>
      <w:r w:rsidRPr="00B4735A">
        <w:rPr>
          <w:rFonts w:asciiTheme="minorHAnsi" w:hAnsiTheme="minorHAnsi" w:cstheme="minorHAnsi"/>
          <w:position w:val="1"/>
          <w:sz w:val="22"/>
          <w:szCs w:val="22"/>
        </w:rPr>
        <w:t xml:space="preserve">h </w:t>
      </w:r>
      <w:r w:rsidRPr="00B4735A">
        <w:rPr>
          <w:rFonts w:asciiTheme="minorHAnsi" w:hAnsiTheme="minorHAnsi" w:cstheme="minorHAnsi"/>
          <w:spacing w:val="-1"/>
          <w:position w:val="1"/>
          <w:sz w:val="22"/>
          <w:szCs w:val="22"/>
        </w:rPr>
        <w:t>V</w:t>
      </w:r>
      <w:r w:rsidRPr="00B4735A">
        <w:rPr>
          <w:rFonts w:asciiTheme="minorHAnsi" w:hAnsiTheme="minorHAnsi" w:cstheme="minorHAnsi"/>
          <w:position w:val="1"/>
          <w:sz w:val="22"/>
          <w:szCs w:val="22"/>
        </w:rPr>
        <w:t>P of</w:t>
      </w:r>
      <w:r w:rsidRPr="00B4735A">
        <w:rPr>
          <w:rFonts w:asciiTheme="minorHAnsi" w:hAnsiTheme="minorHAnsi" w:cstheme="minorHAnsi"/>
          <w:spacing w:val="-2"/>
          <w:position w:val="1"/>
          <w:sz w:val="22"/>
          <w:szCs w:val="22"/>
        </w:rPr>
        <w:t xml:space="preserve"> </w:t>
      </w:r>
      <w:r w:rsidRPr="00B4735A">
        <w:rPr>
          <w:rFonts w:asciiTheme="minorHAnsi" w:hAnsiTheme="minorHAnsi" w:cstheme="minorHAnsi"/>
          <w:position w:val="1"/>
          <w:sz w:val="22"/>
          <w:szCs w:val="22"/>
        </w:rPr>
        <w:t>Fin</w:t>
      </w:r>
      <w:r w:rsidRPr="00B4735A">
        <w:rPr>
          <w:rFonts w:asciiTheme="minorHAnsi" w:hAnsiTheme="minorHAnsi" w:cstheme="minorHAnsi"/>
          <w:spacing w:val="1"/>
          <w:position w:val="1"/>
          <w:sz w:val="22"/>
          <w:szCs w:val="22"/>
        </w:rPr>
        <w:t>a</w:t>
      </w:r>
      <w:r w:rsidRPr="00B4735A">
        <w:rPr>
          <w:rFonts w:asciiTheme="minorHAnsi" w:hAnsiTheme="minorHAnsi" w:cstheme="minorHAnsi"/>
          <w:spacing w:val="-2"/>
          <w:position w:val="1"/>
          <w:sz w:val="22"/>
          <w:szCs w:val="22"/>
        </w:rPr>
        <w:t>n</w:t>
      </w:r>
      <w:r w:rsidRPr="00B4735A">
        <w:rPr>
          <w:rFonts w:asciiTheme="minorHAnsi" w:hAnsiTheme="minorHAnsi" w:cstheme="minorHAnsi"/>
          <w:position w:val="1"/>
          <w:sz w:val="22"/>
          <w:szCs w:val="22"/>
        </w:rPr>
        <w:t>ce</w:t>
      </w:r>
      <w:r w:rsidRPr="00B4735A">
        <w:rPr>
          <w:rFonts w:asciiTheme="minorHAnsi" w:hAnsiTheme="minorHAnsi" w:cstheme="minorHAnsi"/>
          <w:spacing w:val="1"/>
          <w:position w:val="1"/>
          <w:sz w:val="22"/>
          <w:szCs w:val="22"/>
        </w:rPr>
        <w:t xml:space="preserve"> </w:t>
      </w:r>
      <w:r w:rsidRPr="00B4735A">
        <w:rPr>
          <w:rFonts w:asciiTheme="minorHAnsi" w:hAnsiTheme="minorHAnsi" w:cstheme="minorHAnsi"/>
          <w:position w:val="1"/>
          <w:sz w:val="22"/>
          <w:szCs w:val="22"/>
        </w:rPr>
        <w:t>p</w:t>
      </w:r>
      <w:r w:rsidRPr="00B4735A">
        <w:rPr>
          <w:rFonts w:asciiTheme="minorHAnsi" w:hAnsiTheme="minorHAnsi" w:cstheme="minorHAnsi"/>
          <w:spacing w:val="-2"/>
          <w:position w:val="1"/>
          <w:sz w:val="22"/>
          <w:szCs w:val="22"/>
        </w:rPr>
        <w:t>e</w:t>
      </w:r>
      <w:r w:rsidRPr="00B4735A">
        <w:rPr>
          <w:rFonts w:asciiTheme="minorHAnsi" w:hAnsiTheme="minorHAnsi" w:cstheme="minorHAnsi"/>
          <w:position w:val="1"/>
          <w:sz w:val="22"/>
          <w:szCs w:val="22"/>
        </w:rPr>
        <w:t>er</w:t>
      </w:r>
      <w:r w:rsidRPr="00B4735A">
        <w:rPr>
          <w:rFonts w:asciiTheme="minorHAnsi" w:hAnsiTheme="minorHAnsi" w:cstheme="minorHAnsi"/>
          <w:spacing w:val="1"/>
          <w:position w:val="1"/>
          <w:sz w:val="22"/>
          <w:szCs w:val="22"/>
        </w:rPr>
        <w:t xml:space="preserve"> </w:t>
      </w:r>
      <w:r w:rsidRPr="00B4735A">
        <w:rPr>
          <w:rFonts w:asciiTheme="minorHAnsi" w:hAnsiTheme="minorHAnsi" w:cstheme="minorHAnsi"/>
          <w:spacing w:val="-2"/>
          <w:position w:val="1"/>
          <w:sz w:val="22"/>
          <w:szCs w:val="22"/>
        </w:rPr>
        <w:t>g</w:t>
      </w:r>
      <w:r w:rsidRPr="00B4735A">
        <w:rPr>
          <w:rFonts w:asciiTheme="minorHAnsi" w:hAnsiTheme="minorHAnsi" w:cstheme="minorHAnsi"/>
          <w:spacing w:val="1"/>
          <w:position w:val="1"/>
          <w:sz w:val="22"/>
          <w:szCs w:val="22"/>
        </w:rPr>
        <w:t>r</w:t>
      </w:r>
      <w:r w:rsidRPr="00B4735A">
        <w:rPr>
          <w:rFonts w:asciiTheme="minorHAnsi" w:hAnsiTheme="minorHAnsi" w:cstheme="minorHAnsi"/>
          <w:position w:val="1"/>
          <w:sz w:val="22"/>
          <w:szCs w:val="22"/>
        </w:rPr>
        <w:t>ou</w:t>
      </w:r>
      <w:r w:rsidRPr="00B4735A">
        <w:rPr>
          <w:rFonts w:asciiTheme="minorHAnsi" w:hAnsiTheme="minorHAnsi" w:cstheme="minorHAnsi"/>
          <w:spacing w:val="-2"/>
          <w:position w:val="1"/>
          <w:sz w:val="22"/>
          <w:szCs w:val="22"/>
        </w:rPr>
        <w:t>p</w:t>
      </w:r>
      <w:r w:rsidRPr="00B4735A">
        <w:rPr>
          <w:rFonts w:asciiTheme="minorHAnsi" w:hAnsiTheme="minorHAnsi" w:cstheme="minorHAnsi"/>
          <w:position w:val="1"/>
          <w:sz w:val="22"/>
          <w:szCs w:val="22"/>
        </w:rPr>
        <w:t xml:space="preserve">s </w:t>
      </w:r>
      <w:r w:rsidRPr="00B4735A">
        <w:rPr>
          <w:rFonts w:asciiTheme="minorHAnsi" w:hAnsiTheme="minorHAnsi" w:cstheme="minorHAnsi"/>
          <w:spacing w:val="1"/>
          <w:position w:val="1"/>
          <w:sz w:val="22"/>
          <w:szCs w:val="22"/>
        </w:rPr>
        <w:t>a</w:t>
      </w:r>
      <w:r w:rsidRPr="00B4735A">
        <w:rPr>
          <w:rFonts w:asciiTheme="minorHAnsi" w:hAnsiTheme="minorHAnsi" w:cstheme="minorHAnsi"/>
          <w:position w:val="1"/>
          <w:sz w:val="22"/>
          <w:szCs w:val="22"/>
        </w:rPr>
        <w:t>nd</w:t>
      </w:r>
      <w:r w:rsidRPr="00B4735A">
        <w:rPr>
          <w:rFonts w:asciiTheme="minorHAnsi" w:hAnsiTheme="minorHAnsi" w:cstheme="minorHAnsi"/>
          <w:spacing w:val="-2"/>
          <w:position w:val="1"/>
          <w:sz w:val="22"/>
          <w:szCs w:val="22"/>
        </w:rPr>
        <w:t xml:space="preserve"> </w:t>
      </w:r>
      <w:r w:rsidRPr="00B4735A">
        <w:rPr>
          <w:rFonts w:asciiTheme="minorHAnsi" w:hAnsiTheme="minorHAnsi" w:cstheme="minorHAnsi"/>
          <w:spacing w:val="-1"/>
          <w:position w:val="1"/>
          <w:sz w:val="22"/>
          <w:szCs w:val="22"/>
        </w:rPr>
        <w:t>B</w:t>
      </w:r>
      <w:r w:rsidRPr="00B4735A">
        <w:rPr>
          <w:rFonts w:asciiTheme="minorHAnsi" w:hAnsiTheme="minorHAnsi" w:cstheme="minorHAnsi"/>
          <w:position w:val="1"/>
          <w:sz w:val="22"/>
          <w:szCs w:val="22"/>
        </w:rPr>
        <w:t>us</w:t>
      </w:r>
      <w:r w:rsidRPr="00B4735A">
        <w:rPr>
          <w:rFonts w:asciiTheme="minorHAnsi" w:hAnsiTheme="minorHAnsi" w:cstheme="minorHAnsi"/>
          <w:spacing w:val="1"/>
          <w:position w:val="1"/>
          <w:sz w:val="22"/>
          <w:szCs w:val="22"/>
        </w:rPr>
        <w:t>i</w:t>
      </w:r>
      <w:r w:rsidRPr="00B4735A">
        <w:rPr>
          <w:rFonts w:asciiTheme="minorHAnsi" w:hAnsiTheme="minorHAnsi" w:cstheme="minorHAnsi"/>
          <w:position w:val="1"/>
          <w:sz w:val="22"/>
          <w:szCs w:val="22"/>
        </w:rPr>
        <w:t>n</w:t>
      </w:r>
      <w:r w:rsidRPr="00B4735A">
        <w:rPr>
          <w:rFonts w:asciiTheme="minorHAnsi" w:hAnsiTheme="minorHAnsi" w:cstheme="minorHAnsi"/>
          <w:spacing w:val="-2"/>
          <w:position w:val="1"/>
          <w:sz w:val="22"/>
          <w:szCs w:val="22"/>
        </w:rPr>
        <w:t>e</w:t>
      </w:r>
      <w:r w:rsidRPr="00B4735A">
        <w:rPr>
          <w:rFonts w:asciiTheme="minorHAnsi" w:hAnsiTheme="minorHAnsi" w:cstheme="minorHAnsi"/>
          <w:position w:val="1"/>
          <w:sz w:val="22"/>
          <w:szCs w:val="22"/>
        </w:rPr>
        <w:t>ss</w:t>
      </w:r>
      <w:r w:rsidRPr="00B4735A">
        <w:rPr>
          <w:rFonts w:asciiTheme="minorHAnsi" w:hAnsiTheme="minorHAnsi" w:cstheme="minorHAnsi"/>
          <w:spacing w:val="1"/>
          <w:position w:val="1"/>
          <w:sz w:val="22"/>
          <w:szCs w:val="22"/>
        </w:rPr>
        <w:t xml:space="preserve"> </w:t>
      </w:r>
      <w:r w:rsidRPr="00B4735A">
        <w:rPr>
          <w:rFonts w:asciiTheme="minorHAnsi" w:hAnsiTheme="minorHAnsi" w:cstheme="minorHAnsi"/>
          <w:spacing w:val="5"/>
          <w:position w:val="1"/>
          <w:sz w:val="22"/>
          <w:szCs w:val="22"/>
        </w:rPr>
        <w:t>U</w:t>
      </w:r>
      <w:r w:rsidRPr="00B4735A">
        <w:rPr>
          <w:rFonts w:asciiTheme="minorHAnsi" w:hAnsiTheme="minorHAnsi" w:cstheme="minorHAnsi"/>
          <w:spacing w:val="-2"/>
          <w:position w:val="1"/>
          <w:sz w:val="22"/>
          <w:szCs w:val="22"/>
        </w:rPr>
        <w:t>n</w:t>
      </w:r>
      <w:r w:rsidRPr="00B4735A">
        <w:rPr>
          <w:rFonts w:asciiTheme="minorHAnsi" w:hAnsiTheme="minorHAnsi" w:cstheme="minorHAnsi"/>
          <w:spacing w:val="1"/>
          <w:position w:val="1"/>
          <w:sz w:val="22"/>
          <w:szCs w:val="22"/>
        </w:rPr>
        <w:t>i</w:t>
      </w:r>
      <w:r w:rsidRPr="00B4735A">
        <w:rPr>
          <w:rFonts w:asciiTheme="minorHAnsi" w:hAnsiTheme="minorHAnsi" w:cstheme="minorHAnsi"/>
          <w:position w:val="1"/>
          <w:sz w:val="22"/>
          <w:szCs w:val="22"/>
        </w:rPr>
        <w:t>t</w:t>
      </w:r>
      <w:r w:rsidRPr="00B4735A">
        <w:rPr>
          <w:rFonts w:asciiTheme="minorHAnsi" w:hAnsiTheme="minorHAnsi" w:cstheme="minorHAnsi"/>
          <w:spacing w:val="-1"/>
          <w:position w:val="1"/>
          <w:sz w:val="22"/>
          <w:szCs w:val="22"/>
        </w:rPr>
        <w:t xml:space="preserve"> </w:t>
      </w:r>
      <w:r w:rsidRPr="00B4735A">
        <w:rPr>
          <w:rFonts w:asciiTheme="minorHAnsi" w:hAnsiTheme="minorHAnsi" w:cstheme="minorHAnsi"/>
          <w:spacing w:val="1"/>
          <w:position w:val="1"/>
          <w:sz w:val="22"/>
          <w:szCs w:val="22"/>
        </w:rPr>
        <w:t>l</w:t>
      </w:r>
      <w:r w:rsidRPr="00B4735A">
        <w:rPr>
          <w:rFonts w:asciiTheme="minorHAnsi" w:hAnsiTheme="minorHAnsi" w:cstheme="minorHAnsi"/>
          <w:position w:val="1"/>
          <w:sz w:val="22"/>
          <w:szCs w:val="22"/>
        </w:rPr>
        <w:t>e</w:t>
      </w:r>
      <w:r w:rsidRPr="00B4735A">
        <w:rPr>
          <w:rFonts w:asciiTheme="minorHAnsi" w:hAnsiTheme="minorHAnsi" w:cstheme="minorHAnsi"/>
          <w:spacing w:val="-2"/>
          <w:position w:val="1"/>
          <w:sz w:val="22"/>
          <w:szCs w:val="22"/>
        </w:rPr>
        <w:t>a</w:t>
      </w:r>
      <w:r w:rsidRPr="00B4735A">
        <w:rPr>
          <w:rFonts w:asciiTheme="minorHAnsi" w:hAnsiTheme="minorHAnsi" w:cstheme="minorHAnsi"/>
          <w:position w:val="1"/>
          <w:sz w:val="22"/>
          <w:szCs w:val="22"/>
        </w:rPr>
        <w:t>de</w:t>
      </w:r>
      <w:r w:rsidRPr="00B4735A">
        <w:rPr>
          <w:rFonts w:asciiTheme="minorHAnsi" w:hAnsiTheme="minorHAnsi" w:cstheme="minorHAnsi"/>
          <w:spacing w:val="-1"/>
          <w:position w:val="1"/>
          <w:sz w:val="22"/>
          <w:szCs w:val="22"/>
        </w:rPr>
        <w:t>r</w:t>
      </w:r>
      <w:r w:rsidRPr="00B4735A">
        <w:rPr>
          <w:rFonts w:asciiTheme="minorHAnsi" w:hAnsiTheme="minorHAnsi" w:cstheme="minorHAnsi"/>
          <w:position w:val="1"/>
          <w:sz w:val="22"/>
          <w:szCs w:val="22"/>
        </w:rPr>
        <w:t>s.</w:t>
      </w:r>
    </w:p>
    <w:p w14:paraId="0A531562" w14:textId="77777777" w:rsidR="00077844" w:rsidRPr="00B4735A" w:rsidRDefault="00B4735A">
      <w:pPr>
        <w:spacing w:line="220" w:lineRule="exact"/>
        <w:ind w:left="820"/>
        <w:rPr>
          <w:rFonts w:asciiTheme="minorHAnsi" w:hAnsiTheme="minorHAnsi" w:cstheme="minorHAnsi"/>
          <w:sz w:val="22"/>
          <w:szCs w:val="22"/>
        </w:rPr>
      </w:pPr>
      <w:r w:rsidRPr="00B4735A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4735A">
        <w:rPr>
          <w:rFonts w:asciiTheme="minorHAnsi" w:hAnsiTheme="minorHAnsi" w:cstheme="minorHAnsi"/>
          <w:sz w:val="22"/>
          <w:szCs w:val="22"/>
        </w:rPr>
        <w:t>onso</w:t>
      </w:r>
      <w:r w:rsidRPr="00B4735A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B4735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4735A">
        <w:rPr>
          <w:rFonts w:asciiTheme="minorHAnsi" w:hAnsiTheme="minorHAnsi" w:cstheme="minorHAnsi"/>
          <w:sz w:val="22"/>
          <w:szCs w:val="22"/>
        </w:rPr>
        <w:t>d</w:t>
      </w:r>
      <w:r w:rsidRPr="00B4735A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B4735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4735A">
        <w:rPr>
          <w:rFonts w:asciiTheme="minorHAnsi" w:hAnsiTheme="minorHAnsi" w:cstheme="minorHAnsi"/>
          <w:sz w:val="22"/>
          <w:szCs w:val="22"/>
        </w:rPr>
        <w:t>e</w:t>
      </w:r>
      <w:r w:rsidRPr="00B4735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4735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4735A">
        <w:rPr>
          <w:rFonts w:asciiTheme="minorHAnsi" w:hAnsiTheme="minorHAnsi" w:cstheme="minorHAnsi"/>
          <w:sz w:val="22"/>
          <w:szCs w:val="22"/>
        </w:rPr>
        <w:t>he</w:t>
      </w:r>
      <w:r w:rsidRPr="00B4735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4735A">
        <w:rPr>
          <w:rFonts w:asciiTheme="minorHAnsi" w:hAnsiTheme="minorHAnsi" w:cstheme="minorHAnsi"/>
          <w:sz w:val="22"/>
          <w:szCs w:val="22"/>
        </w:rPr>
        <w:t>sub</w:t>
      </w:r>
      <w:r w:rsidRPr="00B4735A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4735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4735A">
        <w:rPr>
          <w:rFonts w:asciiTheme="minorHAnsi" w:hAnsiTheme="minorHAnsi" w:cstheme="minorHAnsi"/>
          <w:sz w:val="22"/>
          <w:szCs w:val="22"/>
        </w:rPr>
        <w:t>s</w:t>
      </w:r>
      <w:r w:rsidRPr="00B4735A">
        <w:rPr>
          <w:rFonts w:asciiTheme="minorHAnsi" w:hAnsiTheme="minorHAnsi" w:cstheme="minorHAnsi"/>
          <w:spacing w:val="1"/>
          <w:sz w:val="22"/>
          <w:szCs w:val="22"/>
        </w:rPr>
        <w:t>si</w:t>
      </w:r>
      <w:r w:rsidRPr="00B4735A">
        <w:rPr>
          <w:rFonts w:asciiTheme="minorHAnsi" w:hAnsiTheme="minorHAnsi" w:cstheme="minorHAnsi"/>
          <w:spacing w:val="-2"/>
          <w:sz w:val="22"/>
          <w:szCs w:val="22"/>
        </w:rPr>
        <w:t>on</w:t>
      </w:r>
      <w:r w:rsidRPr="00B4735A">
        <w:rPr>
          <w:rFonts w:asciiTheme="minorHAnsi" w:hAnsiTheme="minorHAnsi" w:cstheme="minorHAnsi"/>
          <w:sz w:val="22"/>
          <w:szCs w:val="22"/>
        </w:rPr>
        <w:t xml:space="preserve">s </w:t>
      </w:r>
      <w:r w:rsidRPr="00B4735A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B4735A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B4735A">
        <w:rPr>
          <w:rFonts w:asciiTheme="minorHAnsi" w:hAnsiTheme="minorHAnsi" w:cstheme="minorHAnsi"/>
          <w:sz w:val="22"/>
          <w:szCs w:val="22"/>
        </w:rPr>
        <w:t>om</w:t>
      </w:r>
      <w:r w:rsidRPr="00B4735A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4735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4735A">
        <w:rPr>
          <w:rFonts w:asciiTheme="minorHAnsi" w:hAnsiTheme="minorHAnsi" w:cstheme="minorHAnsi"/>
          <w:sz w:val="22"/>
          <w:szCs w:val="22"/>
        </w:rPr>
        <w:t>he d</w:t>
      </w:r>
      <w:r w:rsidRPr="00B4735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4735A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B4735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4735A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B4735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4735A">
        <w:rPr>
          <w:rFonts w:asciiTheme="minorHAnsi" w:hAnsiTheme="minorHAnsi" w:cstheme="minorHAnsi"/>
          <w:sz w:val="22"/>
          <w:szCs w:val="22"/>
        </w:rPr>
        <w:t>ons.</w:t>
      </w:r>
    </w:p>
    <w:p w14:paraId="306813BD" w14:textId="77777777" w:rsidR="00077844" w:rsidRPr="00B4735A" w:rsidRDefault="00B4735A">
      <w:pPr>
        <w:spacing w:before="14" w:line="222" w:lineRule="auto"/>
        <w:ind w:left="100" w:right="4151" w:firstLine="360"/>
        <w:rPr>
          <w:rFonts w:asciiTheme="minorHAnsi" w:hAnsiTheme="minorHAnsi" w:cstheme="minorHAnsi"/>
          <w:sz w:val="22"/>
          <w:szCs w:val="22"/>
        </w:rPr>
      </w:pPr>
      <w:r w:rsidRPr="00B4735A">
        <w:rPr>
          <w:rFonts w:asciiTheme="minorHAnsi" w:eastAsia="Courier New" w:hAnsiTheme="minorHAnsi" w:cstheme="minorHAnsi"/>
          <w:sz w:val="22"/>
          <w:szCs w:val="22"/>
        </w:rPr>
        <w:t>o</w:t>
      </w:r>
      <w:r w:rsidRPr="00B4735A">
        <w:rPr>
          <w:rFonts w:asciiTheme="minorHAnsi" w:eastAsia="Courier New" w:hAnsiTheme="minorHAnsi" w:cstheme="minorHAnsi"/>
          <w:spacing w:val="96"/>
          <w:sz w:val="22"/>
          <w:szCs w:val="22"/>
        </w:rPr>
        <w:t xml:space="preserve"> </w:t>
      </w:r>
      <w:r w:rsidRPr="00B4735A">
        <w:rPr>
          <w:rFonts w:asciiTheme="minorHAnsi" w:hAnsiTheme="minorHAnsi" w:cstheme="minorHAnsi"/>
          <w:sz w:val="22"/>
          <w:szCs w:val="22"/>
        </w:rPr>
        <w:t>M</w:t>
      </w:r>
      <w:r w:rsidRPr="00B4735A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B4735A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B4735A">
        <w:rPr>
          <w:rFonts w:asciiTheme="minorHAnsi" w:hAnsiTheme="minorHAnsi" w:cstheme="minorHAnsi"/>
          <w:sz w:val="22"/>
          <w:szCs w:val="22"/>
        </w:rPr>
        <w:t>e &amp;</w:t>
      </w:r>
      <w:r w:rsidRPr="00B4735A">
        <w:rPr>
          <w:rFonts w:asciiTheme="minorHAnsi" w:hAnsiTheme="minorHAnsi" w:cstheme="minorHAnsi"/>
          <w:spacing w:val="-1"/>
          <w:sz w:val="22"/>
          <w:szCs w:val="22"/>
        </w:rPr>
        <w:t xml:space="preserve"> D</w:t>
      </w:r>
      <w:r w:rsidRPr="00B4735A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B4735A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B4735A">
        <w:rPr>
          <w:rFonts w:asciiTheme="minorHAnsi" w:hAnsiTheme="minorHAnsi" w:cstheme="minorHAnsi"/>
          <w:sz w:val="22"/>
          <w:szCs w:val="22"/>
        </w:rPr>
        <w:t xml:space="preserve">e </w:t>
      </w:r>
      <w:r w:rsidRPr="00B4735A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B4735A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B4735A">
        <w:rPr>
          <w:rFonts w:asciiTheme="minorHAnsi" w:hAnsiTheme="minorHAnsi" w:cstheme="minorHAnsi"/>
          <w:sz w:val="22"/>
          <w:szCs w:val="22"/>
        </w:rPr>
        <w:t>p</w:t>
      </w:r>
      <w:r w:rsidRPr="00B4735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4735A">
        <w:rPr>
          <w:rFonts w:asciiTheme="minorHAnsi" w:hAnsiTheme="minorHAnsi" w:cstheme="minorHAnsi"/>
          <w:sz w:val="22"/>
          <w:szCs w:val="22"/>
        </w:rPr>
        <w:t>o</w:t>
      </w:r>
      <w:r w:rsidRPr="00B4735A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B4735A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B4735A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B4735A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B4735A">
        <w:rPr>
          <w:rFonts w:asciiTheme="minorHAnsi" w:hAnsiTheme="minorHAnsi" w:cstheme="minorHAnsi"/>
          <w:sz w:val="22"/>
          <w:szCs w:val="22"/>
        </w:rPr>
        <w:t>n</w:t>
      </w:r>
      <w:r w:rsidRPr="00B4735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4735A">
        <w:rPr>
          <w:rFonts w:asciiTheme="minorHAnsi" w:hAnsiTheme="minorHAnsi" w:cstheme="minorHAnsi"/>
          <w:sz w:val="22"/>
          <w:szCs w:val="22"/>
        </w:rPr>
        <w:t>s</w:t>
      </w:r>
      <w:r w:rsidRPr="00B4735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4735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4735A">
        <w:rPr>
          <w:rFonts w:asciiTheme="minorHAnsi" w:hAnsiTheme="minorHAnsi" w:cstheme="minorHAnsi"/>
          <w:sz w:val="22"/>
          <w:szCs w:val="22"/>
        </w:rPr>
        <w:t>o</w:t>
      </w:r>
      <w:r w:rsidRPr="00B4735A">
        <w:rPr>
          <w:rFonts w:asciiTheme="minorHAnsi" w:hAnsiTheme="minorHAnsi" w:cstheme="minorHAnsi"/>
          <w:sz w:val="22"/>
          <w:szCs w:val="22"/>
        </w:rPr>
        <w:t xml:space="preserve"> b</w:t>
      </w:r>
      <w:r w:rsidRPr="00B4735A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B4735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4735A">
        <w:rPr>
          <w:rFonts w:asciiTheme="minorHAnsi" w:hAnsiTheme="minorHAnsi" w:cstheme="minorHAnsi"/>
          <w:sz w:val="22"/>
          <w:szCs w:val="22"/>
        </w:rPr>
        <w:t>h</w:t>
      </w:r>
      <w:r w:rsidRPr="00B4735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4735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4735A">
        <w:rPr>
          <w:rFonts w:asciiTheme="minorHAnsi" w:hAnsiTheme="minorHAnsi" w:cstheme="minorHAnsi"/>
          <w:sz w:val="22"/>
          <w:szCs w:val="22"/>
        </w:rPr>
        <w:t>he</w:t>
      </w:r>
      <w:r w:rsidRPr="00B4735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4735A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B4735A">
        <w:rPr>
          <w:rFonts w:asciiTheme="minorHAnsi" w:hAnsiTheme="minorHAnsi" w:cstheme="minorHAnsi"/>
          <w:sz w:val="22"/>
          <w:szCs w:val="22"/>
        </w:rPr>
        <w:t>o</w:t>
      </w:r>
      <w:r w:rsidRPr="00B4735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4735A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B4735A">
        <w:rPr>
          <w:rFonts w:asciiTheme="minorHAnsi" w:hAnsiTheme="minorHAnsi" w:cstheme="minorHAnsi"/>
          <w:sz w:val="22"/>
          <w:szCs w:val="22"/>
        </w:rPr>
        <w:t>ca</w:t>
      </w:r>
      <w:r w:rsidRPr="00B4735A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B4735A">
        <w:rPr>
          <w:rFonts w:asciiTheme="minorHAnsi" w:hAnsiTheme="minorHAnsi" w:cstheme="minorHAnsi"/>
          <w:sz w:val="22"/>
          <w:szCs w:val="22"/>
        </w:rPr>
        <w:t>t</w:t>
      </w:r>
      <w:r w:rsidRPr="00B4735A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4735A">
        <w:rPr>
          <w:rFonts w:asciiTheme="minorHAnsi" w:hAnsiTheme="minorHAnsi" w:cstheme="minorHAnsi"/>
          <w:sz w:val="22"/>
          <w:szCs w:val="22"/>
        </w:rPr>
        <w:t>&amp;</w:t>
      </w:r>
      <w:r w:rsidRPr="00B4735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4735A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B4735A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B4735A">
        <w:rPr>
          <w:rFonts w:asciiTheme="minorHAnsi" w:hAnsiTheme="minorHAnsi" w:cstheme="minorHAnsi"/>
          <w:sz w:val="22"/>
          <w:szCs w:val="22"/>
        </w:rPr>
        <w:t>an p</w:t>
      </w:r>
      <w:r w:rsidRPr="00B4735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4735A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B4735A">
        <w:rPr>
          <w:rFonts w:asciiTheme="minorHAnsi" w:hAnsiTheme="minorHAnsi" w:cstheme="minorHAnsi"/>
          <w:sz w:val="22"/>
          <w:szCs w:val="22"/>
        </w:rPr>
        <w:t>ce</w:t>
      </w:r>
      <w:r w:rsidRPr="00B4735A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B4735A">
        <w:rPr>
          <w:rFonts w:asciiTheme="minorHAnsi" w:hAnsiTheme="minorHAnsi" w:cstheme="minorHAnsi"/>
          <w:sz w:val="22"/>
          <w:szCs w:val="22"/>
        </w:rPr>
        <w:t>s</w:t>
      </w:r>
      <w:r w:rsidRPr="00B4735A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B4735A">
        <w:rPr>
          <w:rFonts w:asciiTheme="minorHAnsi" w:hAnsiTheme="minorHAnsi" w:cstheme="minorHAnsi"/>
          <w:sz w:val="22"/>
          <w:szCs w:val="22"/>
        </w:rPr>
        <w:t xml:space="preserve">s. </w:t>
      </w:r>
      <w:r w:rsidRPr="00B4735A">
        <w:rPr>
          <w:rFonts w:asciiTheme="minorHAnsi" w:hAnsiTheme="minorHAnsi" w:cstheme="minorHAnsi"/>
          <w:sz w:val="22"/>
          <w:szCs w:val="22"/>
        </w:rPr>
        <w:pict w14:anchorId="73DFDDB6">
          <v:shape id="_x0000_i1026" type="#_x0000_t75" style="width:10.05pt;height:13.4pt">
            <v:imagedata r:id="rId5" o:title=""/>
          </v:shape>
        </w:pict>
      </w:r>
      <w:r w:rsidRPr="00B4735A">
        <w:rPr>
          <w:rFonts w:asciiTheme="minorHAnsi" w:hAnsiTheme="minorHAnsi" w:cstheme="minorHAnsi"/>
          <w:sz w:val="22"/>
          <w:szCs w:val="22"/>
        </w:rPr>
        <w:t xml:space="preserve">   Fin</w:t>
      </w:r>
      <w:r w:rsidRPr="00B4735A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B4735A">
        <w:rPr>
          <w:rFonts w:asciiTheme="minorHAnsi" w:hAnsiTheme="minorHAnsi" w:cstheme="minorHAnsi"/>
          <w:sz w:val="22"/>
          <w:szCs w:val="22"/>
        </w:rPr>
        <w:t>n</w:t>
      </w:r>
      <w:r w:rsidRPr="00B4735A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B4735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4735A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B4735A">
        <w:rPr>
          <w:rFonts w:asciiTheme="minorHAnsi" w:hAnsiTheme="minorHAnsi" w:cstheme="minorHAnsi"/>
          <w:sz w:val="22"/>
          <w:szCs w:val="22"/>
        </w:rPr>
        <w:t>l</w:t>
      </w:r>
      <w:r w:rsidRPr="00B4735A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4735A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4735A">
        <w:rPr>
          <w:rFonts w:asciiTheme="minorHAnsi" w:hAnsiTheme="minorHAnsi" w:cstheme="minorHAnsi"/>
          <w:sz w:val="22"/>
          <w:szCs w:val="22"/>
        </w:rPr>
        <w:t>o</w:t>
      </w:r>
      <w:r w:rsidRPr="00B4735A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B4735A">
        <w:rPr>
          <w:rFonts w:asciiTheme="minorHAnsi" w:hAnsiTheme="minorHAnsi" w:cstheme="minorHAnsi"/>
          <w:spacing w:val="1"/>
          <w:sz w:val="22"/>
          <w:szCs w:val="22"/>
        </w:rPr>
        <w:t>tr</w:t>
      </w:r>
      <w:r w:rsidRPr="00B4735A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B4735A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4735A">
        <w:rPr>
          <w:rFonts w:asciiTheme="minorHAnsi" w:hAnsiTheme="minorHAnsi" w:cstheme="minorHAnsi"/>
          <w:sz w:val="22"/>
          <w:szCs w:val="22"/>
        </w:rPr>
        <w:t>s</w:t>
      </w:r>
    </w:p>
    <w:p w14:paraId="23CA09E9" w14:textId="77777777" w:rsidR="00077844" w:rsidRPr="00B4735A" w:rsidRDefault="00B4735A">
      <w:pPr>
        <w:tabs>
          <w:tab w:val="left" w:pos="820"/>
        </w:tabs>
        <w:spacing w:before="9" w:line="232" w:lineRule="auto"/>
        <w:ind w:left="820" w:right="410" w:hanging="360"/>
        <w:jc w:val="both"/>
        <w:rPr>
          <w:rFonts w:asciiTheme="minorHAnsi" w:hAnsiTheme="minorHAnsi" w:cstheme="minorHAnsi"/>
          <w:sz w:val="22"/>
          <w:szCs w:val="22"/>
        </w:rPr>
      </w:pPr>
      <w:r w:rsidRPr="00B4735A">
        <w:rPr>
          <w:rFonts w:asciiTheme="minorHAnsi" w:eastAsia="Courier New" w:hAnsiTheme="minorHAnsi" w:cstheme="minorHAnsi"/>
          <w:sz w:val="22"/>
          <w:szCs w:val="22"/>
        </w:rPr>
        <w:t>o</w:t>
      </w:r>
      <w:r w:rsidRPr="00B4735A">
        <w:rPr>
          <w:rFonts w:asciiTheme="minorHAnsi" w:eastAsia="Courier New" w:hAnsiTheme="minorHAnsi" w:cstheme="minorHAnsi"/>
          <w:sz w:val="22"/>
          <w:szCs w:val="22"/>
        </w:rPr>
        <w:tab/>
      </w:r>
      <w:r w:rsidRPr="00B4735A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B4735A">
        <w:rPr>
          <w:rFonts w:asciiTheme="minorHAnsi" w:hAnsiTheme="minorHAnsi" w:cstheme="minorHAnsi"/>
          <w:sz w:val="22"/>
          <w:szCs w:val="22"/>
        </w:rPr>
        <w:t>e</w:t>
      </w:r>
      <w:r w:rsidRPr="00B4735A">
        <w:rPr>
          <w:rFonts w:asciiTheme="minorHAnsi" w:hAnsiTheme="minorHAnsi" w:cstheme="minorHAnsi"/>
          <w:spacing w:val="1"/>
          <w:sz w:val="22"/>
          <w:szCs w:val="22"/>
        </w:rPr>
        <w:t>fi</w:t>
      </w:r>
      <w:r w:rsidRPr="00B4735A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B4735A">
        <w:rPr>
          <w:rFonts w:asciiTheme="minorHAnsi" w:hAnsiTheme="minorHAnsi" w:cstheme="minorHAnsi"/>
          <w:sz w:val="22"/>
          <w:szCs w:val="22"/>
        </w:rPr>
        <w:t xml:space="preserve">e </w:t>
      </w:r>
      <w:r w:rsidRPr="00B4735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4735A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B4735A">
        <w:rPr>
          <w:rFonts w:asciiTheme="minorHAnsi" w:hAnsiTheme="minorHAnsi" w:cstheme="minorHAnsi"/>
          <w:sz w:val="22"/>
          <w:szCs w:val="22"/>
        </w:rPr>
        <w:t>e p</w:t>
      </w:r>
      <w:r w:rsidRPr="00B4735A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B4735A">
        <w:rPr>
          <w:rFonts w:asciiTheme="minorHAnsi" w:hAnsiTheme="minorHAnsi" w:cstheme="minorHAnsi"/>
          <w:sz w:val="22"/>
          <w:szCs w:val="22"/>
        </w:rPr>
        <w:t>oc</w:t>
      </w:r>
      <w:r w:rsidRPr="00B4735A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B4735A">
        <w:rPr>
          <w:rFonts w:asciiTheme="minorHAnsi" w:hAnsiTheme="minorHAnsi" w:cstheme="minorHAnsi"/>
          <w:sz w:val="22"/>
          <w:szCs w:val="22"/>
        </w:rPr>
        <w:t>ss</w:t>
      </w:r>
      <w:r w:rsidRPr="00B4735A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4735A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B4735A">
        <w:rPr>
          <w:rFonts w:asciiTheme="minorHAnsi" w:hAnsiTheme="minorHAnsi" w:cstheme="minorHAnsi"/>
          <w:sz w:val="22"/>
          <w:szCs w:val="22"/>
        </w:rPr>
        <w:t>or</w:t>
      </w:r>
      <w:r w:rsidRPr="00B4735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4735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4735A">
        <w:rPr>
          <w:rFonts w:asciiTheme="minorHAnsi" w:hAnsiTheme="minorHAnsi" w:cstheme="minorHAnsi"/>
          <w:sz w:val="22"/>
          <w:szCs w:val="22"/>
        </w:rPr>
        <w:t>e</w:t>
      </w:r>
      <w:r w:rsidRPr="00B4735A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B4735A">
        <w:rPr>
          <w:rFonts w:asciiTheme="minorHAnsi" w:hAnsiTheme="minorHAnsi" w:cstheme="minorHAnsi"/>
          <w:sz w:val="22"/>
          <w:szCs w:val="22"/>
        </w:rPr>
        <w:t>l</w:t>
      </w:r>
      <w:r w:rsidRPr="00B4735A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4735A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B4735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4735A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B4735A">
        <w:rPr>
          <w:rFonts w:asciiTheme="minorHAnsi" w:hAnsiTheme="minorHAnsi" w:cstheme="minorHAnsi"/>
          <w:sz w:val="22"/>
          <w:szCs w:val="22"/>
        </w:rPr>
        <w:t>e upda</w:t>
      </w:r>
      <w:r w:rsidRPr="00B4735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4735A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B4735A">
        <w:rPr>
          <w:rFonts w:asciiTheme="minorHAnsi" w:hAnsiTheme="minorHAnsi" w:cstheme="minorHAnsi"/>
          <w:sz w:val="22"/>
          <w:szCs w:val="22"/>
        </w:rPr>
        <w:t>s on</w:t>
      </w:r>
      <w:r w:rsidRPr="00B4735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4735A">
        <w:rPr>
          <w:rFonts w:asciiTheme="minorHAnsi" w:hAnsiTheme="minorHAnsi" w:cstheme="minorHAnsi"/>
          <w:spacing w:val="1"/>
          <w:sz w:val="22"/>
          <w:szCs w:val="22"/>
        </w:rPr>
        <w:t>fi</w:t>
      </w:r>
      <w:r w:rsidRPr="00B4735A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B4735A">
        <w:rPr>
          <w:rFonts w:asciiTheme="minorHAnsi" w:hAnsiTheme="minorHAnsi" w:cstheme="minorHAnsi"/>
          <w:sz w:val="22"/>
          <w:szCs w:val="22"/>
        </w:rPr>
        <w:t>an</w:t>
      </w:r>
      <w:r w:rsidRPr="00B4735A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B4735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4735A">
        <w:rPr>
          <w:rFonts w:asciiTheme="minorHAnsi" w:hAnsiTheme="minorHAnsi" w:cstheme="minorHAnsi"/>
          <w:sz w:val="22"/>
          <w:szCs w:val="22"/>
        </w:rPr>
        <w:t>al</w:t>
      </w:r>
      <w:r w:rsidRPr="00B4735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4735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4735A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B4735A">
        <w:rPr>
          <w:rFonts w:asciiTheme="minorHAnsi" w:hAnsiTheme="minorHAnsi" w:cstheme="minorHAnsi"/>
          <w:sz w:val="22"/>
          <w:szCs w:val="22"/>
        </w:rPr>
        <w:t>su</w:t>
      </w:r>
      <w:r w:rsidRPr="00B4735A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B4735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4735A">
        <w:rPr>
          <w:rFonts w:asciiTheme="minorHAnsi" w:hAnsiTheme="minorHAnsi" w:cstheme="minorHAnsi"/>
          <w:sz w:val="22"/>
          <w:szCs w:val="22"/>
        </w:rPr>
        <w:t>s.</w:t>
      </w:r>
      <w:r w:rsidRPr="00B4735A">
        <w:rPr>
          <w:rFonts w:asciiTheme="minorHAnsi" w:hAnsiTheme="minorHAnsi" w:cstheme="minorHAnsi"/>
          <w:spacing w:val="53"/>
          <w:sz w:val="22"/>
          <w:szCs w:val="22"/>
        </w:rPr>
        <w:t xml:space="preserve"> </w:t>
      </w:r>
      <w:r w:rsidRPr="00B4735A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B4735A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B4735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4735A">
        <w:rPr>
          <w:rFonts w:asciiTheme="minorHAnsi" w:hAnsiTheme="minorHAnsi" w:cstheme="minorHAnsi"/>
          <w:sz w:val="22"/>
          <w:szCs w:val="22"/>
        </w:rPr>
        <w:t>ou</w:t>
      </w:r>
      <w:r w:rsidRPr="00B4735A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B4735A">
        <w:rPr>
          <w:rFonts w:asciiTheme="minorHAnsi" w:hAnsiTheme="minorHAnsi" w:cstheme="minorHAnsi"/>
          <w:sz w:val="22"/>
          <w:szCs w:val="22"/>
        </w:rPr>
        <w:t>h</w:t>
      </w:r>
      <w:r w:rsidRPr="00B4735A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B4735A">
        <w:rPr>
          <w:rFonts w:asciiTheme="minorHAnsi" w:hAnsiTheme="minorHAnsi" w:cstheme="minorHAnsi"/>
          <w:sz w:val="22"/>
          <w:szCs w:val="22"/>
        </w:rPr>
        <w:t>con</w:t>
      </w:r>
      <w:r w:rsidRPr="00B4735A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B4735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4735A">
        <w:rPr>
          <w:rFonts w:asciiTheme="minorHAnsi" w:hAnsiTheme="minorHAnsi" w:cstheme="minorHAnsi"/>
          <w:sz w:val="22"/>
          <w:szCs w:val="22"/>
        </w:rPr>
        <w:t>a</w:t>
      </w:r>
      <w:r w:rsidRPr="00B4735A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B4735A">
        <w:rPr>
          <w:rFonts w:asciiTheme="minorHAnsi" w:hAnsiTheme="minorHAnsi" w:cstheme="minorHAnsi"/>
          <w:sz w:val="22"/>
          <w:szCs w:val="22"/>
        </w:rPr>
        <w:t>t</w:t>
      </w:r>
      <w:r w:rsidRPr="00B4735A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4735A">
        <w:rPr>
          <w:rFonts w:asciiTheme="minorHAnsi" w:hAnsiTheme="minorHAnsi" w:cstheme="minorHAnsi"/>
          <w:spacing w:val="-2"/>
          <w:sz w:val="22"/>
          <w:szCs w:val="22"/>
        </w:rPr>
        <w:t>co</w:t>
      </w:r>
      <w:r w:rsidRPr="00B4735A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B4735A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B4735A">
        <w:rPr>
          <w:rFonts w:asciiTheme="minorHAnsi" w:hAnsiTheme="minorHAnsi" w:cstheme="minorHAnsi"/>
          <w:sz w:val="22"/>
          <w:szCs w:val="22"/>
        </w:rPr>
        <w:t>un</w:t>
      </w:r>
      <w:r w:rsidRPr="00B4735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4735A">
        <w:rPr>
          <w:rFonts w:asciiTheme="minorHAnsi" w:hAnsiTheme="minorHAnsi" w:cstheme="minorHAnsi"/>
          <w:sz w:val="22"/>
          <w:szCs w:val="22"/>
        </w:rPr>
        <w:t>ca</w:t>
      </w:r>
      <w:r w:rsidRPr="00B4735A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B4735A">
        <w:rPr>
          <w:rFonts w:asciiTheme="minorHAnsi" w:hAnsiTheme="minorHAnsi" w:cstheme="minorHAnsi"/>
          <w:sz w:val="22"/>
          <w:szCs w:val="22"/>
        </w:rPr>
        <w:t xml:space="preserve">on </w:t>
      </w:r>
      <w:r w:rsidRPr="00B4735A">
        <w:rPr>
          <w:rFonts w:asciiTheme="minorHAnsi" w:hAnsiTheme="minorHAnsi" w:cstheme="minorHAnsi"/>
          <w:spacing w:val="-3"/>
          <w:sz w:val="22"/>
          <w:szCs w:val="22"/>
        </w:rPr>
        <w:t>w</w:t>
      </w:r>
      <w:r w:rsidRPr="00B4735A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B4735A">
        <w:rPr>
          <w:rFonts w:asciiTheme="minorHAnsi" w:hAnsiTheme="minorHAnsi" w:cstheme="minorHAnsi"/>
          <w:sz w:val="22"/>
          <w:szCs w:val="22"/>
        </w:rPr>
        <w:t>h</w:t>
      </w:r>
      <w:r w:rsidRPr="00B4735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4735A">
        <w:rPr>
          <w:rFonts w:asciiTheme="minorHAnsi" w:hAnsiTheme="minorHAnsi" w:cstheme="minorHAnsi"/>
          <w:sz w:val="22"/>
          <w:szCs w:val="22"/>
        </w:rPr>
        <w:t>d</w:t>
      </w:r>
      <w:r w:rsidRPr="00B4735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4735A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B4735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4735A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B4735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4735A">
        <w:rPr>
          <w:rFonts w:asciiTheme="minorHAnsi" w:hAnsiTheme="minorHAnsi" w:cstheme="minorHAnsi"/>
          <w:sz w:val="22"/>
          <w:szCs w:val="22"/>
        </w:rPr>
        <w:t>o</w:t>
      </w:r>
      <w:r w:rsidRPr="00B4735A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B4735A">
        <w:rPr>
          <w:rFonts w:asciiTheme="minorHAnsi" w:hAnsiTheme="minorHAnsi" w:cstheme="minorHAnsi"/>
          <w:sz w:val="22"/>
          <w:szCs w:val="22"/>
        </w:rPr>
        <w:t xml:space="preserve">s, </w:t>
      </w:r>
      <w:r w:rsidRPr="00B4735A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B4735A">
        <w:rPr>
          <w:rFonts w:asciiTheme="minorHAnsi" w:hAnsiTheme="minorHAnsi" w:cstheme="minorHAnsi"/>
          <w:sz w:val="22"/>
          <w:szCs w:val="22"/>
        </w:rPr>
        <w:t>eep a c</w:t>
      </w:r>
      <w:r w:rsidRPr="00B4735A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B4735A">
        <w:rPr>
          <w:rFonts w:asciiTheme="minorHAnsi" w:hAnsiTheme="minorHAnsi" w:cstheme="minorHAnsi"/>
          <w:sz w:val="22"/>
          <w:szCs w:val="22"/>
        </w:rPr>
        <w:t>ear</w:t>
      </w:r>
      <w:r w:rsidRPr="00B4735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4735A">
        <w:rPr>
          <w:rFonts w:asciiTheme="minorHAnsi" w:hAnsiTheme="minorHAnsi" w:cstheme="minorHAnsi"/>
          <w:sz w:val="22"/>
          <w:szCs w:val="22"/>
        </w:rPr>
        <w:t>und</w:t>
      </w:r>
      <w:r w:rsidRPr="00B4735A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B4735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4735A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B4735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4735A">
        <w:rPr>
          <w:rFonts w:asciiTheme="minorHAnsi" w:hAnsiTheme="minorHAnsi" w:cstheme="minorHAnsi"/>
          <w:sz w:val="22"/>
          <w:szCs w:val="22"/>
        </w:rPr>
        <w:t>an</w:t>
      </w:r>
      <w:r w:rsidRPr="00B4735A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B4735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4735A">
        <w:rPr>
          <w:rFonts w:asciiTheme="minorHAnsi" w:hAnsiTheme="minorHAnsi" w:cstheme="minorHAnsi"/>
          <w:sz w:val="22"/>
          <w:szCs w:val="22"/>
        </w:rPr>
        <w:t>ng</w:t>
      </w:r>
      <w:r w:rsidRPr="00B4735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4735A">
        <w:rPr>
          <w:rFonts w:asciiTheme="minorHAnsi" w:hAnsiTheme="minorHAnsi" w:cstheme="minorHAnsi"/>
          <w:sz w:val="22"/>
          <w:szCs w:val="22"/>
        </w:rPr>
        <w:t>of</w:t>
      </w:r>
      <w:r w:rsidRPr="00B4735A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B4735A">
        <w:rPr>
          <w:rFonts w:asciiTheme="minorHAnsi" w:hAnsiTheme="minorHAnsi" w:cstheme="minorHAnsi"/>
          <w:sz w:val="22"/>
          <w:szCs w:val="22"/>
        </w:rPr>
        <w:t>bu</w:t>
      </w:r>
      <w:r w:rsidRPr="00B4735A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B4735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4735A">
        <w:rPr>
          <w:rFonts w:asciiTheme="minorHAnsi" w:hAnsiTheme="minorHAnsi" w:cstheme="minorHAnsi"/>
          <w:sz w:val="22"/>
          <w:szCs w:val="22"/>
        </w:rPr>
        <w:t>n</w:t>
      </w:r>
      <w:r w:rsidRPr="00B4735A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B4735A">
        <w:rPr>
          <w:rFonts w:asciiTheme="minorHAnsi" w:hAnsiTheme="minorHAnsi" w:cstheme="minorHAnsi"/>
          <w:sz w:val="22"/>
          <w:szCs w:val="22"/>
        </w:rPr>
        <w:t>ss</w:t>
      </w:r>
      <w:r w:rsidRPr="00B4735A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4735A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B4735A">
        <w:rPr>
          <w:rFonts w:asciiTheme="minorHAnsi" w:hAnsiTheme="minorHAnsi" w:cstheme="minorHAnsi"/>
          <w:sz w:val="22"/>
          <w:szCs w:val="22"/>
        </w:rPr>
        <w:t>e</w:t>
      </w:r>
      <w:r w:rsidRPr="00B4735A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B4735A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B4735A">
        <w:rPr>
          <w:rFonts w:asciiTheme="minorHAnsi" w:hAnsiTheme="minorHAnsi" w:cstheme="minorHAnsi"/>
          <w:sz w:val="22"/>
          <w:szCs w:val="22"/>
        </w:rPr>
        <w:t>o</w:t>
      </w:r>
      <w:r w:rsidRPr="00B4735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4735A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B4735A">
        <w:rPr>
          <w:rFonts w:asciiTheme="minorHAnsi" w:hAnsiTheme="minorHAnsi" w:cstheme="minorHAnsi"/>
          <w:sz w:val="22"/>
          <w:szCs w:val="22"/>
        </w:rPr>
        <w:t xml:space="preserve">ance </w:t>
      </w:r>
      <w:r w:rsidRPr="00B4735A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B4735A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B4735A">
        <w:rPr>
          <w:rFonts w:asciiTheme="minorHAnsi" w:hAnsiTheme="minorHAnsi" w:cstheme="minorHAnsi"/>
          <w:sz w:val="22"/>
          <w:szCs w:val="22"/>
        </w:rPr>
        <w:t>r</w:t>
      </w:r>
      <w:r w:rsidRPr="00B4735A">
        <w:rPr>
          <w:rFonts w:asciiTheme="minorHAnsi" w:hAnsiTheme="minorHAnsi" w:cstheme="minorHAnsi"/>
          <w:spacing w:val="1"/>
          <w:sz w:val="22"/>
          <w:szCs w:val="22"/>
        </w:rPr>
        <w:t xml:space="preserve"> t</w:t>
      </w:r>
      <w:r w:rsidRPr="00B4735A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B4735A">
        <w:rPr>
          <w:rFonts w:asciiTheme="minorHAnsi" w:hAnsiTheme="minorHAnsi" w:cstheme="minorHAnsi"/>
          <w:sz w:val="22"/>
          <w:szCs w:val="22"/>
        </w:rPr>
        <w:t>e qu</w:t>
      </w:r>
      <w:r w:rsidRPr="00B4735A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B4735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4735A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B4735A">
        <w:rPr>
          <w:rFonts w:asciiTheme="minorHAnsi" w:hAnsiTheme="minorHAnsi" w:cstheme="minorHAnsi"/>
          <w:sz w:val="22"/>
          <w:szCs w:val="22"/>
        </w:rPr>
        <w:t>e</w:t>
      </w:r>
      <w:r w:rsidRPr="00B4735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4735A">
        <w:rPr>
          <w:rFonts w:asciiTheme="minorHAnsi" w:hAnsiTheme="minorHAnsi" w:cstheme="minorHAnsi"/>
          <w:sz w:val="22"/>
          <w:szCs w:val="22"/>
        </w:rPr>
        <w:t xml:space="preserve">.  </w:t>
      </w:r>
      <w:r w:rsidRPr="00B4735A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B4735A">
        <w:rPr>
          <w:rFonts w:asciiTheme="minorHAnsi" w:hAnsiTheme="minorHAnsi" w:cstheme="minorHAnsi"/>
          <w:sz w:val="22"/>
          <w:szCs w:val="22"/>
        </w:rPr>
        <w:t>ead</w:t>
      </w:r>
      <w:r w:rsidRPr="00B4735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4735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4735A">
        <w:rPr>
          <w:rFonts w:asciiTheme="minorHAnsi" w:hAnsiTheme="minorHAnsi" w:cstheme="minorHAnsi"/>
          <w:sz w:val="22"/>
          <w:szCs w:val="22"/>
        </w:rPr>
        <w:t xml:space="preserve">he </w:t>
      </w:r>
      <w:r w:rsidRPr="00B4735A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B4735A">
        <w:rPr>
          <w:rFonts w:asciiTheme="minorHAnsi" w:hAnsiTheme="minorHAnsi" w:cstheme="minorHAnsi"/>
          <w:sz w:val="22"/>
          <w:szCs w:val="22"/>
        </w:rPr>
        <w:t>e</w:t>
      </w:r>
      <w:r w:rsidRPr="00B4735A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B4735A">
        <w:rPr>
          <w:rFonts w:asciiTheme="minorHAnsi" w:hAnsiTheme="minorHAnsi" w:cstheme="minorHAnsi"/>
          <w:sz w:val="22"/>
          <w:szCs w:val="22"/>
        </w:rPr>
        <w:t>e</w:t>
      </w:r>
      <w:r w:rsidRPr="00B4735A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4735A">
        <w:rPr>
          <w:rFonts w:asciiTheme="minorHAnsi" w:hAnsiTheme="minorHAnsi" w:cstheme="minorHAnsi"/>
          <w:sz w:val="22"/>
          <w:szCs w:val="22"/>
        </w:rPr>
        <w:t>op</w:t>
      </w:r>
      <w:r w:rsidRPr="00B4735A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B4735A">
        <w:rPr>
          <w:rFonts w:asciiTheme="minorHAnsi" w:hAnsiTheme="minorHAnsi" w:cstheme="minorHAnsi"/>
          <w:sz w:val="22"/>
          <w:szCs w:val="22"/>
        </w:rPr>
        <w:t>ent</w:t>
      </w:r>
      <w:r w:rsidRPr="00B4735A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4735A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B4735A">
        <w:rPr>
          <w:rFonts w:asciiTheme="minorHAnsi" w:hAnsiTheme="minorHAnsi" w:cstheme="minorHAnsi"/>
          <w:sz w:val="22"/>
          <w:szCs w:val="22"/>
        </w:rPr>
        <w:t>f</w:t>
      </w:r>
      <w:r w:rsidRPr="00B4735A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4735A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B4735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4735A">
        <w:rPr>
          <w:rFonts w:asciiTheme="minorHAnsi" w:hAnsiTheme="minorHAnsi" w:cstheme="minorHAnsi"/>
          <w:sz w:val="22"/>
          <w:szCs w:val="22"/>
        </w:rPr>
        <w:t>s</w:t>
      </w:r>
      <w:r w:rsidRPr="00B4735A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B4735A">
        <w:rPr>
          <w:rFonts w:asciiTheme="minorHAnsi" w:hAnsiTheme="minorHAnsi" w:cstheme="minorHAnsi"/>
          <w:spacing w:val="1"/>
          <w:sz w:val="22"/>
          <w:szCs w:val="22"/>
        </w:rPr>
        <w:t>/</w:t>
      </w:r>
      <w:r w:rsidRPr="00B4735A">
        <w:rPr>
          <w:rFonts w:asciiTheme="minorHAnsi" w:hAnsiTheme="minorHAnsi" w:cstheme="minorHAnsi"/>
          <w:sz w:val="22"/>
          <w:szCs w:val="22"/>
        </w:rPr>
        <w:t>opp</w:t>
      </w:r>
      <w:r w:rsidRPr="00B4735A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B4735A">
        <w:rPr>
          <w:rFonts w:asciiTheme="minorHAnsi" w:hAnsiTheme="minorHAnsi" w:cstheme="minorHAnsi"/>
          <w:spacing w:val="1"/>
          <w:sz w:val="22"/>
          <w:szCs w:val="22"/>
        </w:rPr>
        <w:t>rt</w:t>
      </w:r>
      <w:r w:rsidRPr="00B4735A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B4735A">
        <w:rPr>
          <w:rFonts w:asciiTheme="minorHAnsi" w:hAnsiTheme="minorHAnsi" w:cstheme="minorHAnsi"/>
          <w:sz w:val="22"/>
          <w:szCs w:val="22"/>
        </w:rPr>
        <w:t>n</w:t>
      </w:r>
      <w:r w:rsidRPr="00B4735A">
        <w:rPr>
          <w:rFonts w:asciiTheme="minorHAnsi" w:hAnsiTheme="minorHAnsi" w:cstheme="minorHAnsi"/>
          <w:spacing w:val="-1"/>
          <w:sz w:val="22"/>
          <w:szCs w:val="22"/>
        </w:rPr>
        <w:t>it</w:t>
      </w:r>
      <w:r w:rsidRPr="00B4735A">
        <w:rPr>
          <w:rFonts w:asciiTheme="minorHAnsi" w:hAnsiTheme="minorHAnsi" w:cstheme="minorHAnsi"/>
          <w:sz w:val="22"/>
          <w:szCs w:val="22"/>
        </w:rPr>
        <w:t>y ana</w:t>
      </w:r>
      <w:r w:rsidRPr="00B4735A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4735A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B4735A">
        <w:rPr>
          <w:rFonts w:asciiTheme="minorHAnsi" w:hAnsiTheme="minorHAnsi" w:cstheme="minorHAnsi"/>
          <w:sz w:val="22"/>
          <w:szCs w:val="22"/>
        </w:rPr>
        <w:t>s</w:t>
      </w:r>
      <w:r w:rsidRPr="00B4735A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B4735A">
        <w:rPr>
          <w:rFonts w:asciiTheme="minorHAnsi" w:hAnsiTheme="minorHAnsi" w:cstheme="minorHAnsi"/>
          <w:sz w:val="22"/>
          <w:szCs w:val="22"/>
        </w:rPr>
        <w:t xml:space="preserve">s </w:t>
      </w:r>
      <w:r w:rsidRPr="00B4735A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B4735A">
        <w:rPr>
          <w:rFonts w:asciiTheme="minorHAnsi" w:hAnsiTheme="minorHAnsi" w:cstheme="minorHAnsi"/>
          <w:sz w:val="22"/>
          <w:szCs w:val="22"/>
        </w:rPr>
        <w:t>nd</w:t>
      </w:r>
      <w:r w:rsidRPr="00B4735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4735A">
        <w:rPr>
          <w:rFonts w:asciiTheme="minorHAnsi" w:hAnsiTheme="minorHAnsi" w:cstheme="minorHAnsi"/>
          <w:sz w:val="22"/>
          <w:szCs w:val="22"/>
        </w:rPr>
        <w:t>d</w:t>
      </w:r>
      <w:r w:rsidRPr="00B4735A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B4735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4735A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B4735A">
        <w:rPr>
          <w:rFonts w:asciiTheme="minorHAnsi" w:hAnsiTheme="minorHAnsi" w:cstheme="minorHAnsi"/>
          <w:sz w:val="22"/>
          <w:szCs w:val="22"/>
        </w:rPr>
        <w:t xml:space="preserve">e </w:t>
      </w:r>
      <w:r w:rsidRPr="00B4735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4735A">
        <w:rPr>
          <w:rFonts w:asciiTheme="minorHAnsi" w:hAnsiTheme="minorHAnsi" w:cstheme="minorHAnsi"/>
          <w:sz w:val="22"/>
          <w:szCs w:val="22"/>
        </w:rPr>
        <w:t>he</w:t>
      </w:r>
      <w:r w:rsidRPr="00B4735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4735A">
        <w:rPr>
          <w:rFonts w:asciiTheme="minorHAnsi" w:hAnsiTheme="minorHAnsi" w:cstheme="minorHAnsi"/>
          <w:sz w:val="22"/>
          <w:szCs w:val="22"/>
        </w:rPr>
        <w:t>con</w:t>
      </w:r>
      <w:r w:rsidRPr="00B4735A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B4735A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B4735A">
        <w:rPr>
          <w:rFonts w:asciiTheme="minorHAnsi" w:hAnsiTheme="minorHAnsi" w:cstheme="minorHAnsi"/>
          <w:sz w:val="22"/>
          <w:szCs w:val="22"/>
        </w:rPr>
        <w:t>us</w:t>
      </w:r>
      <w:r w:rsidRPr="00B4735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4735A">
        <w:rPr>
          <w:rFonts w:asciiTheme="minorHAnsi" w:hAnsiTheme="minorHAnsi" w:cstheme="minorHAnsi"/>
          <w:sz w:val="22"/>
          <w:szCs w:val="22"/>
        </w:rPr>
        <w:t>on</w:t>
      </w:r>
      <w:r w:rsidRPr="00B4735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4735A">
        <w:rPr>
          <w:rFonts w:asciiTheme="minorHAnsi" w:hAnsiTheme="minorHAnsi" w:cstheme="minorHAnsi"/>
          <w:sz w:val="22"/>
          <w:szCs w:val="22"/>
        </w:rPr>
        <w:t>of</w:t>
      </w:r>
      <w:r w:rsidRPr="00B4735A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4735A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B4735A">
        <w:rPr>
          <w:rFonts w:asciiTheme="minorHAnsi" w:hAnsiTheme="minorHAnsi" w:cstheme="minorHAnsi"/>
          <w:sz w:val="22"/>
          <w:szCs w:val="22"/>
        </w:rPr>
        <w:t>c</w:t>
      </w:r>
      <w:r w:rsidRPr="00B4735A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B4735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4735A">
        <w:rPr>
          <w:rFonts w:asciiTheme="minorHAnsi" w:hAnsiTheme="minorHAnsi" w:cstheme="minorHAnsi"/>
          <w:sz w:val="22"/>
          <w:szCs w:val="22"/>
        </w:rPr>
        <w:t>ons</w:t>
      </w:r>
      <w:r w:rsidRPr="00B4735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4735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4735A">
        <w:rPr>
          <w:rFonts w:asciiTheme="minorHAnsi" w:hAnsiTheme="minorHAnsi" w:cstheme="minorHAnsi"/>
          <w:sz w:val="22"/>
          <w:szCs w:val="22"/>
        </w:rPr>
        <w:t>o</w:t>
      </w:r>
      <w:r w:rsidRPr="00B4735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4735A">
        <w:rPr>
          <w:rFonts w:asciiTheme="minorHAnsi" w:hAnsiTheme="minorHAnsi" w:cstheme="minorHAnsi"/>
          <w:sz w:val="22"/>
          <w:szCs w:val="22"/>
        </w:rPr>
        <w:t>c</w:t>
      </w:r>
      <w:r w:rsidRPr="00B4735A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4735A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B4735A">
        <w:rPr>
          <w:rFonts w:asciiTheme="minorHAnsi" w:hAnsiTheme="minorHAnsi" w:cstheme="minorHAnsi"/>
          <w:sz w:val="22"/>
          <w:szCs w:val="22"/>
        </w:rPr>
        <w:t>se</w:t>
      </w:r>
      <w:r w:rsidRPr="00B4735A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4735A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B4735A">
        <w:rPr>
          <w:rFonts w:asciiTheme="minorHAnsi" w:hAnsiTheme="minorHAnsi" w:cstheme="minorHAnsi"/>
          <w:sz w:val="22"/>
          <w:szCs w:val="22"/>
        </w:rPr>
        <w:t>n</w:t>
      </w:r>
      <w:r w:rsidRPr="00B4735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4735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4735A">
        <w:rPr>
          <w:rFonts w:asciiTheme="minorHAnsi" w:hAnsiTheme="minorHAnsi" w:cstheme="minorHAnsi"/>
          <w:sz w:val="22"/>
          <w:szCs w:val="22"/>
        </w:rPr>
        <w:t>nco</w:t>
      </w:r>
      <w:r w:rsidRPr="00B4735A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4735A">
        <w:rPr>
          <w:rFonts w:asciiTheme="minorHAnsi" w:hAnsiTheme="minorHAnsi" w:cstheme="minorHAnsi"/>
          <w:sz w:val="22"/>
          <w:szCs w:val="22"/>
        </w:rPr>
        <w:t xml:space="preserve">e </w:t>
      </w:r>
      <w:r w:rsidRPr="00B4735A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4735A">
        <w:rPr>
          <w:rFonts w:asciiTheme="minorHAnsi" w:hAnsiTheme="minorHAnsi" w:cstheme="minorHAnsi"/>
          <w:sz w:val="22"/>
          <w:szCs w:val="22"/>
        </w:rPr>
        <w:t>ho</w:t>
      </w:r>
      <w:r w:rsidRPr="00B4735A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B4735A">
        <w:rPr>
          <w:rFonts w:asciiTheme="minorHAnsi" w:hAnsiTheme="minorHAnsi" w:cstheme="minorHAnsi"/>
          <w:sz w:val="22"/>
          <w:szCs w:val="22"/>
        </w:rPr>
        <w:t>t</w:t>
      </w:r>
      <w:r w:rsidRPr="00B4735A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4735A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B4735A">
        <w:rPr>
          <w:rFonts w:asciiTheme="minorHAnsi" w:hAnsiTheme="minorHAnsi" w:cstheme="minorHAnsi"/>
          <w:sz w:val="22"/>
          <w:szCs w:val="22"/>
        </w:rPr>
        <w:t>a</w:t>
      </w:r>
      <w:r w:rsidRPr="00B4735A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B4735A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4735A">
        <w:rPr>
          <w:rFonts w:asciiTheme="minorHAnsi" w:hAnsiTheme="minorHAnsi" w:cstheme="minorHAnsi"/>
          <w:sz w:val="22"/>
          <w:szCs w:val="22"/>
        </w:rPr>
        <w:t>.</w:t>
      </w:r>
    </w:p>
    <w:p w14:paraId="18EAF7BA" w14:textId="77777777" w:rsidR="00077844" w:rsidRPr="00B4735A" w:rsidRDefault="00B4735A">
      <w:pPr>
        <w:tabs>
          <w:tab w:val="left" w:pos="820"/>
        </w:tabs>
        <w:spacing w:before="6" w:line="240" w:lineRule="exact"/>
        <w:ind w:left="820" w:right="76" w:hanging="360"/>
        <w:rPr>
          <w:rFonts w:asciiTheme="minorHAnsi" w:hAnsiTheme="minorHAnsi" w:cstheme="minorHAnsi"/>
          <w:sz w:val="22"/>
          <w:szCs w:val="22"/>
        </w:rPr>
      </w:pPr>
      <w:r w:rsidRPr="00B4735A">
        <w:rPr>
          <w:rFonts w:asciiTheme="minorHAnsi" w:eastAsia="Courier New" w:hAnsiTheme="minorHAnsi" w:cstheme="minorHAnsi"/>
          <w:sz w:val="22"/>
          <w:szCs w:val="22"/>
        </w:rPr>
        <w:t>o</w:t>
      </w:r>
      <w:r w:rsidRPr="00B4735A">
        <w:rPr>
          <w:rFonts w:asciiTheme="minorHAnsi" w:eastAsia="Courier New" w:hAnsiTheme="minorHAnsi" w:cstheme="minorHAnsi"/>
          <w:sz w:val="22"/>
          <w:szCs w:val="22"/>
        </w:rPr>
        <w:tab/>
      </w:r>
      <w:r w:rsidRPr="00B4735A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B4735A">
        <w:rPr>
          <w:rFonts w:asciiTheme="minorHAnsi" w:hAnsiTheme="minorHAnsi" w:cstheme="minorHAnsi"/>
          <w:sz w:val="22"/>
          <w:szCs w:val="22"/>
        </w:rPr>
        <w:t>e</w:t>
      </w:r>
      <w:r w:rsidRPr="00B4735A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B4735A">
        <w:rPr>
          <w:rFonts w:asciiTheme="minorHAnsi" w:hAnsiTheme="minorHAnsi" w:cstheme="minorHAnsi"/>
          <w:sz w:val="22"/>
          <w:szCs w:val="22"/>
        </w:rPr>
        <w:t>e</w:t>
      </w:r>
      <w:r w:rsidRPr="00B4735A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4735A">
        <w:rPr>
          <w:rFonts w:asciiTheme="minorHAnsi" w:hAnsiTheme="minorHAnsi" w:cstheme="minorHAnsi"/>
          <w:sz w:val="22"/>
          <w:szCs w:val="22"/>
        </w:rPr>
        <w:t>op and</w:t>
      </w:r>
      <w:r w:rsidRPr="00B4735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4735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4735A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B4735A">
        <w:rPr>
          <w:rFonts w:asciiTheme="minorHAnsi" w:hAnsiTheme="minorHAnsi" w:cstheme="minorHAnsi"/>
          <w:sz w:val="22"/>
          <w:szCs w:val="22"/>
        </w:rPr>
        <w:t>p</w:t>
      </w:r>
      <w:r w:rsidRPr="00B4735A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4735A">
        <w:rPr>
          <w:rFonts w:asciiTheme="minorHAnsi" w:hAnsiTheme="minorHAnsi" w:cstheme="minorHAnsi"/>
          <w:sz w:val="22"/>
          <w:szCs w:val="22"/>
        </w:rPr>
        <w:t>e</w:t>
      </w:r>
      <w:r w:rsidRPr="00B4735A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4735A">
        <w:rPr>
          <w:rFonts w:asciiTheme="minorHAnsi" w:hAnsiTheme="minorHAnsi" w:cstheme="minorHAnsi"/>
          <w:sz w:val="22"/>
          <w:szCs w:val="22"/>
        </w:rPr>
        <w:t>ent</w:t>
      </w:r>
      <w:r w:rsidRPr="00B4735A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4735A">
        <w:rPr>
          <w:rFonts w:asciiTheme="minorHAnsi" w:hAnsiTheme="minorHAnsi" w:cstheme="minorHAnsi"/>
          <w:sz w:val="22"/>
          <w:szCs w:val="22"/>
        </w:rPr>
        <w:t xml:space="preserve">a </w:t>
      </w:r>
      <w:r w:rsidRPr="00B4735A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B4735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4735A">
        <w:rPr>
          <w:rFonts w:asciiTheme="minorHAnsi" w:hAnsiTheme="minorHAnsi" w:cstheme="minorHAnsi"/>
          <w:sz w:val="22"/>
          <w:szCs w:val="22"/>
        </w:rPr>
        <w:t>oc</w:t>
      </w:r>
      <w:r w:rsidRPr="00B4735A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B4735A">
        <w:rPr>
          <w:rFonts w:asciiTheme="minorHAnsi" w:hAnsiTheme="minorHAnsi" w:cstheme="minorHAnsi"/>
          <w:sz w:val="22"/>
          <w:szCs w:val="22"/>
        </w:rPr>
        <w:t>ss</w:t>
      </w:r>
      <w:r w:rsidRPr="00B4735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4735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4735A">
        <w:rPr>
          <w:rFonts w:asciiTheme="minorHAnsi" w:hAnsiTheme="minorHAnsi" w:cstheme="minorHAnsi"/>
          <w:sz w:val="22"/>
          <w:szCs w:val="22"/>
        </w:rPr>
        <w:t xml:space="preserve">o </w:t>
      </w:r>
      <w:r w:rsidRPr="00B4735A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B4735A">
        <w:rPr>
          <w:rFonts w:asciiTheme="minorHAnsi" w:hAnsiTheme="minorHAnsi" w:cstheme="minorHAnsi"/>
          <w:sz w:val="22"/>
          <w:szCs w:val="22"/>
        </w:rPr>
        <w:t>on</w:t>
      </w:r>
      <w:r w:rsidRPr="00B4735A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B4735A">
        <w:rPr>
          <w:rFonts w:asciiTheme="minorHAnsi" w:hAnsiTheme="minorHAnsi" w:cstheme="minorHAnsi"/>
          <w:sz w:val="22"/>
          <w:szCs w:val="22"/>
        </w:rPr>
        <w:t>or</w:t>
      </w:r>
      <w:r w:rsidRPr="00B4735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4735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4735A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B4735A">
        <w:rPr>
          <w:rFonts w:asciiTheme="minorHAnsi" w:hAnsiTheme="minorHAnsi" w:cstheme="minorHAnsi"/>
          <w:sz w:val="22"/>
          <w:szCs w:val="22"/>
        </w:rPr>
        <w:t>su</w:t>
      </w:r>
      <w:r w:rsidRPr="00B4735A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B4735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4735A">
        <w:rPr>
          <w:rFonts w:asciiTheme="minorHAnsi" w:hAnsiTheme="minorHAnsi" w:cstheme="minorHAnsi"/>
          <w:sz w:val="22"/>
          <w:szCs w:val="22"/>
        </w:rPr>
        <w:t xml:space="preserve">s </w:t>
      </w:r>
      <w:r w:rsidRPr="00B4735A">
        <w:rPr>
          <w:rFonts w:asciiTheme="minorHAnsi" w:hAnsiTheme="minorHAnsi" w:cstheme="minorHAnsi"/>
          <w:spacing w:val="-2"/>
          <w:sz w:val="22"/>
          <w:szCs w:val="22"/>
        </w:rPr>
        <w:t>du</w:t>
      </w:r>
      <w:r w:rsidRPr="00B4735A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B4735A">
        <w:rPr>
          <w:rFonts w:asciiTheme="minorHAnsi" w:hAnsiTheme="minorHAnsi" w:cstheme="minorHAnsi"/>
          <w:sz w:val="22"/>
          <w:szCs w:val="22"/>
        </w:rPr>
        <w:t>ng</w:t>
      </w:r>
      <w:r w:rsidRPr="00B4735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4735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4735A">
        <w:rPr>
          <w:rFonts w:asciiTheme="minorHAnsi" w:hAnsiTheme="minorHAnsi" w:cstheme="minorHAnsi"/>
          <w:sz w:val="22"/>
          <w:szCs w:val="22"/>
        </w:rPr>
        <w:t>he</w:t>
      </w:r>
      <w:r w:rsidRPr="00B4735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4735A">
        <w:rPr>
          <w:rFonts w:asciiTheme="minorHAnsi" w:hAnsiTheme="minorHAnsi" w:cstheme="minorHAnsi"/>
          <w:sz w:val="22"/>
          <w:szCs w:val="22"/>
        </w:rPr>
        <w:t>c</w:t>
      </w:r>
      <w:r w:rsidRPr="00B4735A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4735A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B4735A">
        <w:rPr>
          <w:rFonts w:asciiTheme="minorHAnsi" w:hAnsiTheme="minorHAnsi" w:cstheme="minorHAnsi"/>
          <w:sz w:val="22"/>
          <w:szCs w:val="22"/>
        </w:rPr>
        <w:t>s</w:t>
      </w:r>
      <w:r w:rsidRPr="00B4735A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B4735A">
        <w:rPr>
          <w:rFonts w:asciiTheme="minorHAnsi" w:hAnsiTheme="minorHAnsi" w:cstheme="minorHAnsi"/>
          <w:sz w:val="22"/>
          <w:szCs w:val="22"/>
        </w:rPr>
        <w:t>ng</w:t>
      </w:r>
      <w:r w:rsidRPr="00B4735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4735A">
        <w:rPr>
          <w:rFonts w:asciiTheme="minorHAnsi" w:hAnsiTheme="minorHAnsi" w:cstheme="minorHAnsi"/>
          <w:sz w:val="22"/>
          <w:szCs w:val="22"/>
        </w:rPr>
        <w:t>p</w:t>
      </w:r>
      <w:r w:rsidRPr="00B4735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4735A">
        <w:rPr>
          <w:rFonts w:asciiTheme="minorHAnsi" w:hAnsiTheme="minorHAnsi" w:cstheme="minorHAnsi"/>
          <w:sz w:val="22"/>
          <w:szCs w:val="22"/>
        </w:rPr>
        <w:t>oc</w:t>
      </w:r>
      <w:r w:rsidRPr="00B4735A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B4735A">
        <w:rPr>
          <w:rFonts w:asciiTheme="minorHAnsi" w:hAnsiTheme="minorHAnsi" w:cstheme="minorHAnsi"/>
          <w:sz w:val="22"/>
          <w:szCs w:val="22"/>
        </w:rPr>
        <w:t>s</w:t>
      </w:r>
      <w:r w:rsidRPr="00B4735A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4735A">
        <w:rPr>
          <w:rFonts w:asciiTheme="minorHAnsi" w:hAnsiTheme="minorHAnsi" w:cstheme="minorHAnsi"/>
          <w:sz w:val="22"/>
          <w:szCs w:val="22"/>
        </w:rPr>
        <w:t xml:space="preserve">.  </w:t>
      </w:r>
      <w:r w:rsidRPr="00B4735A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B4735A">
        <w:rPr>
          <w:rFonts w:asciiTheme="minorHAnsi" w:hAnsiTheme="minorHAnsi" w:cstheme="minorHAnsi"/>
          <w:sz w:val="22"/>
          <w:szCs w:val="22"/>
        </w:rPr>
        <w:t>nsu</w:t>
      </w:r>
      <w:r w:rsidRPr="00B4735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4735A">
        <w:rPr>
          <w:rFonts w:asciiTheme="minorHAnsi" w:hAnsiTheme="minorHAnsi" w:cstheme="minorHAnsi"/>
          <w:sz w:val="22"/>
          <w:szCs w:val="22"/>
        </w:rPr>
        <w:t>e</w:t>
      </w:r>
      <w:r w:rsidRPr="00B4735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4735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4735A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B4735A">
        <w:rPr>
          <w:rFonts w:asciiTheme="minorHAnsi" w:hAnsiTheme="minorHAnsi" w:cstheme="minorHAnsi"/>
          <w:sz w:val="22"/>
          <w:szCs w:val="22"/>
        </w:rPr>
        <w:t>at</w:t>
      </w:r>
      <w:r w:rsidRPr="00B4735A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4735A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B4735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4735A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B4735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4735A">
        <w:rPr>
          <w:rFonts w:asciiTheme="minorHAnsi" w:hAnsiTheme="minorHAnsi" w:cstheme="minorHAnsi"/>
          <w:sz w:val="22"/>
          <w:szCs w:val="22"/>
        </w:rPr>
        <w:t>s</w:t>
      </w:r>
      <w:r w:rsidRPr="00B4735A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B4735A">
        <w:rPr>
          <w:rFonts w:asciiTheme="minorHAnsi" w:hAnsiTheme="minorHAnsi" w:cstheme="minorHAnsi"/>
          <w:sz w:val="22"/>
          <w:szCs w:val="22"/>
        </w:rPr>
        <w:t xml:space="preserve">ons </w:t>
      </w:r>
      <w:r w:rsidRPr="00B4735A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B4735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4735A">
        <w:rPr>
          <w:rFonts w:asciiTheme="minorHAnsi" w:hAnsiTheme="minorHAnsi" w:cstheme="minorHAnsi"/>
          <w:sz w:val="22"/>
          <w:szCs w:val="22"/>
        </w:rPr>
        <w:t xml:space="preserve">e </w:t>
      </w:r>
      <w:r w:rsidRPr="00B4735A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4735A">
        <w:rPr>
          <w:rFonts w:asciiTheme="minorHAnsi" w:hAnsiTheme="minorHAnsi" w:cstheme="minorHAnsi"/>
          <w:sz w:val="22"/>
          <w:szCs w:val="22"/>
        </w:rPr>
        <w:t>e</w:t>
      </w:r>
      <w:r w:rsidRPr="00B4735A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B4735A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B4735A">
        <w:rPr>
          <w:rFonts w:asciiTheme="minorHAnsi" w:hAnsiTheme="minorHAnsi" w:cstheme="minorHAnsi"/>
          <w:sz w:val="22"/>
          <w:szCs w:val="22"/>
        </w:rPr>
        <w:t>ng a</w:t>
      </w:r>
      <w:r w:rsidRPr="00B4735A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4735A">
        <w:rPr>
          <w:rFonts w:asciiTheme="minorHAnsi" w:hAnsiTheme="minorHAnsi" w:cstheme="minorHAnsi"/>
          <w:sz w:val="22"/>
          <w:szCs w:val="22"/>
        </w:rPr>
        <w:t>l</w:t>
      </w:r>
      <w:r w:rsidRPr="00B4735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4735A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B4735A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B4735A">
        <w:rPr>
          <w:rFonts w:asciiTheme="minorHAnsi" w:hAnsiTheme="minorHAnsi" w:cstheme="minorHAnsi"/>
          <w:sz w:val="22"/>
          <w:szCs w:val="22"/>
        </w:rPr>
        <w:t>nan</w:t>
      </w:r>
      <w:r w:rsidRPr="00B4735A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B4735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4735A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B4735A">
        <w:rPr>
          <w:rFonts w:asciiTheme="minorHAnsi" w:hAnsiTheme="minorHAnsi" w:cstheme="minorHAnsi"/>
          <w:sz w:val="22"/>
          <w:szCs w:val="22"/>
        </w:rPr>
        <w:t>l</w:t>
      </w:r>
      <w:r w:rsidRPr="00B4735A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4735A">
        <w:rPr>
          <w:rFonts w:asciiTheme="minorHAnsi" w:hAnsiTheme="minorHAnsi" w:cstheme="minorHAnsi"/>
          <w:sz w:val="22"/>
          <w:szCs w:val="22"/>
        </w:rPr>
        <w:t>co</w:t>
      </w:r>
      <w:r w:rsidRPr="00B4735A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4735A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B4735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4735A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B4735A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B4735A">
        <w:rPr>
          <w:rFonts w:asciiTheme="minorHAnsi" w:hAnsiTheme="minorHAnsi" w:cstheme="minorHAnsi"/>
          <w:sz w:val="22"/>
          <w:szCs w:val="22"/>
        </w:rPr>
        <w:t>en</w:t>
      </w:r>
      <w:r w:rsidRPr="00B4735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4735A">
        <w:rPr>
          <w:rFonts w:asciiTheme="minorHAnsi" w:hAnsiTheme="minorHAnsi" w:cstheme="minorHAnsi"/>
          <w:sz w:val="22"/>
          <w:szCs w:val="22"/>
        </w:rPr>
        <w:t>s.</w:t>
      </w:r>
      <w:r w:rsidRPr="00B4735A">
        <w:rPr>
          <w:rFonts w:asciiTheme="minorHAnsi" w:hAnsiTheme="minorHAnsi" w:cstheme="minorHAnsi"/>
          <w:spacing w:val="53"/>
          <w:sz w:val="22"/>
          <w:szCs w:val="22"/>
        </w:rPr>
        <w:t xml:space="preserve"> </w:t>
      </w:r>
      <w:r w:rsidRPr="00B4735A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B4735A">
        <w:rPr>
          <w:rFonts w:asciiTheme="minorHAnsi" w:hAnsiTheme="minorHAnsi" w:cstheme="minorHAnsi"/>
          <w:sz w:val="22"/>
          <w:szCs w:val="22"/>
        </w:rPr>
        <w:t>ons</w:t>
      </w:r>
      <w:r w:rsidRPr="00B4735A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B4735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4735A">
        <w:rPr>
          <w:rFonts w:asciiTheme="minorHAnsi" w:hAnsiTheme="minorHAnsi" w:cstheme="minorHAnsi"/>
          <w:sz w:val="22"/>
          <w:szCs w:val="22"/>
        </w:rPr>
        <w:t>u</w:t>
      </w:r>
      <w:r w:rsidRPr="00B4735A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B4735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4735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4735A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B4735A">
        <w:rPr>
          <w:rFonts w:asciiTheme="minorHAnsi" w:hAnsiTheme="minorHAnsi" w:cstheme="minorHAnsi"/>
          <w:sz w:val="22"/>
          <w:szCs w:val="22"/>
        </w:rPr>
        <w:t>e</w:t>
      </w:r>
      <w:r w:rsidRPr="00B4735A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4735A">
        <w:rPr>
          <w:rFonts w:asciiTheme="minorHAnsi" w:hAnsiTheme="minorHAnsi" w:cstheme="minorHAnsi"/>
          <w:sz w:val="22"/>
          <w:szCs w:val="22"/>
        </w:rPr>
        <w:t>y</w:t>
      </w:r>
      <w:r w:rsidRPr="00B4735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4735A">
        <w:rPr>
          <w:rFonts w:asciiTheme="minorHAnsi" w:hAnsiTheme="minorHAnsi" w:cstheme="minorHAnsi"/>
          <w:sz w:val="22"/>
          <w:szCs w:val="22"/>
        </w:rPr>
        <w:t>ch</w:t>
      </w:r>
      <w:r w:rsidRPr="00B4735A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B4735A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4735A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B4735A">
        <w:rPr>
          <w:rFonts w:asciiTheme="minorHAnsi" w:hAnsiTheme="minorHAnsi" w:cstheme="minorHAnsi"/>
          <w:sz w:val="22"/>
          <w:szCs w:val="22"/>
        </w:rPr>
        <w:t>en</w:t>
      </w:r>
      <w:r w:rsidRPr="00B4735A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B4735A">
        <w:rPr>
          <w:rFonts w:asciiTheme="minorHAnsi" w:hAnsiTheme="minorHAnsi" w:cstheme="minorHAnsi"/>
          <w:sz w:val="22"/>
          <w:szCs w:val="22"/>
        </w:rPr>
        <w:t xml:space="preserve">e </w:t>
      </w:r>
      <w:r w:rsidRPr="00B4735A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B4735A">
        <w:rPr>
          <w:rFonts w:asciiTheme="minorHAnsi" w:hAnsiTheme="minorHAnsi" w:cstheme="minorHAnsi"/>
          <w:sz w:val="22"/>
          <w:szCs w:val="22"/>
        </w:rPr>
        <w:t>hose</w:t>
      </w:r>
      <w:r w:rsidRPr="00B4735A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4735A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B4735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4735A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B4735A">
        <w:rPr>
          <w:rFonts w:asciiTheme="minorHAnsi" w:hAnsiTheme="minorHAnsi" w:cstheme="minorHAnsi"/>
          <w:sz w:val="22"/>
          <w:szCs w:val="22"/>
        </w:rPr>
        <w:t>an</w:t>
      </w:r>
      <w:r w:rsidRPr="00B4735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4735A">
        <w:rPr>
          <w:rFonts w:asciiTheme="minorHAnsi" w:hAnsiTheme="minorHAnsi" w:cstheme="minorHAnsi"/>
          <w:spacing w:val="-2"/>
          <w:sz w:val="22"/>
          <w:szCs w:val="22"/>
        </w:rPr>
        <w:t>z</w:t>
      </w:r>
      <w:r w:rsidRPr="00B4735A">
        <w:rPr>
          <w:rFonts w:asciiTheme="minorHAnsi" w:hAnsiTheme="minorHAnsi" w:cstheme="minorHAnsi"/>
          <w:sz w:val="22"/>
          <w:szCs w:val="22"/>
        </w:rPr>
        <w:t>a</w:t>
      </w:r>
      <w:r w:rsidRPr="00B4735A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B4735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4735A">
        <w:rPr>
          <w:rFonts w:asciiTheme="minorHAnsi" w:hAnsiTheme="minorHAnsi" w:cstheme="minorHAnsi"/>
          <w:sz w:val="22"/>
          <w:szCs w:val="22"/>
        </w:rPr>
        <w:t>ons</w:t>
      </w:r>
      <w:r w:rsidRPr="00B4735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4735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4735A">
        <w:rPr>
          <w:rFonts w:asciiTheme="minorHAnsi" w:hAnsiTheme="minorHAnsi" w:cstheme="minorHAnsi"/>
          <w:sz w:val="22"/>
          <w:szCs w:val="22"/>
        </w:rPr>
        <w:t>h</w:t>
      </w:r>
      <w:r w:rsidRPr="00B4735A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B4735A">
        <w:rPr>
          <w:rFonts w:asciiTheme="minorHAnsi" w:hAnsiTheme="minorHAnsi" w:cstheme="minorHAnsi"/>
          <w:sz w:val="22"/>
          <w:szCs w:val="22"/>
        </w:rPr>
        <w:t>t</w:t>
      </w:r>
      <w:r w:rsidRPr="00B4735A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4735A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B4735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4735A">
        <w:rPr>
          <w:rFonts w:asciiTheme="minorHAnsi" w:hAnsiTheme="minorHAnsi" w:cstheme="minorHAnsi"/>
          <w:sz w:val="22"/>
          <w:szCs w:val="22"/>
        </w:rPr>
        <w:t>e</w:t>
      </w:r>
      <w:r w:rsidRPr="00B4735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4735A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B4735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4735A">
        <w:rPr>
          <w:rFonts w:asciiTheme="minorHAnsi" w:hAnsiTheme="minorHAnsi" w:cstheme="minorHAnsi"/>
          <w:sz w:val="22"/>
          <w:szCs w:val="22"/>
        </w:rPr>
        <w:t>s</w:t>
      </w:r>
      <w:r w:rsidRPr="00B4735A">
        <w:rPr>
          <w:rFonts w:asciiTheme="minorHAnsi" w:hAnsiTheme="minorHAnsi" w:cstheme="minorHAnsi"/>
          <w:spacing w:val="1"/>
          <w:sz w:val="22"/>
          <w:szCs w:val="22"/>
        </w:rPr>
        <w:t>si</w:t>
      </w:r>
      <w:r w:rsidRPr="00B4735A">
        <w:rPr>
          <w:rFonts w:asciiTheme="minorHAnsi" w:hAnsiTheme="minorHAnsi" w:cstheme="minorHAnsi"/>
          <w:sz w:val="22"/>
          <w:szCs w:val="22"/>
        </w:rPr>
        <w:t>ng</w:t>
      </w:r>
      <w:r w:rsidRPr="00B4735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4735A">
        <w:rPr>
          <w:rFonts w:asciiTheme="minorHAnsi" w:hAnsiTheme="minorHAnsi" w:cstheme="minorHAnsi"/>
          <w:sz w:val="22"/>
          <w:szCs w:val="22"/>
        </w:rPr>
        <w:t>co</w:t>
      </w:r>
      <w:r w:rsidRPr="00B4735A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B4735A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B4735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4735A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B4735A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B4735A">
        <w:rPr>
          <w:rFonts w:asciiTheme="minorHAnsi" w:hAnsiTheme="minorHAnsi" w:cstheme="minorHAnsi"/>
          <w:sz w:val="22"/>
          <w:szCs w:val="22"/>
        </w:rPr>
        <w:t>en</w:t>
      </w:r>
      <w:r w:rsidRPr="00B4735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4735A">
        <w:rPr>
          <w:rFonts w:asciiTheme="minorHAnsi" w:hAnsiTheme="minorHAnsi" w:cstheme="minorHAnsi"/>
          <w:sz w:val="22"/>
          <w:szCs w:val="22"/>
        </w:rPr>
        <w:t xml:space="preserve">s </w:t>
      </w:r>
      <w:r w:rsidRPr="00B4735A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B4735A">
        <w:rPr>
          <w:rFonts w:asciiTheme="minorHAnsi" w:hAnsiTheme="minorHAnsi" w:cstheme="minorHAnsi"/>
          <w:sz w:val="22"/>
          <w:szCs w:val="22"/>
        </w:rPr>
        <w:t xml:space="preserve">o </w:t>
      </w:r>
      <w:r w:rsidRPr="00B4735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4735A">
        <w:rPr>
          <w:rFonts w:asciiTheme="minorHAnsi" w:hAnsiTheme="minorHAnsi" w:cstheme="minorHAnsi"/>
          <w:spacing w:val="-2"/>
          <w:sz w:val="22"/>
          <w:szCs w:val="22"/>
        </w:rPr>
        <w:t>ak</w:t>
      </w:r>
      <w:r w:rsidRPr="00B4735A">
        <w:rPr>
          <w:rFonts w:asciiTheme="minorHAnsi" w:hAnsiTheme="minorHAnsi" w:cstheme="minorHAnsi"/>
          <w:sz w:val="22"/>
          <w:szCs w:val="22"/>
        </w:rPr>
        <w:t>e ac</w:t>
      </w:r>
      <w:r w:rsidRPr="00B4735A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B4735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4735A">
        <w:rPr>
          <w:rFonts w:asciiTheme="minorHAnsi" w:hAnsiTheme="minorHAnsi" w:cstheme="minorHAnsi"/>
          <w:sz w:val="22"/>
          <w:szCs w:val="22"/>
        </w:rPr>
        <w:t>on.</w:t>
      </w:r>
    </w:p>
    <w:p w14:paraId="092E6A5F" w14:textId="77777777" w:rsidR="00077844" w:rsidRPr="00B4735A" w:rsidRDefault="00B4735A">
      <w:pPr>
        <w:spacing w:line="260" w:lineRule="exact"/>
        <w:ind w:left="100"/>
        <w:rPr>
          <w:rFonts w:asciiTheme="minorHAnsi" w:hAnsiTheme="minorHAnsi" w:cstheme="minorHAnsi"/>
          <w:sz w:val="22"/>
          <w:szCs w:val="22"/>
        </w:rPr>
      </w:pPr>
      <w:r w:rsidRPr="00B4735A">
        <w:rPr>
          <w:rFonts w:asciiTheme="minorHAnsi" w:hAnsiTheme="minorHAnsi" w:cstheme="minorHAnsi"/>
          <w:sz w:val="22"/>
          <w:szCs w:val="22"/>
        </w:rPr>
        <w:pict w14:anchorId="6E4980C8">
          <v:shape id="_x0000_i1027" type="#_x0000_t75" style="width:10.05pt;height:13.4pt">
            <v:imagedata r:id="rId5" o:title=""/>
          </v:shape>
        </w:pict>
      </w:r>
      <w:r w:rsidRPr="00B4735A">
        <w:rPr>
          <w:rFonts w:asciiTheme="minorHAnsi" w:hAnsiTheme="minorHAnsi" w:cstheme="minorHAnsi"/>
          <w:sz w:val="22"/>
          <w:szCs w:val="22"/>
        </w:rPr>
        <w:t xml:space="preserve">   </w:t>
      </w:r>
      <w:r w:rsidRPr="00B4735A">
        <w:rPr>
          <w:rFonts w:asciiTheme="minorHAnsi" w:hAnsiTheme="minorHAnsi" w:cstheme="minorHAnsi"/>
          <w:sz w:val="22"/>
          <w:szCs w:val="22"/>
        </w:rPr>
        <w:t>Fin</w:t>
      </w:r>
      <w:r w:rsidRPr="00B4735A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B4735A">
        <w:rPr>
          <w:rFonts w:asciiTheme="minorHAnsi" w:hAnsiTheme="minorHAnsi" w:cstheme="minorHAnsi"/>
          <w:sz w:val="22"/>
          <w:szCs w:val="22"/>
        </w:rPr>
        <w:t>n</w:t>
      </w:r>
      <w:r w:rsidRPr="00B4735A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B4735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4735A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B4735A">
        <w:rPr>
          <w:rFonts w:asciiTheme="minorHAnsi" w:hAnsiTheme="minorHAnsi" w:cstheme="minorHAnsi"/>
          <w:sz w:val="22"/>
          <w:szCs w:val="22"/>
        </w:rPr>
        <w:t>l</w:t>
      </w:r>
      <w:r w:rsidRPr="00B4735A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4735A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B4735A">
        <w:rPr>
          <w:rFonts w:asciiTheme="minorHAnsi" w:hAnsiTheme="minorHAnsi" w:cstheme="minorHAnsi"/>
          <w:sz w:val="22"/>
          <w:szCs w:val="22"/>
        </w:rPr>
        <w:t>ep</w:t>
      </w:r>
      <w:r w:rsidRPr="00B4735A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B4735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4735A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B4735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4735A">
        <w:rPr>
          <w:rFonts w:asciiTheme="minorHAnsi" w:hAnsiTheme="minorHAnsi" w:cstheme="minorHAnsi"/>
          <w:sz w:val="22"/>
          <w:szCs w:val="22"/>
        </w:rPr>
        <w:t>ng</w:t>
      </w:r>
      <w:r w:rsidRPr="00B4735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4735A">
        <w:rPr>
          <w:rFonts w:asciiTheme="minorHAnsi" w:hAnsiTheme="minorHAnsi" w:cstheme="minorHAnsi"/>
          <w:sz w:val="22"/>
          <w:szCs w:val="22"/>
        </w:rPr>
        <w:t>&amp;</w:t>
      </w:r>
      <w:r w:rsidRPr="00B4735A">
        <w:rPr>
          <w:rFonts w:asciiTheme="minorHAnsi" w:hAnsiTheme="minorHAnsi" w:cstheme="minorHAnsi"/>
          <w:spacing w:val="-1"/>
          <w:sz w:val="22"/>
          <w:szCs w:val="22"/>
        </w:rPr>
        <w:t xml:space="preserve"> A</w:t>
      </w:r>
      <w:r w:rsidRPr="00B4735A">
        <w:rPr>
          <w:rFonts w:asciiTheme="minorHAnsi" w:hAnsiTheme="minorHAnsi" w:cstheme="minorHAnsi"/>
          <w:sz w:val="22"/>
          <w:szCs w:val="22"/>
        </w:rPr>
        <w:t>na</w:t>
      </w:r>
      <w:r w:rsidRPr="00B4735A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4735A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B4735A">
        <w:rPr>
          <w:rFonts w:asciiTheme="minorHAnsi" w:hAnsiTheme="minorHAnsi" w:cstheme="minorHAnsi"/>
          <w:sz w:val="22"/>
          <w:szCs w:val="22"/>
        </w:rPr>
        <w:t>s</w:t>
      </w:r>
      <w:r w:rsidRPr="00B4735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4735A">
        <w:rPr>
          <w:rFonts w:asciiTheme="minorHAnsi" w:hAnsiTheme="minorHAnsi" w:cstheme="minorHAnsi"/>
          <w:sz w:val="22"/>
          <w:szCs w:val="22"/>
        </w:rPr>
        <w:t>s</w:t>
      </w:r>
    </w:p>
    <w:p w14:paraId="54B38325" w14:textId="77777777" w:rsidR="00077844" w:rsidRPr="00B4735A" w:rsidRDefault="00B4735A">
      <w:pPr>
        <w:spacing w:line="260" w:lineRule="exact"/>
        <w:ind w:left="460"/>
        <w:rPr>
          <w:rFonts w:asciiTheme="minorHAnsi" w:hAnsiTheme="minorHAnsi" w:cstheme="minorHAnsi"/>
          <w:sz w:val="22"/>
          <w:szCs w:val="22"/>
        </w:rPr>
      </w:pPr>
      <w:r w:rsidRPr="00B4735A">
        <w:rPr>
          <w:rFonts w:asciiTheme="minorHAnsi" w:eastAsia="Courier New" w:hAnsiTheme="minorHAnsi" w:cstheme="minorHAnsi"/>
          <w:position w:val="1"/>
          <w:sz w:val="22"/>
          <w:szCs w:val="22"/>
        </w:rPr>
        <w:t>o</w:t>
      </w:r>
      <w:r w:rsidRPr="00B4735A">
        <w:rPr>
          <w:rFonts w:asciiTheme="minorHAnsi" w:eastAsia="Courier New" w:hAnsiTheme="minorHAnsi" w:cstheme="minorHAnsi"/>
          <w:spacing w:val="96"/>
          <w:position w:val="1"/>
          <w:sz w:val="22"/>
          <w:szCs w:val="22"/>
        </w:rPr>
        <w:t xml:space="preserve"> </w:t>
      </w:r>
      <w:r w:rsidRPr="00B4735A">
        <w:rPr>
          <w:rFonts w:asciiTheme="minorHAnsi" w:hAnsiTheme="minorHAnsi" w:cstheme="minorHAnsi"/>
          <w:position w:val="1"/>
          <w:sz w:val="22"/>
          <w:szCs w:val="22"/>
        </w:rPr>
        <w:t xml:space="preserve">Lead </w:t>
      </w:r>
      <w:r w:rsidRPr="00B4735A">
        <w:rPr>
          <w:rFonts w:asciiTheme="minorHAnsi" w:hAnsiTheme="minorHAnsi" w:cstheme="minorHAnsi"/>
          <w:spacing w:val="-1"/>
          <w:position w:val="1"/>
          <w:sz w:val="22"/>
          <w:szCs w:val="22"/>
        </w:rPr>
        <w:t>t</w:t>
      </w:r>
      <w:r w:rsidRPr="00B4735A">
        <w:rPr>
          <w:rFonts w:asciiTheme="minorHAnsi" w:hAnsiTheme="minorHAnsi" w:cstheme="minorHAnsi"/>
          <w:position w:val="1"/>
          <w:sz w:val="22"/>
          <w:szCs w:val="22"/>
        </w:rPr>
        <w:t xml:space="preserve">he </w:t>
      </w:r>
      <w:r w:rsidRPr="00B4735A">
        <w:rPr>
          <w:rFonts w:asciiTheme="minorHAnsi" w:hAnsiTheme="minorHAnsi" w:cstheme="minorHAnsi"/>
          <w:spacing w:val="-2"/>
          <w:position w:val="1"/>
          <w:sz w:val="22"/>
          <w:szCs w:val="22"/>
        </w:rPr>
        <w:t>p</w:t>
      </w:r>
      <w:r w:rsidRPr="00B4735A">
        <w:rPr>
          <w:rFonts w:asciiTheme="minorHAnsi" w:hAnsiTheme="minorHAnsi" w:cstheme="minorHAnsi"/>
          <w:spacing w:val="1"/>
          <w:position w:val="1"/>
          <w:sz w:val="22"/>
          <w:szCs w:val="22"/>
        </w:rPr>
        <w:t>r</w:t>
      </w:r>
      <w:r w:rsidRPr="00B4735A">
        <w:rPr>
          <w:rFonts w:asciiTheme="minorHAnsi" w:hAnsiTheme="minorHAnsi" w:cstheme="minorHAnsi"/>
          <w:position w:val="1"/>
          <w:sz w:val="22"/>
          <w:szCs w:val="22"/>
        </w:rPr>
        <w:t>odu</w:t>
      </w:r>
      <w:r w:rsidRPr="00B4735A">
        <w:rPr>
          <w:rFonts w:asciiTheme="minorHAnsi" w:hAnsiTheme="minorHAnsi" w:cstheme="minorHAnsi"/>
          <w:spacing w:val="-2"/>
          <w:position w:val="1"/>
          <w:sz w:val="22"/>
          <w:szCs w:val="22"/>
        </w:rPr>
        <w:t>c</w:t>
      </w:r>
      <w:r w:rsidRPr="00B4735A">
        <w:rPr>
          <w:rFonts w:asciiTheme="minorHAnsi" w:hAnsiTheme="minorHAnsi" w:cstheme="minorHAnsi"/>
          <w:spacing w:val="1"/>
          <w:position w:val="1"/>
          <w:sz w:val="22"/>
          <w:szCs w:val="22"/>
        </w:rPr>
        <w:t>t</w:t>
      </w:r>
      <w:r w:rsidRPr="00B4735A">
        <w:rPr>
          <w:rFonts w:asciiTheme="minorHAnsi" w:hAnsiTheme="minorHAnsi" w:cstheme="minorHAnsi"/>
          <w:spacing w:val="-1"/>
          <w:position w:val="1"/>
          <w:sz w:val="22"/>
          <w:szCs w:val="22"/>
        </w:rPr>
        <w:t>i</w:t>
      </w:r>
      <w:r w:rsidRPr="00B4735A">
        <w:rPr>
          <w:rFonts w:asciiTheme="minorHAnsi" w:hAnsiTheme="minorHAnsi" w:cstheme="minorHAnsi"/>
          <w:position w:val="1"/>
          <w:sz w:val="22"/>
          <w:szCs w:val="22"/>
        </w:rPr>
        <w:t>on of</w:t>
      </w:r>
      <w:r w:rsidRPr="00B4735A">
        <w:rPr>
          <w:rFonts w:asciiTheme="minorHAnsi" w:hAnsiTheme="minorHAnsi" w:cstheme="minorHAnsi"/>
          <w:spacing w:val="-1"/>
          <w:position w:val="1"/>
          <w:sz w:val="22"/>
          <w:szCs w:val="22"/>
        </w:rPr>
        <w:t xml:space="preserve"> </w:t>
      </w:r>
      <w:r w:rsidRPr="00B4735A">
        <w:rPr>
          <w:rFonts w:asciiTheme="minorHAnsi" w:hAnsiTheme="minorHAnsi" w:cstheme="minorHAnsi"/>
          <w:spacing w:val="1"/>
          <w:position w:val="1"/>
          <w:sz w:val="22"/>
          <w:szCs w:val="22"/>
        </w:rPr>
        <w:t>t</w:t>
      </w:r>
      <w:r w:rsidRPr="00B4735A">
        <w:rPr>
          <w:rFonts w:asciiTheme="minorHAnsi" w:hAnsiTheme="minorHAnsi" w:cstheme="minorHAnsi"/>
          <w:spacing w:val="-2"/>
          <w:position w:val="1"/>
          <w:sz w:val="22"/>
          <w:szCs w:val="22"/>
        </w:rPr>
        <w:t>h</w:t>
      </w:r>
      <w:r w:rsidRPr="00B4735A">
        <w:rPr>
          <w:rFonts w:asciiTheme="minorHAnsi" w:hAnsiTheme="minorHAnsi" w:cstheme="minorHAnsi"/>
          <w:position w:val="1"/>
          <w:sz w:val="22"/>
          <w:szCs w:val="22"/>
        </w:rPr>
        <w:t>e</w:t>
      </w:r>
      <w:r w:rsidRPr="00B4735A">
        <w:rPr>
          <w:rFonts w:asciiTheme="minorHAnsi" w:hAnsiTheme="minorHAnsi" w:cstheme="minorHAnsi"/>
          <w:spacing w:val="-2"/>
          <w:position w:val="1"/>
          <w:sz w:val="22"/>
          <w:szCs w:val="22"/>
        </w:rPr>
        <w:t xml:space="preserve"> </w:t>
      </w:r>
      <w:r w:rsidRPr="00B4735A">
        <w:rPr>
          <w:rFonts w:asciiTheme="minorHAnsi" w:hAnsiTheme="minorHAnsi" w:cstheme="minorHAnsi"/>
          <w:spacing w:val="-4"/>
          <w:position w:val="1"/>
          <w:sz w:val="22"/>
          <w:szCs w:val="22"/>
        </w:rPr>
        <w:t>m</w:t>
      </w:r>
      <w:r w:rsidRPr="00B4735A">
        <w:rPr>
          <w:rFonts w:asciiTheme="minorHAnsi" w:hAnsiTheme="minorHAnsi" w:cstheme="minorHAnsi"/>
          <w:position w:val="1"/>
          <w:sz w:val="22"/>
          <w:szCs w:val="22"/>
        </w:rPr>
        <w:t>on</w:t>
      </w:r>
      <w:r w:rsidRPr="00B4735A">
        <w:rPr>
          <w:rFonts w:asciiTheme="minorHAnsi" w:hAnsiTheme="minorHAnsi" w:cstheme="minorHAnsi"/>
          <w:spacing w:val="1"/>
          <w:position w:val="1"/>
          <w:sz w:val="22"/>
          <w:szCs w:val="22"/>
        </w:rPr>
        <w:t>t</w:t>
      </w:r>
      <w:r w:rsidRPr="00B4735A">
        <w:rPr>
          <w:rFonts w:asciiTheme="minorHAnsi" w:hAnsiTheme="minorHAnsi" w:cstheme="minorHAnsi"/>
          <w:position w:val="1"/>
          <w:sz w:val="22"/>
          <w:szCs w:val="22"/>
        </w:rPr>
        <w:t>h</w:t>
      </w:r>
      <w:r w:rsidRPr="00B4735A">
        <w:rPr>
          <w:rFonts w:asciiTheme="minorHAnsi" w:hAnsiTheme="minorHAnsi" w:cstheme="minorHAnsi"/>
          <w:spacing w:val="1"/>
          <w:position w:val="1"/>
          <w:sz w:val="22"/>
          <w:szCs w:val="22"/>
        </w:rPr>
        <w:t>l</w:t>
      </w:r>
      <w:r w:rsidRPr="00B4735A">
        <w:rPr>
          <w:rFonts w:asciiTheme="minorHAnsi" w:hAnsiTheme="minorHAnsi" w:cstheme="minorHAnsi"/>
          <w:position w:val="1"/>
          <w:sz w:val="22"/>
          <w:szCs w:val="22"/>
        </w:rPr>
        <w:t>y</w:t>
      </w:r>
      <w:r w:rsidRPr="00B4735A">
        <w:rPr>
          <w:rFonts w:asciiTheme="minorHAnsi" w:hAnsiTheme="minorHAnsi" w:cstheme="minorHAnsi"/>
          <w:spacing w:val="-2"/>
          <w:position w:val="1"/>
          <w:sz w:val="22"/>
          <w:szCs w:val="22"/>
        </w:rPr>
        <w:t xml:space="preserve"> </w:t>
      </w:r>
      <w:r w:rsidRPr="00B4735A">
        <w:rPr>
          <w:rFonts w:asciiTheme="minorHAnsi" w:hAnsiTheme="minorHAnsi" w:cstheme="minorHAnsi"/>
          <w:position w:val="1"/>
          <w:sz w:val="22"/>
          <w:szCs w:val="22"/>
        </w:rPr>
        <w:t>execu</w:t>
      </w:r>
      <w:r w:rsidRPr="00B4735A">
        <w:rPr>
          <w:rFonts w:asciiTheme="minorHAnsi" w:hAnsiTheme="minorHAnsi" w:cstheme="minorHAnsi"/>
          <w:spacing w:val="-1"/>
          <w:position w:val="1"/>
          <w:sz w:val="22"/>
          <w:szCs w:val="22"/>
        </w:rPr>
        <w:t>t</w:t>
      </w:r>
      <w:r w:rsidRPr="00B4735A">
        <w:rPr>
          <w:rFonts w:asciiTheme="minorHAnsi" w:hAnsiTheme="minorHAnsi" w:cstheme="minorHAnsi"/>
          <w:spacing w:val="1"/>
          <w:position w:val="1"/>
          <w:sz w:val="22"/>
          <w:szCs w:val="22"/>
        </w:rPr>
        <w:t>i</w:t>
      </w:r>
      <w:r w:rsidRPr="00B4735A">
        <w:rPr>
          <w:rFonts w:asciiTheme="minorHAnsi" w:hAnsiTheme="minorHAnsi" w:cstheme="minorHAnsi"/>
          <w:spacing w:val="-2"/>
          <w:position w:val="1"/>
          <w:sz w:val="22"/>
          <w:szCs w:val="22"/>
        </w:rPr>
        <w:t>v</w:t>
      </w:r>
      <w:r w:rsidRPr="00B4735A">
        <w:rPr>
          <w:rFonts w:asciiTheme="minorHAnsi" w:hAnsiTheme="minorHAnsi" w:cstheme="minorHAnsi"/>
          <w:position w:val="1"/>
          <w:sz w:val="22"/>
          <w:szCs w:val="22"/>
        </w:rPr>
        <w:t xml:space="preserve">e </w:t>
      </w:r>
      <w:r w:rsidRPr="00B4735A">
        <w:rPr>
          <w:rFonts w:asciiTheme="minorHAnsi" w:hAnsiTheme="minorHAnsi" w:cstheme="minorHAnsi"/>
          <w:spacing w:val="1"/>
          <w:position w:val="1"/>
          <w:sz w:val="22"/>
          <w:szCs w:val="22"/>
        </w:rPr>
        <w:t>r</w:t>
      </w:r>
      <w:r w:rsidRPr="00B4735A">
        <w:rPr>
          <w:rFonts w:asciiTheme="minorHAnsi" w:hAnsiTheme="minorHAnsi" w:cstheme="minorHAnsi"/>
          <w:position w:val="1"/>
          <w:sz w:val="22"/>
          <w:szCs w:val="22"/>
        </w:rPr>
        <w:t>ep</w:t>
      </w:r>
      <w:r w:rsidRPr="00B4735A">
        <w:rPr>
          <w:rFonts w:asciiTheme="minorHAnsi" w:hAnsiTheme="minorHAnsi" w:cstheme="minorHAnsi"/>
          <w:spacing w:val="-2"/>
          <w:position w:val="1"/>
          <w:sz w:val="22"/>
          <w:szCs w:val="22"/>
        </w:rPr>
        <w:t>o</w:t>
      </w:r>
      <w:r w:rsidRPr="00B4735A">
        <w:rPr>
          <w:rFonts w:asciiTheme="minorHAnsi" w:hAnsiTheme="minorHAnsi" w:cstheme="minorHAnsi"/>
          <w:spacing w:val="1"/>
          <w:position w:val="1"/>
          <w:sz w:val="22"/>
          <w:szCs w:val="22"/>
        </w:rPr>
        <w:t>r</w:t>
      </w:r>
      <w:r w:rsidRPr="00B4735A">
        <w:rPr>
          <w:rFonts w:asciiTheme="minorHAnsi" w:hAnsiTheme="minorHAnsi" w:cstheme="minorHAnsi"/>
          <w:spacing w:val="-1"/>
          <w:position w:val="1"/>
          <w:sz w:val="22"/>
          <w:szCs w:val="22"/>
        </w:rPr>
        <w:t>t</w:t>
      </w:r>
      <w:r w:rsidRPr="00B4735A">
        <w:rPr>
          <w:rFonts w:asciiTheme="minorHAnsi" w:hAnsiTheme="minorHAnsi" w:cstheme="minorHAnsi"/>
          <w:spacing w:val="1"/>
          <w:position w:val="1"/>
          <w:sz w:val="22"/>
          <w:szCs w:val="22"/>
        </w:rPr>
        <w:t>i</w:t>
      </w:r>
      <w:r w:rsidRPr="00B4735A">
        <w:rPr>
          <w:rFonts w:asciiTheme="minorHAnsi" w:hAnsiTheme="minorHAnsi" w:cstheme="minorHAnsi"/>
          <w:spacing w:val="-2"/>
          <w:position w:val="1"/>
          <w:sz w:val="22"/>
          <w:szCs w:val="22"/>
        </w:rPr>
        <w:t>n</w:t>
      </w:r>
      <w:r w:rsidRPr="00B4735A">
        <w:rPr>
          <w:rFonts w:asciiTheme="minorHAnsi" w:hAnsiTheme="minorHAnsi" w:cstheme="minorHAnsi"/>
          <w:position w:val="1"/>
          <w:sz w:val="22"/>
          <w:szCs w:val="22"/>
        </w:rPr>
        <w:t>g</w:t>
      </w:r>
      <w:r w:rsidRPr="00B4735A">
        <w:rPr>
          <w:rFonts w:asciiTheme="minorHAnsi" w:hAnsiTheme="minorHAnsi" w:cstheme="minorHAnsi"/>
          <w:spacing w:val="-2"/>
          <w:position w:val="1"/>
          <w:sz w:val="22"/>
          <w:szCs w:val="22"/>
        </w:rPr>
        <w:t xml:space="preserve"> </w:t>
      </w:r>
      <w:r w:rsidRPr="00B4735A">
        <w:rPr>
          <w:rFonts w:asciiTheme="minorHAnsi" w:hAnsiTheme="minorHAnsi" w:cstheme="minorHAnsi"/>
          <w:position w:val="1"/>
          <w:sz w:val="22"/>
          <w:szCs w:val="22"/>
        </w:rPr>
        <w:t>p</w:t>
      </w:r>
      <w:r w:rsidRPr="00B4735A">
        <w:rPr>
          <w:rFonts w:asciiTheme="minorHAnsi" w:hAnsiTheme="minorHAnsi" w:cstheme="minorHAnsi"/>
          <w:spacing w:val="1"/>
          <w:position w:val="1"/>
          <w:sz w:val="22"/>
          <w:szCs w:val="22"/>
        </w:rPr>
        <w:t>r</w:t>
      </w:r>
      <w:r w:rsidRPr="00B4735A">
        <w:rPr>
          <w:rFonts w:asciiTheme="minorHAnsi" w:hAnsiTheme="minorHAnsi" w:cstheme="minorHAnsi"/>
          <w:position w:val="1"/>
          <w:sz w:val="22"/>
          <w:szCs w:val="22"/>
        </w:rPr>
        <w:t>oc</w:t>
      </w:r>
      <w:r w:rsidRPr="00B4735A">
        <w:rPr>
          <w:rFonts w:asciiTheme="minorHAnsi" w:hAnsiTheme="minorHAnsi" w:cstheme="minorHAnsi"/>
          <w:spacing w:val="3"/>
          <w:position w:val="1"/>
          <w:sz w:val="22"/>
          <w:szCs w:val="22"/>
        </w:rPr>
        <w:t>e</w:t>
      </w:r>
      <w:r w:rsidRPr="00B4735A">
        <w:rPr>
          <w:rFonts w:asciiTheme="minorHAnsi" w:hAnsiTheme="minorHAnsi" w:cstheme="minorHAnsi"/>
          <w:position w:val="1"/>
          <w:sz w:val="22"/>
          <w:szCs w:val="22"/>
        </w:rPr>
        <w:t>s</w:t>
      </w:r>
      <w:r w:rsidRPr="00B4735A">
        <w:rPr>
          <w:rFonts w:asciiTheme="minorHAnsi" w:hAnsiTheme="minorHAnsi" w:cstheme="minorHAnsi"/>
          <w:spacing w:val="1"/>
          <w:position w:val="1"/>
          <w:sz w:val="22"/>
          <w:szCs w:val="22"/>
        </w:rPr>
        <w:t>s</w:t>
      </w:r>
      <w:r w:rsidRPr="00B4735A">
        <w:rPr>
          <w:rFonts w:asciiTheme="minorHAnsi" w:hAnsiTheme="minorHAnsi" w:cstheme="minorHAnsi"/>
          <w:position w:val="1"/>
          <w:sz w:val="22"/>
          <w:szCs w:val="22"/>
        </w:rPr>
        <w:t>.</w:t>
      </w:r>
    </w:p>
    <w:p w14:paraId="05BB0AF8" w14:textId="77777777" w:rsidR="00077844" w:rsidRPr="00B4735A" w:rsidRDefault="00B4735A">
      <w:pPr>
        <w:spacing w:line="240" w:lineRule="exact"/>
        <w:ind w:left="460"/>
        <w:rPr>
          <w:rFonts w:asciiTheme="minorHAnsi" w:hAnsiTheme="minorHAnsi" w:cstheme="minorHAnsi"/>
          <w:sz w:val="22"/>
          <w:szCs w:val="22"/>
        </w:rPr>
      </w:pPr>
      <w:r w:rsidRPr="00B4735A">
        <w:rPr>
          <w:rFonts w:asciiTheme="minorHAnsi" w:eastAsia="Courier New" w:hAnsiTheme="minorHAnsi" w:cstheme="minorHAnsi"/>
          <w:position w:val="2"/>
          <w:sz w:val="22"/>
          <w:szCs w:val="22"/>
        </w:rPr>
        <w:t>o</w:t>
      </w:r>
      <w:r w:rsidRPr="00B4735A">
        <w:rPr>
          <w:rFonts w:asciiTheme="minorHAnsi" w:eastAsia="Courier New" w:hAnsiTheme="minorHAnsi" w:cstheme="minorHAnsi"/>
          <w:spacing w:val="96"/>
          <w:position w:val="2"/>
          <w:sz w:val="22"/>
          <w:szCs w:val="22"/>
        </w:rPr>
        <w:t xml:space="preserve"> </w:t>
      </w:r>
      <w:r w:rsidRPr="00B4735A">
        <w:rPr>
          <w:rFonts w:asciiTheme="minorHAnsi" w:hAnsiTheme="minorHAnsi" w:cstheme="minorHAnsi"/>
          <w:spacing w:val="-1"/>
          <w:position w:val="2"/>
          <w:sz w:val="22"/>
          <w:szCs w:val="22"/>
        </w:rPr>
        <w:t>D</w:t>
      </w:r>
      <w:r w:rsidRPr="00B4735A">
        <w:rPr>
          <w:rFonts w:asciiTheme="minorHAnsi" w:hAnsiTheme="minorHAnsi" w:cstheme="minorHAnsi"/>
          <w:position w:val="2"/>
          <w:sz w:val="22"/>
          <w:szCs w:val="22"/>
        </w:rPr>
        <w:t>e</w:t>
      </w:r>
      <w:r w:rsidRPr="00B4735A">
        <w:rPr>
          <w:rFonts w:asciiTheme="minorHAnsi" w:hAnsiTheme="minorHAnsi" w:cstheme="minorHAnsi"/>
          <w:spacing w:val="-2"/>
          <w:position w:val="2"/>
          <w:sz w:val="22"/>
          <w:szCs w:val="22"/>
        </w:rPr>
        <w:t>v</w:t>
      </w:r>
      <w:r w:rsidRPr="00B4735A">
        <w:rPr>
          <w:rFonts w:asciiTheme="minorHAnsi" w:hAnsiTheme="minorHAnsi" w:cstheme="minorHAnsi"/>
          <w:position w:val="2"/>
          <w:sz w:val="22"/>
          <w:szCs w:val="22"/>
        </w:rPr>
        <w:t>e</w:t>
      </w:r>
      <w:r w:rsidRPr="00B4735A">
        <w:rPr>
          <w:rFonts w:asciiTheme="minorHAnsi" w:hAnsiTheme="minorHAnsi" w:cstheme="minorHAnsi"/>
          <w:spacing w:val="1"/>
          <w:position w:val="2"/>
          <w:sz w:val="22"/>
          <w:szCs w:val="22"/>
        </w:rPr>
        <w:t>l</w:t>
      </w:r>
      <w:r w:rsidRPr="00B4735A">
        <w:rPr>
          <w:rFonts w:asciiTheme="minorHAnsi" w:hAnsiTheme="minorHAnsi" w:cstheme="minorHAnsi"/>
          <w:position w:val="2"/>
          <w:sz w:val="22"/>
          <w:szCs w:val="22"/>
        </w:rPr>
        <w:t xml:space="preserve">op </w:t>
      </w:r>
      <w:r w:rsidRPr="00B4735A">
        <w:rPr>
          <w:rFonts w:asciiTheme="minorHAnsi" w:hAnsiTheme="minorHAnsi" w:cstheme="minorHAnsi"/>
          <w:spacing w:val="1"/>
          <w:position w:val="2"/>
          <w:sz w:val="22"/>
          <w:szCs w:val="22"/>
        </w:rPr>
        <w:t>i</w:t>
      </w:r>
      <w:r w:rsidRPr="00B4735A">
        <w:rPr>
          <w:rFonts w:asciiTheme="minorHAnsi" w:hAnsiTheme="minorHAnsi" w:cstheme="minorHAnsi"/>
          <w:spacing w:val="-2"/>
          <w:position w:val="2"/>
          <w:sz w:val="22"/>
          <w:szCs w:val="22"/>
        </w:rPr>
        <w:t>n</w:t>
      </w:r>
      <w:r w:rsidRPr="00B4735A">
        <w:rPr>
          <w:rFonts w:asciiTheme="minorHAnsi" w:hAnsiTheme="minorHAnsi" w:cstheme="minorHAnsi"/>
          <w:spacing w:val="1"/>
          <w:position w:val="2"/>
          <w:sz w:val="22"/>
          <w:szCs w:val="22"/>
        </w:rPr>
        <w:t>t</w:t>
      </w:r>
      <w:r w:rsidRPr="00B4735A">
        <w:rPr>
          <w:rFonts w:asciiTheme="minorHAnsi" w:hAnsiTheme="minorHAnsi" w:cstheme="minorHAnsi"/>
          <w:spacing w:val="-2"/>
          <w:position w:val="2"/>
          <w:sz w:val="22"/>
          <w:szCs w:val="22"/>
        </w:rPr>
        <w:t>e</w:t>
      </w:r>
      <w:r w:rsidRPr="00B4735A">
        <w:rPr>
          <w:rFonts w:asciiTheme="minorHAnsi" w:hAnsiTheme="minorHAnsi" w:cstheme="minorHAnsi"/>
          <w:spacing w:val="1"/>
          <w:position w:val="2"/>
          <w:sz w:val="22"/>
          <w:szCs w:val="22"/>
        </w:rPr>
        <w:t>r</w:t>
      </w:r>
      <w:r w:rsidRPr="00B4735A">
        <w:rPr>
          <w:rFonts w:asciiTheme="minorHAnsi" w:hAnsiTheme="minorHAnsi" w:cstheme="minorHAnsi"/>
          <w:position w:val="2"/>
          <w:sz w:val="22"/>
          <w:szCs w:val="22"/>
        </w:rPr>
        <w:t>n</w:t>
      </w:r>
      <w:r w:rsidRPr="00B4735A">
        <w:rPr>
          <w:rFonts w:asciiTheme="minorHAnsi" w:hAnsiTheme="minorHAnsi" w:cstheme="minorHAnsi"/>
          <w:spacing w:val="-2"/>
          <w:position w:val="2"/>
          <w:sz w:val="22"/>
          <w:szCs w:val="22"/>
        </w:rPr>
        <w:t>a</w:t>
      </w:r>
      <w:r w:rsidRPr="00B4735A">
        <w:rPr>
          <w:rFonts w:asciiTheme="minorHAnsi" w:hAnsiTheme="minorHAnsi" w:cstheme="minorHAnsi"/>
          <w:position w:val="2"/>
          <w:sz w:val="22"/>
          <w:szCs w:val="22"/>
        </w:rPr>
        <w:t>l</w:t>
      </w:r>
      <w:r w:rsidRPr="00B4735A">
        <w:rPr>
          <w:rFonts w:asciiTheme="minorHAnsi" w:hAnsiTheme="minorHAnsi" w:cstheme="minorHAnsi"/>
          <w:spacing w:val="1"/>
          <w:position w:val="2"/>
          <w:sz w:val="22"/>
          <w:szCs w:val="22"/>
        </w:rPr>
        <w:t xml:space="preserve"> </w:t>
      </w:r>
      <w:r w:rsidRPr="00B4735A">
        <w:rPr>
          <w:rFonts w:asciiTheme="minorHAnsi" w:hAnsiTheme="minorHAnsi" w:cstheme="minorHAnsi"/>
          <w:spacing w:val="-4"/>
          <w:position w:val="2"/>
          <w:sz w:val="22"/>
          <w:szCs w:val="22"/>
        </w:rPr>
        <w:t>m</w:t>
      </w:r>
      <w:r w:rsidRPr="00B4735A">
        <w:rPr>
          <w:rFonts w:asciiTheme="minorHAnsi" w:hAnsiTheme="minorHAnsi" w:cstheme="minorHAnsi"/>
          <w:position w:val="2"/>
          <w:sz w:val="22"/>
          <w:szCs w:val="22"/>
        </w:rPr>
        <w:t>ana</w:t>
      </w:r>
      <w:r w:rsidRPr="00B4735A">
        <w:rPr>
          <w:rFonts w:asciiTheme="minorHAnsi" w:hAnsiTheme="minorHAnsi" w:cstheme="minorHAnsi"/>
          <w:spacing w:val="-2"/>
          <w:position w:val="2"/>
          <w:sz w:val="22"/>
          <w:szCs w:val="22"/>
        </w:rPr>
        <w:t>g</w:t>
      </w:r>
      <w:r w:rsidRPr="00B4735A">
        <w:rPr>
          <w:rFonts w:asciiTheme="minorHAnsi" w:hAnsiTheme="minorHAnsi" w:cstheme="minorHAnsi"/>
          <w:spacing w:val="3"/>
          <w:position w:val="2"/>
          <w:sz w:val="22"/>
          <w:szCs w:val="22"/>
        </w:rPr>
        <w:t>e</w:t>
      </w:r>
      <w:r w:rsidRPr="00B4735A">
        <w:rPr>
          <w:rFonts w:asciiTheme="minorHAnsi" w:hAnsiTheme="minorHAnsi" w:cstheme="minorHAnsi"/>
          <w:spacing w:val="-1"/>
          <w:position w:val="2"/>
          <w:sz w:val="22"/>
          <w:szCs w:val="22"/>
        </w:rPr>
        <w:t>m</w:t>
      </w:r>
      <w:r w:rsidRPr="00B4735A">
        <w:rPr>
          <w:rFonts w:asciiTheme="minorHAnsi" w:hAnsiTheme="minorHAnsi" w:cstheme="minorHAnsi"/>
          <w:position w:val="2"/>
          <w:sz w:val="22"/>
          <w:szCs w:val="22"/>
        </w:rPr>
        <w:t>ent</w:t>
      </w:r>
      <w:r w:rsidRPr="00B4735A">
        <w:rPr>
          <w:rFonts w:asciiTheme="minorHAnsi" w:hAnsiTheme="minorHAnsi" w:cstheme="minorHAnsi"/>
          <w:spacing w:val="-1"/>
          <w:position w:val="2"/>
          <w:sz w:val="22"/>
          <w:szCs w:val="22"/>
        </w:rPr>
        <w:t xml:space="preserve"> </w:t>
      </w:r>
      <w:r w:rsidRPr="00B4735A">
        <w:rPr>
          <w:rFonts w:asciiTheme="minorHAnsi" w:hAnsiTheme="minorHAnsi" w:cstheme="minorHAnsi"/>
          <w:spacing w:val="1"/>
          <w:position w:val="2"/>
          <w:sz w:val="22"/>
          <w:szCs w:val="22"/>
        </w:rPr>
        <w:t>r</w:t>
      </w:r>
      <w:r w:rsidRPr="00B4735A">
        <w:rPr>
          <w:rFonts w:asciiTheme="minorHAnsi" w:hAnsiTheme="minorHAnsi" w:cstheme="minorHAnsi"/>
          <w:position w:val="2"/>
          <w:sz w:val="22"/>
          <w:szCs w:val="22"/>
        </w:rPr>
        <w:t>ep</w:t>
      </w:r>
      <w:r w:rsidRPr="00B4735A">
        <w:rPr>
          <w:rFonts w:asciiTheme="minorHAnsi" w:hAnsiTheme="minorHAnsi" w:cstheme="minorHAnsi"/>
          <w:spacing w:val="-2"/>
          <w:position w:val="2"/>
          <w:sz w:val="22"/>
          <w:szCs w:val="22"/>
        </w:rPr>
        <w:t>o</w:t>
      </w:r>
      <w:r w:rsidRPr="00B4735A">
        <w:rPr>
          <w:rFonts w:asciiTheme="minorHAnsi" w:hAnsiTheme="minorHAnsi" w:cstheme="minorHAnsi"/>
          <w:spacing w:val="1"/>
          <w:position w:val="2"/>
          <w:sz w:val="22"/>
          <w:szCs w:val="22"/>
        </w:rPr>
        <w:t>r</w:t>
      </w:r>
      <w:r w:rsidRPr="00B4735A">
        <w:rPr>
          <w:rFonts w:asciiTheme="minorHAnsi" w:hAnsiTheme="minorHAnsi" w:cstheme="minorHAnsi"/>
          <w:spacing w:val="-1"/>
          <w:position w:val="2"/>
          <w:sz w:val="22"/>
          <w:szCs w:val="22"/>
        </w:rPr>
        <w:t>t</w:t>
      </w:r>
      <w:r w:rsidRPr="00B4735A">
        <w:rPr>
          <w:rFonts w:asciiTheme="minorHAnsi" w:hAnsiTheme="minorHAnsi" w:cstheme="minorHAnsi"/>
          <w:spacing w:val="1"/>
          <w:position w:val="2"/>
          <w:sz w:val="22"/>
          <w:szCs w:val="22"/>
        </w:rPr>
        <w:t>i</w:t>
      </w:r>
      <w:r w:rsidRPr="00B4735A">
        <w:rPr>
          <w:rFonts w:asciiTheme="minorHAnsi" w:hAnsiTheme="minorHAnsi" w:cstheme="minorHAnsi"/>
          <w:position w:val="2"/>
          <w:sz w:val="22"/>
          <w:szCs w:val="22"/>
        </w:rPr>
        <w:t>ng</w:t>
      </w:r>
      <w:r w:rsidRPr="00B4735A">
        <w:rPr>
          <w:rFonts w:asciiTheme="minorHAnsi" w:hAnsiTheme="minorHAnsi" w:cstheme="minorHAnsi"/>
          <w:spacing w:val="-2"/>
          <w:position w:val="2"/>
          <w:sz w:val="22"/>
          <w:szCs w:val="22"/>
        </w:rPr>
        <w:t xml:space="preserve"> </w:t>
      </w:r>
      <w:r w:rsidRPr="00B4735A">
        <w:rPr>
          <w:rFonts w:asciiTheme="minorHAnsi" w:hAnsiTheme="minorHAnsi" w:cstheme="minorHAnsi"/>
          <w:spacing w:val="3"/>
          <w:position w:val="2"/>
          <w:sz w:val="22"/>
          <w:szCs w:val="22"/>
        </w:rPr>
        <w:t>o</w:t>
      </w:r>
      <w:r w:rsidRPr="00B4735A">
        <w:rPr>
          <w:rFonts w:asciiTheme="minorHAnsi" w:hAnsiTheme="minorHAnsi" w:cstheme="minorHAnsi"/>
          <w:position w:val="2"/>
          <w:sz w:val="22"/>
          <w:szCs w:val="22"/>
        </w:rPr>
        <w:t>f</w:t>
      </w:r>
      <w:r w:rsidRPr="00B4735A">
        <w:rPr>
          <w:rFonts w:asciiTheme="minorHAnsi" w:hAnsiTheme="minorHAnsi" w:cstheme="minorHAnsi"/>
          <w:spacing w:val="1"/>
          <w:position w:val="2"/>
          <w:sz w:val="22"/>
          <w:szCs w:val="22"/>
        </w:rPr>
        <w:t xml:space="preserve"> </w:t>
      </w:r>
      <w:r w:rsidRPr="00B4735A">
        <w:rPr>
          <w:rFonts w:asciiTheme="minorHAnsi" w:hAnsiTheme="minorHAnsi" w:cstheme="minorHAnsi"/>
          <w:spacing w:val="-2"/>
          <w:position w:val="2"/>
          <w:sz w:val="22"/>
          <w:szCs w:val="22"/>
        </w:rPr>
        <w:t>s</w:t>
      </w:r>
      <w:r w:rsidRPr="00B4735A">
        <w:rPr>
          <w:rFonts w:asciiTheme="minorHAnsi" w:hAnsiTheme="minorHAnsi" w:cstheme="minorHAnsi"/>
          <w:spacing w:val="1"/>
          <w:position w:val="2"/>
          <w:sz w:val="22"/>
          <w:szCs w:val="22"/>
        </w:rPr>
        <w:t>tr</w:t>
      </w:r>
      <w:r w:rsidRPr="00B4735A">
        <w:rPr>
          <w:rFonts w:asciiTheme="minorHAnsi" w:hAnsiTheme="minorHAnsi" w:cstheme="minorHAnsi"/>
          <w:spacing w:val="-2"/>
          <w:position w:val="2"/>
          <w:sz w:val="22"/>
          <w:szCs w:val="22"/>
        </w:rPr>
        <w:t>a</w:t>
      </w:r>
      <w:r w:rsidRPr="00B4735A">
        <w:rPr>
          <w:rFonts w:asciiTheme="minorHAnsi" w:hAnsiTheme="minorHAnsi" w:cstheme="minorHAnsi"/>
          <w:spacing w:val="1"/>
          <w:position w:val="2"/>
          <w:sz w:val="22"/>
          <w:szCs w:val="22"/>
        </w:rPr>
        <w:t>t</w:t>
      </w:r>
      <w:r w:rsidRPr="00B4735A">
        <w:rPr>
          <w:rFonts w:asciiTheme="minorHAnsi" w:hAnsiTheme="minorHAnsi" w:cstheme="minorHAnsi"/>
          <w:position w:val="2"/>
          <w:sz w:val="22"/>
          <w:szCs w:val="22"/>
        </w:rPr>
        <w:t>e</w:t>
      </w:r>
      <w:r w:rsidRPr="00B4735A">
        <w:rPr>
          <w:rFonts w:asciiTheme="minorHAnsi" w:hAnsiTheme="minorHAnsi" w:cstheme="minorHAnsi"/>
          <w:spacing w:val="-2"/>
          <w:position w:val="2"/>
          <w:sz w:val="22"/>
          <w:szCs w:val="22"/>
        </w:rPr>
        <w:t>g</w:t>
      </w:r>
      <w:r w:rsidRPr="00B4735A">
        <w:rPr>
          <w:rFonts w:asciiTheme="minorHAnsi" w:hAnsiTheme="minorHAnsi" w:cstheme="minorHAnsi"/>
          <w:spacing w:val="1"/>
          <w:position w:val="2"/>
          <w:sz w:val="22"/>
          <w:szCs w:val="22"/>
        </w:rPr>
        <w:t>i</w:t>
      </w:r>
      <w:r w:rsidRPr="00B4735A">
        <w:rPr>
          <w:rFonts w:asciiTheme="minorHAnsi" w:hAnsiTheme="minorHAnsi" w:cstheme="minorHAnsi"/>
          <w:position w:val="2"/>
          <w:sz w:val="22"/>
          <w:szCs w:val="22"/>
        </w:rPr>
        <w:t>c</w:t>
      </w:r>
      <w:r w:rsidRPr="00B4735A">
        <w:rPr>
          <w:rFonts w:asciiTheme="minorHAnsi" w:hAnsiTheme="minorHAnsi" w:cstheme="minorHAnsi"/>
          <w:spacing w:val="-2"/>
          <w:position w:val="2"/>
          <w:sz w:val="22"/>
          <w:szCs w:val="22"/>
        </w:rPr>
        <w:t xml:space="preserve"> </w:t>
      </w:r>
      <w:r w:rsidRPr="00B4735A">
        <w:rPr>
          <w:rFonts w:asciiTheme="minorHAnsi" w:hAnsiTheme="minorHAnsi" w:cstheme="minorHAnsi"/>
          <w:position w:val="2"/>
          <w:sz w:val="22"/>
          <w:szCs w:val="22"/>
        </w:rPr>
        <w:t>o</w:t>
      </w:r>
      <w:r w:rsidRPr="00B4735A">
        <w:rPr>
          <w:rFonts w:asciiTheme="minorHAnsi" w:hAnsiTheme="minorHAnsi" w:cstheme="minorHAnsi"/>
          <w:spacing w:val="-2"/>
          <w:position w:val="2"/>
          <w:sz w:val="22"/>
          <w:szCs w:val="22"/>
        </w:rPr>
        <w:t>p</w:t>
      </w:r>
      <w:r w:rsidRPr="00B4735A">
        <w:rPr>
          <w:rFonts w:asciiTheme="minorHAnsi" w:hAnsiTheme="minorHAnsi" w:cstheme="minorHAnsi"/>
          <w:position w:val="2"/>
          <w:sz w:val="22"/>
          <w:szCs w:val="22"/>
        </w:rPr>
        <w:t>e</w:t>
      </w:r>
      <w:r w:rsidRPr="00B4735A">
        <w:rPr>
          <w:rFonts w:asciiTheme="minorHAnsi" w:hAnsiTheme="minorHAnsi" w:cstheme="minorHAnsi"/>
          <w:spacing w:val="1"/>
          <w:position w:val="2"/>
          <w:sz w:val="22"/>
          <w:szCs w:val="22"/>
        </w:rPr>
        <w:t>r</w:t>
      </w:r>
      <w:r w:rsidRPr="00B4735A">
        <w:rPr>
          <w:rFonts w:asciiTheme="minorHAnsi" w:hAnsiTheme="minorHAnsi" w:cstheme="minorHAnsi"/>
          <w:spacing w:val="-2"/>
          <w:position w:val="2"/>
          <w:sz w:val="22"/>
          <w:szCs w:val="22"/>
        </w:rPr>
        <w:t>a</w:t>
      </w:r>
      <w:r w:rsidRPr="00B4735A">
        <w:rPr>
          <w:rFonts w:asciiTheme="minorHAnsi" w:hAnsiTheme="minorHAnsi" w:cstheme="minorHAnsi"/>
          <w:spacing w:val="1"/>
          <w:position w:val="2"/>
          <w:sz w:val="22"/>
          <w:szCs w:val="22"/>
        </w:rPr>
        <w:t>ti</w:t>
      </w:r>
      <w:r w:rsidRPr="00B4735A">
        <w:rPr>
          <w:rFonts w:asciiTheme="minorHAnsi" w:hAnsiTheme="minorHAnsi" w:cstheme="minorHAnsi"/>
          <w:position w:val="2"/>
          <w:sz w:val="22"/>
          <w:szCs w:val="22"/>
        </w:rPr>
        <w:t>o</w:t>
      </w:r>
      <w:r w:rsidRPr="00B4735A">
        <w:rPr>
          <w:rFonts w:asciiTheme="minorHAnsi" w:hAnsiTheme="minorHAnsi" w:cstheme="minorHAnsi"/>
          <w:spacing w:val="-2"/>
          <w:position w:val="2"/>
          <w:sz w:val="22"/>
          <w:szCs w:val="22"/>
        </w:rPr>
        <w:t>n</w:t>
      </w:r>
      <w:r w:rsidRPr="00B4735A">
        <w:rPr>
          <w:rFonts w:asciiTheme="minorHAnsi" w:hAnsiTheme="minorHAnsi" w:cstheme="minorHAnsi"/>
          <w:position w:val="2"/>
          <w:sz w:val="22"/>
          <w:szCs w:val="22"/>
        </w:rPr>
        <w:t>al</w:t>
      </w:r>
      <w:r w:rsidRPr="00B4735A">
        <w:rPr>
          <w:rFonts w:asciiTheme="minorHAnsi" w:hAnsiTheme="minorHAnsi" w:cstheme="minorHAnsi"/>
          <w:spacing w:val="1"/>
          <w:position w:val="2"/>
          <w:sz w:val="22"/>
          <w:szCs w:val="22"/>
        </w:rPr>
        <w:t xml:space="preserve"> </w:t>
      </w:r>
      <w:r w:rsidRPr="00B4735A">
        <w:rPr>
          <w:rFonts w:asciiTheme="minorHAnsi" w:hAnsiTheme="minorHAnsi" w:cstheme="minorHAnsi"/>
          <w:spacing w:val="-4"/>
          <w:position w:val="2"/>
          <w:sz w:val="22"/>
          <w:szCs w:val="22"/>
        </w:rPr>
        <w:t>m</w:t>
      </w:r>
      <w:r w:rsidRPr="00B4735A">
        <w:rPr>
          <w:rFonts w:asciiTheme="minorHAnsi" w:hAnsiTheme="minorHAnsi" w:cstheme="minorHAnsi"/>
          <w:position w:val="2"/>
          <w:sz w:val="22"/>
          <w:szCs w:val="22"/>
        </w:rPr>
        <w:t>e</w:t>
      </w:r>
      <w:r w:rsidRPr="00B4735A">
        <w:rPr>
          <w:rFonts w:asciiTheme="minorHAnsi" w:hAnsiTheme="minorHAnsi" w:cstheme="minorHAnsi"/>
          <w:spacing w:val="1"/>
          <w:position w:val="2"/>
          <w:sz w:val="22"/>
          <w:szCs w:val="22"/>
        </w:rPr>
        <w:t>t</w:t>
      </w:r>
      <w:r w:rsidRPr="00B4735A">
        <w:rPr>
          <w:rFonts w:asciiTheme="minorHAnsi" w:hAnsiTheme="minorHAnsi" w:cstheme="minorHAnsi"/>
          <w:spacing w:val="-2"/>
          <w:position w:val="2"/>
          <w:sz w:val="22"/>
          <w:szCs w:val="22"/>
        </w:rPr>
        <w:t>r</w:t>
      </w:r>
      <w:r w:rsidRPr="00B4735A">
        <w:rPr>
          <w:rFonts w:asciiTheme="minorHAnsi" w:hAnsiTheme="minorHAnsi" w:cstheme="minorHAnsi"/>
          <w:spacing w:val="1"/>
          <w:position w:val="2"/>
          <w:sz w:val="22"/>
          <w:szCs w:val="22"/>
        </w:rPr>
        <w:t>i</w:t>
      </w:r>
      <w:r w:rsidRPr="00B4735A">
        <w:rPr>
          <w:rFonts w:asciiTheme="minorHAnsi" w:hAnsiTheme="minorHAnsi" w:cstheme="minorHAnsi"/>
          <w:spacing w:val="-2"/>
          <w:position w:val="2"/>
          <w:sz w:val="22"/>
          <w:szCs w:val="22"/>
        </w:rPr>
        <w:t>c</w:t>
      </w:r>
      <w:r w:rsidRPr="00B4735A">
        <w:rPr>
          <w:rFonts w:asciiTheme="minorHAnsi" w:hAnsiTheme="minorHAnsi" w:cstheme="minorHAnsi"/>
          <w:position w:val="2"/>
          <w:sz w:val="22"/>
          <w:szCs w:val="22"/>
        </w:rPr>
        <w:t>s.</w:t>
      </w:r>
    </w:p>
    <w:p w14:paraId="73A08E7A" w14:textId="77777777" w:rsidR="00077844" w:rsidRPr="00B4735A" w:rsidRDefault="00B4735A">
      <w:pPr>
        <w:spacing w:line="240" w:lineRule="exact"/>
        <w:ind w:left="460"/>
        <w:rPr>
          <w:rFonts w:asciiTheme="minorHAnsi" w:hAnsiTheme="minorHAnsi" w:cstheme="minorHAnsi"/>
          <w:sz w:val="22"/>
          <w:szCs w:val="22"/>
        </w:rPr>
      </w:pPr>
      <w:r w:rsidRPr="00B4735A">
        <w:rPr>
          <w:rFonts w:asciiTheme="minorHAnsi" w:eastAsia="Courier New" w:hAnsiTheme="minorHAnsi" w:cstheme="minorHAnsi"/>
          <w:position w:val="2"/>
          <w:sz w:val="22"/>
          <w:szCs w:val="22"/>
        </w:rPr>
        <w:t>o</w:t>
      </w:r>
      <w:r w:rsidRPr="00B4735A">
        <w:rPr>
          <w:rFonts w:asciiTheme="minorHAnsi" w:eastAsia="Courier New" w:hAnsiTheme="minorHAnsi" w:cstheme="minorHAnsi"/>
          <w:spacing w:val="96"/>
          <w:position w:val="2"/>
          <w:sz w:val="22"/>
          <w:szCs w:val="22"/>
        </w:rPr>
        <w:t xml:space="preserve"> </w:t>
      </w:r>
      <w:r w:rsidRPr="00B4735A">
        <w:rPr>
          <w:rFonts w:asciiTheme="minorHAnsi" w:hAnsiTheme="minorHAnsi" w:cstheme="minorHAnsi"/>
          <w:position w:val="2"/>
          <w:sz w:val="22"/>
          <w:szCs w:val="22"/>
        </w:rPr>
        <w:t>Fin</w:t>
      </w:r>
      <w:r w:rsidRPr="00B4735A">
        <w:rPr>
          <w:rFonts w:asciiTheme="minorHAnsi" w:hAnsiTheme="minorHAnsi" w:cstheme="minorHAnsi"/>
          <w:spacing w:val="1"/>
          <w:position w:val="2"/>
          <w:sz w:val="22"/>
          <w:szCs w:val="22"/>
        </w:rPr>
        <w:t>a</w:t>
      </w:r>
      <w:r w:rsidRPr="00B4735A">
        <w:rPr>
          <w:rFonts w:asciiTheme="minorHAnsi" w:hAnsiTheme="minorHAnsi" w:cstheme="minorHAnsi"/>
          <w:position w:val="2"/>
          <w:sz w:val="22"/>
          <w:szCs w:val="22"/>
        </w:rPr>
        <w:t>n</w:t>
      </w:r>
      <w:r w:rsidRPr="00B4735A">
        <w:rPr>
          <w:rFonts w:asciiTheme="minorHAnsi" w:hAnsiTheme="minorHAnsi" w:cstheme="minorHAnsi"/>
          <w:spacing w:val="-2"/>
          <w:position w:val="2"/>
          <w:sz w:val="22"/>
          <w:szCs w:val="22"/>
        </w:rPr>
        <w:t>c</w:t>
      </w:r>
      <w:r w:rsidRPr="00B4735A">
        <w:rPr>
          <w:rFonts w:asciiTheme="minorHAnsi" w:hAnsiTheme="minorHAnsi" w:cstheme="minorHAnsi"/>
          <w:spacing w:val="1"/>
          <w:position w:val="2"/>
          <w:sz w:val="22"/>
          <w:szCs w:val="22"/>
        </w:rPr>
        <w:t>i</w:t>
      </w:r>
      <w:r w:rsidRPr="00B4735A">
        <w:rPr>
          <w:rFonts w:asciiTheme="minorHAnsi" w:hAnsiTheme="minorHAnsi" w:cstheme="minorHAnsi"/>
          <w:spacing w:val="-2"/>
          <w:position w:val="2"/>
          <w:sz w:val="22"/>
          <w:szCs w:val="22"/>
        </w:rPr>
        <w:t>a</w:t>
      </w:r>
      <w:r w:rsidRPr="00B4735A">
        <w:rPr>
          <w:rFonts w:asciiTheme="minorHAnsi" w:hAnsiTheme="minorHAnsi" w:cstheme="minorHAnsi"/>
          <w:position w:val="2"/>
          <w:sz w:val="22"/>
          <w:szCs w:val="22"/>
        </w:rPr>
        <w:t>l</w:t>
      </w:r>
      <w:r w:rsidRPr="00B4735A">
        <w:rPr>
          <w:rFonts w:asciiTheme="minorHAnsi" w:hAnsiTheme="minorHAnsi" w:cstheme="minorHAnsi"/>
          <w:spacing w:val="1"/>
          <w:position w:val="2"/>
          <w:sz w:val="22"/>
          <w:szCs w:val="22"/>
        </w:rPr>
        <w:t xml:space="preserve"> </w:t>
      </w:r>
      <w:r w:rsidRPr="00B4735A">
        <w:rPr>
          <w:rFonts w:asciiTheme="minorHAnsi" w:hAnsiTheme="minorHAnsi" w:cstheme="minorHAnsi"/>
          <w:spacing w:val="-4"/>
          <w:position w:val="2"/>
          <w:sz w:val="22"/>
          <w:szCs w:val="22"/>
        </w:rPr>
        <w:t>m</w:t>
      </w:r>
      <w:r w:rsidRPr="00B4735A">
        <w:rPr>
          <w:rFonts w:asciiTheme="minorHAnsi" w:hAnsiTheme="minorHAnsi" w:cstheme="minorHAnsi"/>
          <w:position w:val="2"/>
          <w:sz w:val="22"/>
          <w:szCs w:val="22"/>
        </w:rPr>
        <w:t>ode</w:t>
      </w:r>
      <w:r w:rsidRPr="00B4735A">
        <w:rPr>
          <w:rFonts w:asciiTheme="minorHAnsi" w:hAnsiTheme="minorHAnsi" w:cstheme="minorHAnsi"/>
          <w:spacing w:val="1"/>
          <w:position w:val="2"/>
          <w:sz w:val="22"/>
          <w:szCs w:val="22"/>
        </w:rPr>
        <w:t>li</w:t>
      </w:r>
      <w:r w:rsidRPr="00B4735A">
        <w:rPr>
          <w:rFonts w:asciiTheme="minorHAnsi" w:hAnsiTheme="minorHAnsi" w:cstheme="minorHAnsi"/>
          <w:position w:val="2"/>
          <w:sz w:val="22"/>
          <w:szCs w:val="22"/>
        </w:rPr>
        <w:t>ng</w:t>
      </w:r>
      <w:r w:rsidRPr="00B4735A">
        <w:rPr>
          <w:rFonts w:asciiTheme="minorHAnsi" w:hAnsiTheme="minorHAnsi" w:cstheme="minorHAnsi"/>
          <w:spacing w:val="-2"/>
          <w:position w:val="2"/>
          <w:sz w:val="22"/>
          <w:szCs w:val="22"/>
        </w:rPr>
        <w:t xml:space="preserve"> </w:t>
      </w:r>
      <w:r w:rsidRPr="00B4735A">
        <w:rPr>
          <w:rFonts w:asciiTheme="minorHAnsi" w:hAnsiTheme="minorHAnsi" w:cstheme="minorHAnsi"/>
          <w:spacing w:val="1"/>
          <w:position w:val="2"/>
          <w:sz w:val="22"/>
          <w:szCs w:val="22"/>
        </w:rPr>
        <w:t>t</w:t>
      </w:r>
      <w:r w:rsidRPr="00B4735A">
        <w:rPr>
          <w:rFonts w:asciiTheme="minorHAnsi" w:hAnsiTheme="minorHAnsi" w:cstheme="minorHAnsi"/>
          <w:position w:val="2"/>
          <w:sz w:val="22"/>
          <w:szCs w:val="22"/>
        </w:rPr>
        <w:t>o</w:t>
      </w:r>
      <w:r w:rsidRPr="00B4735A">
        <w:rPr>
          <w:rFonts w:asciiTheme="minorHAnsi" w:hAnsiTheme="minorHAnsi" w:cstheme="minorHAnsi"/>
          <w:spacing w:val="-2"/>
          <w:position w:val="2"/>
          <w:sz w:val="22"/>
          <w:szCs w:val="22"/>
        </w:rPr>
        <w:t xml:space="preserve"> </w:t>
      </w:r>
      <w:r w:rsidRPr="00B4735A">
        <w:rPr>
          <w:rFonts w:asciiTheme="minorHAnsi" w:hAnsiTheme="minorHAnsi" w:cstheme="minorHAnsi"/>
          <w:spacing w:val="-4"/>
          <w:position w:val="2"/>
          <w:sz w:val="22"/>
          <w:szCs w:val="22"/>
        </w:rPr>
        <w:t>m</w:t>
      </w:r>
      <w:r w:rsidRPr="00B4735A">
        <w:rPr>
          <w:rFonts w:asciiTheme="minorHAnsi" w:hAnsiTheme="minorHAnsi" w:cstheme="minorHAnsi"/>
          <w:position w:val="2"/>
          <w:sz w:val="22"/>
          <w:szCs w:val="22"/>
        </w:rPr>
        <w:t>eet</w:t>
      </w:r>
      <w:r w:rsidRPr="00B4735A">
        <w:rPr>
          <w:rFonts w:asciiTheme="minorHAnsi" w:hAnsiTheme="minorHAnsi" w:cstheme="minorHAnsi"/>
          <w:spacing w:val="1"/>
          <w:position w:val="2"/>
          <w:sz w:val="22"/>
          <w:szCs w:val="22"/>
        </w:rPr>
        <w:t xml:space="preserve"> </w:t>
      </w:r>
      <w:r w:rsidRPr="00B4735A">
        <w:rPr>
          <w:rFonts w:asciiTheme="minorHAnsi" w:hAnsiTheme="minorHAnsi" w:cstheme="minorHAnsi"/>
          <w:position w:val="2"/>
          <w:sz w:val="22"/>
          <w:szCs w:val="22"/>
        </w:rPr>
        <w:t>bus</w:t>
      </w:r>
      <w:r w:rsidRPr="00B4735A">
        <w:rPr>
          <w:rFonts w:asciiTheme="minorHAnsi" w:hAnsiTheme="minorHAnsi" w:cstheme="minorHAnsi"/>
          <w:spacing w:val="1"/>
          <w:position w:val="2"/>
          <w:sz w:val="22"/>
          <w:szCs w:val="22"/>
        </w:rPr>
        <w:t>i</w:t>
      </w:r>
      <w:r w:rsidRPr="00B4735A">
        <w:rPr>
          <w:rFonts w:asciiTheme="minorHAnsi" w:hAnsiTheme="minorHAnsi" w:cstheme="minorHAnsi"/>
          <w:spacing w:val="-2"/>
          <w:position w:val="2"/>
          <w:sz w:val="22"/>
          <w:szCs w:val="22"/>
        </w:rPr>
        <w:t>n</w:t>
      </w:r>
      <w:r w:rsidRPr="00B4735A">
        <w:rPr>
          <w:rFonts w:asciiTheme="minorHAnsi" w:hAnsiTheme="minorHAnsi" w:cstheme="minorHAnsi"/>
          <w:position w:val="2"/>
          <w:sz w:val="22"/>
          <w:szCs w:val="22"/>
        </w:rPr>
        <w:t>e</w:t>
      </w:r>
      <w:r w:rsidRPr="00B4735A">
        <w:rPr>
          <w:rFonts w:asciiTheme="minorHAnsi" w:hAnsiTheme="minorHAnsi" w:cstheme="minorHAnsi"/>
          <w:spacing w:val="1"/>
          <w:position w:val="2"/>
          <w:sz w:val="22"/>
          <w:szCs w:val="22"/>
        </w:rPr>
        <w:t>s</w:t>
      </w:r>
      <w:r w:rsidRPr="00B4735A">
        <w:rPr>
          <w:rFonts w:asciiTheme="minorHAnsi" w:hAnsiTheme="minorHAnsi" w:cstheme="minorHAnsi"/>
          <w:position w:val="2"/>
          <w:sz w:val="22"/>
          <w:szCs w:val="22"/>
        </w:rPr>
        <w:t>s</w:t>
      </w:r>
      <w:r w:rsidRPr="00B4735A">
        <w:rPr>
          <w:rFonts w:asciiTheme="minorHAnsi" w:hAnsiTheme="minorHAnsi" w:cstheme="minorHAnsi"/>
          <w:spacing w:val="-2"/>
          <w:position w:val="2"/>
          <w:sz w:val="22"/>
          <w:szCs w:val="22"/>
        </w:rPr>
        <w:t xml:space="preserve"> </w:t>
      </w:r>
      <w:r w:rsidRPr="00B4735A">
        <w:rPr>
          <w:rFonts w:asciiTheme="minorHAnsi" w:hAnsiTheme="minorHAnsi" w:cstheme="minorHAnsi"/>
          <w:spacing w:val="1"/>
          <w:position w:val="2"/>
          <w:sz w:val="22"/>
          <w:szCs w:val="22"/>
        </w:rPr>
        <w:t>r</w:t>
      </w:r>
      <w:r w:rsidRPr="00B4735A">
        <w:rPr>
          <w:rFonts w:asciiTheme="minorHAnsi" w:hAnsiTheme="minorHAnsi" w:cstheme="minorHAnsi"/>
          <w:position w:val="2"/>
          <w:sz w:val="22"/>
          <w:szCs w:val="22"/>
        </w:rPr>
        <w:t>e</w:t>
      </w:r>
      <w:r w:rsidRPr="00B4735A">
        <w:rPr>
          <w:rFonts w:asciiTheme="minorHAnsi" w:hAnsiTheme="minorHAnsi" w:cstheme="minorHAnsi"/>
          <w:spacing w:val="-2"/>
          <w:position w:val="2"/>
          <w:sz w:val="22"/>
          <w:szCs w:val="22"/>
        </w:rPr>
        <w:t>q</w:t>
      </w:r>
      <w:r w:rsidRPr="00B4735A">
        <w:rPr>
          <w:rFonts w:asciiTheme="minorHAnsi" w:hAnsiTheme="minorHAnsi" w:cstheme="minorHAnsi"/>
          <w:position w:val="2"/>
          <w:sz w:val="22"/>
          <w:szCs w:val="22"/>
        </w:rPr>
        <w:t>u</w:t>
      </w:r>
      <w:r w:rsidRPr="00B4735A">
        <w:rPr>
          <w:rFonts w:asciiTheme="minorHAnsi" w:hAnsiTheme="minorHAnsi" w:cstheme="minorHAnsi"/>
          <w:spacing w:val="-1"/>
          <w:position w:val="2"/>
          <w:sz w:val="22"/>
          <w:szCs w:val="22"/>
        </w:rPr>
        <w:t>i</w:t>
      </w:r>
      <w:r w:rsidRPr="00B4735A">
        <w:rPr>
          <w:rFonts w:asciiTheme="minorHAnsi" w:hAnsiTheme="minorHAnsi" w:cstheme="minorHAnsi"/>
          <w:spacing w:val="1"/>
          <w:position w:val="2"/>
          <w:sz w:val="22"/>
          <w:szCs w:val="22"/>
        </w:rPr>
        <w:t>r</w:t>
      </w:r>
      <w:r w:rsidRPr="00B4735A">
        <w:rPr>
          <w:rFonts w:asciiTheme="minorHAnsi" w:hAnsiTheme="minorHAnsi" w:cstheme="minorHAnsi"/>
          <w:position w:val="2"/>
          <w:sz w:val="22"/>
          <w:szCs w:val="22"/>
        </w:rPr>
        <w:t>e</w:t>
      </w:r>
      <w:r w:rsidRPr="00B4735A">
        <w:rPr>
          <w:rFonts w:asciiTheme="minorHAnsi" w:hAnsiTheme="minorHAnsi" w:cstheme="minorHAnsi"/>
          <w:spacing w:val="-3"/>
          <w:position w:val="2"/>
          <w:sz w:val="22"/>
          <w:szCs w:val="22"/>
        </w:rPr>
        <w:t>m</w:t>
      </w:r>
      <w:r w:rsidRPr="00B4735A">
        <w:rPr>
          <w:rFonts w:asciiTheme="minorHAnsi" w:hAnsiTheme="minorHAnsi" w:cstheme="minorHAnsi"/>
          <w:spacing w:val="3"/>
          <w:position w:val="2"/>
          <w:sz w:val="22"/>
          <w:szCs w:val="22"/>
        </w:rPr>
        <w:t>e</w:t>
      </w:r>
      <w:r w:rsidRPr="00B4735A">
        <w:rPr>
          <w:rFonts w:asciiTheme="minorHAnsi" w:hAnsiTheme="minorHAnsi" w:cstheme="minorHAnsi"/>
          <w:position w:val="2"/>
          <w:sz w:val="22"/>
          <w:szCs w:val="22"/>
        </w:rPr>
        <w:t>n</w:t>
      </w:r>
      <w:r w:rsidRPr="00B4735A">
        <w:rPr>
          <w:rFonts w:asciiTheme="minorHAnsi" w:hAnsiTheme="minorHAnsi" w:cstheme="minorHAnsi"/>
          <w:spacing w:val="1"/>
          <w:position w:val="2"/>
          <w:sz w:val="22"/>
          <w:szCs w:val="22"/>
        </w:rPr>
        <w:t>t</w:t>
      </w:r>
      <w:r w:rsidRPr="00B4735A">
        <w:rPr>
          <w:rFonts w:asciiTheme="minorHAnsi" w:hAnsiTheme="minorHAnsi" w:cstheme="minorHAnsi"/>
          <w:position w:val="2"/>
          <w:sz w:val="22"/>
          <w:szCs w:val="22"/>
        </w:rPr>
        <w:t xml:space="preserve">s </w:t>
      </w:r>
      <w:r w:rsidRPr="00B4735A">
        <w:rPr>
          <w:rFonts w:asciiTheme="minorHAnsi" w:hAnsiTheme="minorHAnsi" w:cstheme="minorHAnsi"/>
          <w:spacing w:val="1"/>
          <w:position w:val="2"/>
          <w:sz w:val="22"/>
          <w:szCs w:val="22"/>
        </w:rPr>
        <w:t>a</w:t>
      </w:r>
      <w:r w:rsidRPr="00B4735A">
        <w:rPr>
          <w:rFonts w:asciiTheme="minorHAnsi" w:hAnsiTheme="minorHAnsi" w:cstheme="minorHAnsi"/>
          <w:spacing w:val="-2"/>
          <w:position w:val="2"/>
          <w:sz w:val="22"/>
          <w:szCs w:val="22"/>
        </w:rPr>
        <w:t>n</w:t>
      </w:r>
      <w:r w:rsidRPr="00B4735A">
        <w:rPr>
          <w:rFonts w:asciiTheme="minorHAnsi" w:hAnsiTheme="minorHAnsi" w:cstheme="minorHAnsi"/>
          <w:position w:val="2"/>
          <w:sz w:val="22"/>
          <w:szCs w:val="22"/>
        </w:rPr>
        <w:t>d</w:t>
      </w:r>
      <w:r w:rsidRPr="00B4735A">
        <w:rPr>
          <w:rFonts w:asciiTheme="minorHAnsi" w:hAnsiTheme="minorHAnsi" w:cstheme="minorHAnsi"/>
          <w:spacing w:val="-2"/>
          <w:position w:val="2"/>
          <w:sz w:val="22"/>
          <w:szCs w:val="22"/>
        </w:rPr>
        <w:t xml:space="preserve"> </w:t>
      </w:r>
      <w:r w:rsidRPr="00B4735A">
        <w:rPr>
          <w:rFonts w:asciiTheme="minorHAnsi" w:hAnsiTheme="minorHAnsi" w:cstheme="minorHAnsi"/>
          <w:spacing w:val="1"/>
          <w:position w:val="2"/>
          <w:sz w:val="22"/>
          <w:szCs w:val="22"/>
        </w:rPr>
        <w:t>f</w:t>
      </w:r>
      <w:r w:rsidRPr="00B4735A">
        <w:rPr>
          <w:rFonts w:asciiTheme="minorHAnsi" w:hAnsiTheme="minorHAnsi" w:cstheme="minorHAnsi"/>
          <w:position w:val="2"/>
          <w:sz w:val="22"/>
          <w:szCs w:val="22"/>
        </w:rPr>
        <w:t>or</w:t>
      </w:r>
      <w:r w:rsidRPr="00B4735A">
        <w:rPr>
          <w:rFonts w:asciiTheme="minorHAnsi" w:hAnsiTheme="minorHAnsi" w:cstheme="minorHAnsi"/>
          <w:spacing w:val="-2"/>
          <w:position w:val="2"/>
          <w:sz w:val="22"/>
          <w:szCs w:val="22"/>
        </w:rPr>
        <w:t xml:space="preserve"> </w:t>
      </w:r>
      <w:r w:rsidRPr="00B4735A">
        <w:rPr>
          <w:rFonts w:asciiTheme="minorHAnsi" w:hAnsiTheme="minorHAnsi" w:cstheme="minorHAnsi"/>
          <w:position w:val="2"/>
          <w:sz w:val="22"/>
          <w:szCs w:val="22"/>
        </w:rPr>
        <w:t>M</w:t>
      </w:r>
      <w:r w:rsidRPr="00B4735A">
        <w:rPr>
          <w:rFonts w:asciiTheme="minorHAnsi" w:hAnsiTheme="minorHAnsi" w:cstheme="minorHAnsi"/>
          <w:spacing w:val="-1"/>
          <w:position w:val="2"/>
          <w:sz w:val="22"/>
          <w:szCs w:val="22"/>
        </w:rPr>
        <w:t>&amp;</w:t>
      </w:r>
      <w:r w:rsidRPr="00B4735A">
        <w:rPr>
          <w:rFonts w:asciiTheme="minorHAnsi" w:hAnsiTheme="minorHAnsi" w:cstheme="minorHAnsi"/>
          <w:position w:val="2"/>
          <w:sz w:val="22"/>
          <w:szCs w:val="22"/>
        </w:rPr>
        <w:t>A</w:t>
      </w:r>
      <w:r w:rsidRPr="00B4735A">
        <w:rPr>
          <w:rFonts w:asciiTheme="minorHAnsi" w:hAnsiTheme="minorHAnsi" w:cstheme="minorHAnsi"/>
          <w:spacing w:val="-1"/>
          <w:position w:val="2"/>
          <w:sz w:val="22"/>
          <w:szCs w:val="22"/>
        </w:rPr>
        <w:t xml:space="preserve"> </w:t>
      </w:r>
      <w:r w:rsidRPr="00B4735A">
        <w:rPr>
          <w:rFonts w:asciiTheme="minorHAnsi" w:hAnsiTheme="minorHAnsi" w:cstheme="minorHAnsi"/>
          <w:position w:val="2"/>
          <w:sz w:val="22"/>
          <w:szCs w:val="22"/>
        </w:rPr>
        <w:t>ac</w:t>
      </w:r>
      <w:r w:rsidRPr="00B4735A">
        <w:rPr>
          <w:rFonts w:asciiTheme="minorHAnsi" w:hAnsiTheme="minorHAnsi" w:cstheme="minorHAnsi"/>
          <w:spacing w:val="-1"/>
          <w:position w:val="2"/>
          <w:sz w:val="22"/>
          <w:szCs w:val="22"/>
        </w:rPr>
        <w:t>t</w:t>
      </w:r>
      <w:r w:rsidRPr="00B4735A">
        <w:rPr>
          <w:rFonts w:asciiTheme="minorHAnsi" w:hAnsiTheme="minorHAnsi" w:cstheme="minorHAnsi"/>
          <w:spacing w:val="1"/>
          <w:position w:val="2"/>
          <w:sz w:val="22"/>
          <w:szCs w:val="22"/>
        </w:rPr>
        <w:t>i</w:t>
      </w:r>
      <w:r w:rsidRPr="00B4735A">
        <w:rPr>
          <w:rFonts w:asciiTheme="minorHAnsi" w:hAnsiTheme="minorHAnsi" w:cstheme="minorHAnsi"/>
          <w:spacing w:val="-2"/>
          <w:position w:val="2"/>
          <w:sz w:val="22"/>
          <w:szCs w:val="22"/>
        </w:rPr>
        <w:t>v</w:t>
      </w:r>
      <w:r w:rsidRPr="00B4735A">
        <w:rPr>
          <w:rFonts w:asciiTheme="minorHAnsi" w:hAnsiTheme="minorHAnsi" w:cstheme="minorHAnsi"/>
          <w:spacing w:val="1"/>
          <w:position w:val="2"/>
          <w:sz w:val="22"/>
          <w:szCs w:val="22"/>
        </w:rPr>
        <w:t>i</w:t>
      </w:r>
      <w:r w:rsidRPr="00B4735A">
        <w:rPr>
          <w:rFonts w:asciiTheme="minorHAnsi" w:hAnsiTheme="minorHAnsi" w:cstheme="minorHAnsi"/>
          <w:spacing w:val="-1"/>
          <w:position w:val="2"/>
          <w:sz w:val="22"/>
          <w:szCs w:val="22"/>
        </w:rPr>
        <w:t>t</w:t>
      </w:r>
      <w:r w:rsidRPr="00B4735A">
        <w:rPr>
          <w:rFonts w:asciiTheme="minorHAnsi" w:hAnsiTheme="minorHAnsi" w:cstheme="minorHAnsi"/>
          <w:spacing w:val="1"/>
          <w:position w:val="2"/>
          <w:sz w:val="22"/>
          <w:szCs w:val="22"/>
        </w:rPr>
        <w:t>i</w:t>
      </w:r>
      <w:r w:rsidRPr="00B4735A">
        <w:rPr>
          <w:rFonts w:asciiTheme="minorHAnsi" w:hAnsiTheme="minorHAnsi" w:cstheme="minorHAnsi"/>
          <w:position w:val="2"/>
          <w:sz w:val="22"/>
          <w:szCs w:val="22"/>
        </w:rPr>
        <w:t>e</w:t>
      </w:r>
      <w:r w:rsidRPr="00B4735A">
        <w:rPr>
          <w:rFonts w:asciiTheme="minorHAnsi" w:hAnsiTheme="minorHAnsi" w:cstheme="minorHAnsi"/>
          <w:spacing w:val="1"/>
          <w:position w:val="2"/>
          <w:sz w:val="22"/>
          <w:szCs w:val="22"/>
        </w:rPr>
        <w:t>s</w:t>
      </w:r>
      <w:r w:rsidRPr="00B4735A">
        <w:rPr>
          <w:rFonts w:asciiTheme="minorHAnsi" w:hAnsiTheme="minorHAnsi" w:cstheme="minorHAnsi"/>
          <w:position w:val="2"/>
          <w:sz w:val="22"/>
          <w:szCs w:val="22"/>
        </w:rPr>
        <w:t>.</w:t>
      </w:r>
    </w:p>
    <w:p w14:paraId="7186DBF9" w14:textId="77777777" w:rsidR="00077844" w:rsidRPr="00B4735A" w:rsidRDefault="00B4735A">
      <w:pPr>
        <w:spacing w:line="240" w:lineRule="exact"/>
        <w:ind w:left="460"/>
        <w:rPr>
          <w:rFonts w:asciiTheme="minorHAnsi" w:hAnsiTheme="minorHAnsi" w:cstheme="minorHAnsi"/>
          <w:sz w:val="22"/>
          <w:szCs w:val="22"/>
        </w:rPr>
      </w:pPr>
      <w:r w:rsidRPr="00B4735A">
        <w:rPr>
          <w:rFonts w:asciiTheme="minorHAnsi" w:eastAsia="Courier New" w:hAnsiTheme="minorHAnsi" w:cstheme="minorHAnsi"/>
          <w:position w:val="2"/>
          <w:sz w:val="22"/>
          <w:szCs w:val="22"/>
        </w:rPr>
        <w:t>o</w:t>
      </w:r>
      <w:r w:rsidRPr="00B4735A">
        <w:rPr>
          <w:rFonts w:asciiTheme="minorHAnsi" w:eastAsia="Courier New" w:hAnsiTheme="minorHAnsi" w:cstheme="minorHAnsi"/>
          <w:spacing w:val="96"/>
          <w:position w:val="2"/>
          <w:sz w:val="22"/>
          <w:szCs w:val="22"/>
        </w:rPr>
        <w:t xml:space="preserve"> </w:t>
      </w:r>
      <w:r w:rsidRPr="00B4735A">
        <w:rPr>
          <w:rFonts w:asciiTheme="minorHAnsi" w:hAnsiTheme="minorHAnsi" w:cstheme="minorHAnsi"/>
          <w:spacing w:val="2"/>
          <w:position w:val="2"/>
          <w:sz w:val="22"/>
          <w:szCs w:val="22"/>
        </w:rPr>
        <w:t>T</w:t>
      </w:r>
      <w:r w:rsidRPr="00B4735A">
        <w:rPr>
          <w:rFonts w:asciiTheme="minorHAnsi" w:hAnsiTheme="minorHAnsi" w:cstheme="minorHAnsi"/>
          <w:spacing w:val="-2"/>
          <w:position w:val="2"/>
          <w:sz w:val="22"/>
          <w:szCs w:val="22"/>
        </w:rPr>
        <w:t>r</w:t>
      </w:r>
      <w:r w:rsidRPr="00B4735A">
        <w:rPr>
          <w:rFonts w:asciiTheme="minorHAnsi" w:hAnsiTheme="minorHAnsi" w:cstheme="minorHAnsi"/>
          <w:position w:val="2"/>
          <w:sz w:val="22"/>
          <w:szCs w:val="22"/>
        </w:rPr>
        <w:t>end</w:t>
      </w:r>
      <w:r w:rsidRPr="00B4735A">
        <w:rPr>
          <w:rFonts w:asciiTheme="minorHAnsi" w:hAnsiTheme="minorHAnsi" w:cstheme="minorHAnsi"/>
          <w:spacing w:val="-2"/>
          <w:position w:val="2"/>
          <w:sz w:val="22"/>
          <w:szCs w:val="22"/>
        </w:rPr>
        <w:t xml:space="preserve"> </w:t>
      </w:r>
      <w:r w:rsidRPr="00B4735A">
        <w:rPr>
          <w:rFonts w:asciiTheme="minorHAnsi" w:hAnsiTheme="minorHAnsi" w:cstheme="minorHAnsi"/>
          <w:position w:val="2"/>
          <w:sz w:val="22"/>
          <w:szCs w:val="22"/>
        </w:rPr>
        <w:t>an</w:t>
      </w:r>
      <w:r w:rsidRPr="00B4735A">
        <w:rPr>
          <w:rFonts w:asciiTheme="minorHAnsi" w:hAnsiTheme="minorHAnsi" w:cstheme="minorHAnsi"/>
          <w:spacing w:val="-2"/>
          <w:position w:val="2"/>
          <w:sz w:val="22"/>
          <w:szCs w:val="22"/>
        </w:rPr>
        <w:t>a</w:t>
      </w:r>
      <w:r w:rsidRPr="00B4735A">
        <w:rPr>
          <w:rFonts w:asciiTheme="minorHAnsi" w:hAnsiTheme="minorHAnsi" w:cstheme="minorHAnsi"/>
          <w:spacing w:val="1"/>
          <w:position w:val="2"/>
          <w:sz w:val="22"/>
          <w:szCs w:val="22"/>
        </w:rPr>
        <w:t>l</w:t>
      </w:r>
      <w:r w:rsidRPr="00B4735A">
        <w:rPr>
          <w:rFonts w:asciiTheme="minorHAnsi" w:hAnsiTheme="minorHAnsi" w:cstheme="minorHAnsi"/>
          <w:spacing w:val="-2"/>
          <w:position w:val="2"/>
          <w:sz w:val="22"/>
          <w:szCs w:val="22"/>
        </w:rPr>
        <w:t>y</w:t>
      </w:r>
      <w:r w:rsidRPr="00B4735A">
        <w:rPr>
          <w:rFonts w:asciiTheme="minorHAnsi" w:hAnsiTheme="minorHAnsi" w:cstheme="minorHAnsi"/>
          <w:position w:val="2"/>
          <w:sz w:val="22"/>
          <w:szCs w:val="22"/>
        </w:rPr>
        <w:t>s</w:t>
      </w:r>
      <w:r w:rsidRPr="00B4735A">
        <w:rPr>
          <w:rFonts w:asciiTheme="minorHAnsi" w:hAnsiTheme="minorHAnsi" w:cstheme="minorHAnsi"/>
          <w:spacing w:val="1"/>
          <w:position w:val="2"/>
          <w:sz w:val="22"/>
          <w:szCs w:val="22"/>
        </w:rPr>
        <w:t>i</w:t>
      </w:r>
      <w:r w:rsidRPr="00B4735A">
        <w:rPr>
          <w:rFonts w:asciiTheme="minorHAnsi" w:hAnsiTheme="minorHAnsi" w:cstheme="minorHAnsi"/>
          <w:position w:val="2"/>
          <w:sz w:val="22"/>
          <w:szCs w:val="22"/>
        </w:rPr>
        <w:t xml:space="preserve">s </w:t>
      </w:r>
      <w:r w:rsidRPr="00B4735A">
        <w:rPr>
          <w:rFonts w:asciiTheme="minorHAnsi" w:hAnsiTheme="minorHAnsi" w:cstheme="minorHAnsi"/>
          <w:spacing w:val="-2"/>
          <w:position w:val="2"/>
          <w:sz w:val="22"/>
          <w:szCs w:val="22"/>
        </w:rPr>
        <w:t>o</w:t>
      </w:r>
      <w:r w:rsidRPr="00B4735A">
        <w:rPr>
          <w:rFonts w:asciiTheme="minorHAnsi" w:hAnsiTheme="minorHAnsi" w:cstheme="minorHAnsi"/>
          <w:position w:val="2"/>
          <w:sz w:val="22"/>
          <w:szCs w:val="22"/>
        </w:rPr>
        <w:t>f</w:t>
      </w:r>
      <w:r w:rsidRPr="00B4735A">
        <w:rPr>
          <w:rFonts w:asciiTheme="minorHAnsi" w:hAnsiTheme="minorHAnsi" w:cstheme="minorHAnsi"/>
          <w:spacing w:val="1"/>
          <w:position w:val="2"/>
          <w:sz w:val="22"/>
          <w:szCs w:val="22"/>
        </w:rPr>
        <w:t xml:space="preserve"> </w:t>
      </w:r>
      <w:r w:rsidRPr="00B4735A">
        <w:rPr>
          <w:rFonts w:asciiTheme="minorHAnsi" w:hAnsiTheme="minorHAnsi" w:cstheme="minorHAnsi"/>
          <w:spacing w:val="-2"/>
          <w:position w:val="2"/>
          <w:sz w:val="22"/>
          <w:szCs w:val="22"/>
        </w:rPr>
        <w:t>k</w:t>
      </w:r>
      <w:r w:rsidRPr="00B4735A">
        <w:rPr>
          <w:rFonts w:asciiTheme="minorHAnsi" w:hAnsiTheme="minorHAnsi" w:cstheme="minorHAnsi"/>
          <w:position w:val="2"/>
          <w:sz w:val="22"/>
          <w:szCs w:val="22"/>
        </w:rPr>
        <w:t>ey</w:t>
      </w:r>
      <w:r w:rsidRPr="00B4735A">
        <w:rPr>
          <w:rFonts w:asciiTheme="minorHAnsi" w:hAnsiTheme="minorHAnsi" w:cstheme="minorHAnsi"/>
          <w:spacing w:val="-2"/>
          <w:position w:val="2"/>
          <w:sz w:val="22"/>
          <w:szCs w:val="22"/>
        </w:rPr>
        <w:t xml:space="preserve"> </w:t>
      </w:r>
      <w:r w:rsidRPr="00B4735A">
        <w:rPr>
          <w:rFonts w:asciiTheme="minorHAnsi" w:hAnsiTheme="minorHAnsi" w:cstheme="minorHAnsi"/>
          <w:spacing w:val="1"/>
          <w:position w:val="2"/>
          <w:sz w:val="22"/>
          <w:szCs w:val="22"/>
        </w:rPr>
        <w:t>fi</w:t>
      </w:r>
      <w:r w:rsidRPr="00B4735A">
        <w:rPr>
          <w:rFonts w:asciiTheme="minorHAnsi" w:hAnsiTheme="minorHAnsi" w:cstheme="minorHAnsi"/>
          <w:position w:val="2"/>
          <w:sz w:val="22"/>
          <w:szCs w:val="22"/>
        </w:rPr>
        <w:t>na</w:t>
      </w:r>
      <w:r w:rsidRPr="00B4735A">
        <w:rPr>
          <w:rFonts w:asciiTheme="minorHAnsi" w:hAnsiTheme="minorHAnsi" w:cstheme="minorHAnsi"/>
          <w:spacing w:val="-2"/>
          <w:position w:val="2"/>
          <w:sz w:val="22"/>
          <w:szCs w:val="22"/>
        </w:rPr>
        <w:t>n</w:t>
      </w:r>
      <w:r w:rsidRPr="00B4735A">
        <w:rPr>
          <w:rFonts w:asciiTheme="minorHAnsi" w:hAnsiTheme="minorHAnsi" w:cstheme="minorHAnsi"/>
          <w:position w:val="2"/>
          <w:sz w:val="22"/>
          <w:szCs w:val="22"/>
        </w:rPr>
        <w:t>c</w:t>
      </w:r>
      <w:r w:rsidRPr="00B4735A">
        <w:rPr>
          <w:rFonts w:asciiTheme="minorHAnsi" w:hAnsiTheme="minorHAnsi" w:cstheme="minorHAnsi"/>
          <w:spacing w:val="1"/>
          <w:position w:val="2"/>
          <w:sz w:val="22"/>
          <w:szCs w:val="22"/>
        </w:rPr>
        <w:t>i</w:t>
      </w:r>
      <w:r w:rsidRPr="00B4735A">
        <w:rPr>
          <w:rFonts w:asciiTheme="minorHAnsi" w:hAnsiTheme="minorHAnsi" w:cstheme="minorHAnsi"/>
          <w:spacing w:val="-2"/>
          <w:position w:val="2"/>
          <w:sz w:val="22"/>
          <w:szCs w:val="22"/>
        </w:rPr>
        <w:t>a</w:t>
      </w:r>
      <w:r w:rsidRPr="00B4735A">
        <w:rPr>
          <w:rFonts w:asciiTheme="minorHAnsi" w:hAnsiTheme="minorHAnsi" w:cstheme="minorHAnsi"/>
          <w:position w:val="2"/>
          <w:sz w:val="22"/>
          <w:szCs w:val="22"/>
        </w:rPr>
        <w:t>l</w:t>
      </w:r>
      <w:r w:rsidRPr="00B4735A">
        <w:rPr>
          <w:rFonts w:asciiTheme="minorHAnsi" w:hAnsiTheme="minorHAnsi" w:cstheme="minorHAnsi"/>
          <w:spacing w:val="1"/>
          <w:position w:val="2"/>
          <w:sz w:val="22"/>
          <w:szCs w:val="22"/>
        </w:rPr>
        <w:t xml:space="preserve"> </w:t>
      </w:r>
      <w:r w:rsidRPr="00B4735A">
        <w:rPr>
          <w:rFonts w:asciiTheme="minorHAnsi" w:hAnsiTheme="minorHAnsi" w:cstheme="minorHAnsi"/>
          <w:position w:val="2"/>
          <w:sz w:val="22"/>
          <w:szCs w:val="22"/>
        </w:rPr>
        <w:t>d</w:t>
      </w:r>
      <w:r w:rsidRPr="00B4735A">
        <w:rPr>
          <w:rFonts w:asciiTheme="minorHAnsi" w:hAnsiTheme="minorHAnsi" w:cstheme="minorHAnsi"/>
          <w:spacing w:val="-2"/>
          <w:position w:val="2"/>
          <w:sz w:val="22"/>
          <w:szCs w:val="22"/>
        </w:rPr>
        <w:t>r</w:t>
      </w:r>
      <w:r w:rsidRPr="00B4735A">
        <w:rPr>
          <w:rFonts w:asciiTheme="minorHAnsi" w:hAnsiTheme="minorHAnsi" w:cstheme="minorHAnsi"/>
          <w:spacing w:val="1"/>
          <w:position w:val="2"/>
          <w:sz w:val="22"/>
          <w:szCs w:val="22"/>
        </w:rPr>
        <w:t>i</w:t>
      </w:r>
      <w:r w:rsidRPr="00B4735A">
        <w:rPr>
          <w:rFonts w:asciiTheme="minorHAnsi" w:hAnsiTheme="minorHAnsi" w:cstheme="minorHAnsi"/>
          <w:spacing w:val="-2"/>
          <w:position w:val="2"/>
          <w:sz w:val="22"/>
          <w:szCs w:val="22"/>
        </w:rPr>
        <w:t>v</w:t>
      </w:r>
      <w:r w:rsidRPr="00B4735A">
        <w:rPr>
          <w:rFonts w:asciiTheme="minorHAnsi" w:hAnsiTheme="minorHAnsi" w:cstheme="minorHAnsi"/>
          <w:position w:val="2"/>
          <w:sz w:val="22"/>
          <w:szCs w:val="22"/>
        </w:rPr>
        <w:t>e</w:t>
      </w:r>
      <w:r w:rsidRPr="00B4735A">
        <w:rPr>
          <w:rFonts w:asciiTheme="minorHAnsi" w:hAnsiTheme="minorHAnsi" w:cstheme="minorHAnsi"/>
          <w:spacing w:val="1"/>
          <w:position w:val="2"/>
          <w:sz w:val="22"/>
          <w:szCs w:val="22"/>
        </w:rPr>
        <w:t>r</w:t>
      </w:r>
      <w:r w:rsidRPr="00B4735A">
        <w:rPr>
          <w:rFonts w:asciiTheme="minorHAnsi" w:hAnsiTheme="minorHAnsi" w:cstheme="minorHAnsi"/>
          <w:position w:val="2"/>
          <w:sz w:val="22"/>
          <w:szCs w:val="22"/>
        </w:rPr>
        <w:t>s.</w:t>
      </w:r>
    </w:p>
    <w:p w14:paraId="5DB1D0D2" w14:textId="77777777" w:rsidR="00077844" w:rsidRPr="00B4735A" w:rsidRDefault="00B4735A">
      <w:pPr>
        <w:spacing w:line="240" w:lineRule="exact"/>
        <w:ind w:left="460"/>
        <w:rPr>
          <w:rFonts w:asciiTheme="minorHAnsi" w:hAnsiTheme="minorHAnsi" w:cstheme="minorHAnsi"/>
          <w:sz w:val="22"/>
          <w:szCs w:val="22"/>
        </w:rPr>
      </w:pPr>
      <w:r w:rsidRPr="00B4735A">
        <w:rPr>
          <w:rFonts w:asciiTheme="minorHAnsi" w:eastAsia="Courier New" w:hAnsiTheme="minorHAnsi" w:cstheme="minorHAnsi"/>
          <w:position w:val="1"/>
          <w:sz w:val="22"/>
          <w:szCs w:val="22"/>
        </w:rPr>
        <w:t>o</w:t>
      </w:r>
      <w:r w:rsidRPr="00B4735A">
        <w:rPr>
          <w:rFonts w:asciiTheme="minorHAnsi" w:eastAsia="Courier New" w:hAnsiTheme="minorHAnsi" w:cstheme="minorHAnsi"/>
          <w:spacing w:val="96"/>
          <w:position w:val="1"/>
          <w:sz w:val="22"/>
          <w:szCs w:val="22"/>
        </w:rPr>
        <w:t xml:space="preserve"> </w:t>
      </w:r>
      <w:r w:rsidRPr="00B4735A">
        <w:rPr>
          <w:rFonts w:asciiTheme="minorHAnsi" w:hAnsiTheme="minorHAnsi" w:cstheme="minorHAnsi"/>
          <w:position w:val="1"/>
          <w:sz w:val="22"/>
          <w:szCs w:val="22"/>
        </w:rPr>
        <w:t>Pr</w:t>
      </w:r>
      <w:r w:rsidRPr="00B4735A">
        <w:rPr>
          <w:rFonts w:asciiTheme="minorHAnsi" w:hAnsiTheme="minorHAnsi" w:cstheme="minorHAnsi"/>
          <w:spacing w:val="-2"/>
          <w:position w:val="1"/>
          <w:sz w:val="22"/>
          <w:szCs w:val="22"/>
        </w:rPr>
        <w:t>o</w:t>
      </w:r>
      <w:r w:rsidRPr="00B4735A">
        <w:rPr>
          <w:rFonts w:asciiTheme="minorHAnsi" w:hAnsiTheme="minorHAnsi" w:cstheme="minorHAnsi"/>
          <w:spacing w:val="3"/>
          <w:position w:val="1"/>
          <w:sz w:val="22"/>
          <w:szCs w:val="22"/>
        </w:rPr>
        <w:t>j</w:t>
      </w:r>
      <w:r w:rsidRPr="00B4735A">
        <w:rPr>
          <w:rFonts w:asciiTheme="minorHAnsi" w:hAnsiTheme="minorHAnsi" w:cstheme="minorHAnsi"/>
          <w:spacing w:val="-2"/>
          <w:position w:val="1"/>
          <w:sz w:val="22"/>
          <w:szCs w:val="22"/>
        </w:rPr>
        <w:t>e</w:t>
      </w:r>
      <w:r w:rsidRPr="00B4735A">
        <w:rPr>
          <w:rFonts w:asciiTheme="minorHAnsi" w:hAnsiTheme="minorHAnsi" w:cstheme="minorHAnsi"/>
          <w:position w:val="1"/>
          <w:sz w:val="22"/>
          <w:szCs w:val="22"/>
        </w:rPr>
        <w:t>c</w:t>
      </w:r>
      <w:r w:rsidRPr="00B4735A">
        <w:rPr>
          <w:rFonts w:asciiTheme="minorHAnsi" w:hAnsiTheme="minorHAnsi" w:cstheme="minorHAnsi"/>
          <w:spacing w:val="-1"/>
          <w:position w:val="1"/>
          <w:sz w:val="22"/>
          <w:szCs w:val="22"/>
        </w:rPr>
        <w:t>t</w:t>
      </w:r>
      <w:r w:rsidRPr="00B4735A">
        <w:rPr>
          <w:rFonts w:asciiTheme="minorHAnsi" w:hAnsiTheme="minorHAnsi" w:cstheme="minorHAnsi"/>
          <w:position w:val="1"/>
          <w:sz w:val="22"/>
          <w:szCs w:val="22"/>
        </w:rPr>
        <w:t xml:space="preserve">s, </w:t>
      </w:r>
      <w:r w:rsidRPr="00B4735A">
        <w:rPr>
          <w:rFonts w:asciiTheme="minorHAnsi" w:hAnsiTheme="minorHAnsi" w:cstheme="minorHAnsi"/>
          <w:spacing w:val="-1"/>
          <w:position w:val="1"/>
          <w:sz w:val="22"/>
          <w:szCs w:val="22"/>
        </w:rPr>
        <w:t>t</w:t>
      </w:r>
      <w:r w:rsidRPr="00B4735A">
        <w:rPr>
          <w:rFonts w:asciiTheme="minorHAnsi" w:hAnsiTheme="minorHAnsi" w:cstheme="minorHAnsi"/>
          <w:position w:val="1"/>
          <w:sz w:val="22"/>
          <w:szCs w:val="22"/>
        </w:rPr>
        <w:t>a</w:t>
      </w:r>
      <w:r w:rsidRPr="00B4735A">
        <w:rPr>
          <w:rFonts w:asciiTheme="minorHAnsi" w:hAnsiTheme="minorHAnsi" w:cstheme="minorHAnsi"/>
          <w:spacing w:val="1"/>
          <w:position w:val="1"/>
          <w:sz w:val="22"/>
          <w:szCs w:val="22"/>
        </w:rPr>
        <w:t>s</w:t>
      </w:r>
      <w:r w:rsidRPr="00B4735A">
        <w:rPr>
          <w:rFonts w:asciiTheme="minorHAnsi" w:hAnsiTheme="minorHAnsi" w:cstheme="minorHAnsi"/>
          <w:spacing w:val="-2"/>
          <w:position w:val="1"/>
          <w:sz w:val="22"/>
          <w:szCs w:val="22"/>
        </w:rPr>
        <w:t>k</w:t>
      </w:r>
      <w:r w:rsidRPr="00B4735A">
        <w:rPr>
          <w:rFonts w:asciiTheme="minorHAnsi" w:hAnsiTheme="minorHAnsi" w:cstheme="minorHAnsi"/>
          <w:position w:val="1"/>
          <w:sz w:val="22"/>
          <w:szCs w:val="22"/>
        </w:rPr>
        <w:t xml:space="preserve">s </w:t>
      </w:r>
      <w:r w:rsidRPr="00B4735A">
        <w:rPr>
          <w:rFonts w:asciiTheme="minorHAnsi" w:hAnsiTheme="minorHAnsi" w:cstheme="minorHAnsi"/>
          <w:spacing w:val="1"/>
          <w:position w:val="1"/>
          <w:sz w:val="22"/>
          <w:szCs w:val="22"/>
        </w:rPr>
        <w:t>a</w:t>
      </w:r>
      <w:r w:rsidRPr="00B4735A">
        <w:rPr>
          <w:rFonts w:asciiTheme="minorHAnsi" w:hAnsiTheme="minorHAnsi" w:cstheme="minorHAnsi"/>
          <w:position w:val="1"/>
          <w:sz w:val="22"/>
          <w:szCs w:val="22"/>
        </w:rPr>
        <w:t>nd</w:t>
      </w:r>
      <w:r w:rsidRPr="00B4735A">
        <w:rPr>
          <w:rFonts w:asciiTheme="minorHAnsi" w:hAnsiTheme="minorHAnsi" w:cstheme="minorHAnsi"/>
          <w:spacing w:val="-2"/>
          <w:position w:val="1"/>
          <w:sz w:val="22"/>
          <w:szCs w:val="22"/>
        </w:rPr>
        <w:t xml:space="preserve"> </w:t>
      </w:r>
      <w:r w:rsidRPr="00B4735A">
        <w:rPr>
          <w:rFonts w:asciiTheme="minorHAnsi" w:hAnsiTheme="minorHAnsi" w:cstheme="minorHAnsi"/>
          <w:position w:val="1"/>
          <w:sz w:val="22"/>
          <w:szCs w:val="22"/>
        </w:rPr>
        <w:t>a</w:t>
      </w:r>
      <w:r w:rsidRPr="00B4735A">
        <w:rPr>
          <w:rFonts w:asciiTheme="minorHAnsi" w:hAnsiTheme="minorHAnsi" w:cstheme="minorHAnsi"/>
          <w:spacing w:val="1"/>
          <w:position w:val="1"/>
          <w:sz w:val="22"/>
          <w:szCs w:val="22"/>
        </w:rPr>
        <w:t>d</w:t>
      </w:r>
      <w:r w:rsidRPr="00B4735A">
        <w:rPr>
          <w:rFonts w:asciiTheme="minorHAnsi" w:hAnsiTheme="minorHAnsi" w:cstheme="minorHAnsi"/>
          <w:spacing w:val="-4"/>
          <w:position w:val="1"/>
          <w:sz w:val="22"/>
          <w:szCs w:val="22"/>
        </w:rPr>
        <w:t>-</w:t>
      </w:r>
      <w:r w:rsidRPr="00B4735A">
        <w:rPr>
          <w:rFonts w:asciiTheme="minorHAnsi" w:hAnsiTheme="minorHAnsi" w:cstheme="minorHAnsi"/>
          <w:position w:val="1"/>
          <w:sz w:val="22"/>
          <w:szCs w:val="22"/>
        </w:rPr>
        <w:t>hoc p</w:t>
      </w:r>
      <w:r w:rsidRPr="00B4735A">
        <w:rPr>
          <w:rFonts w:asciiTheme="minorHAnsi" w:hAnsiTheme="minorHAnsi" w:cstheme="minorHAnsi"/>
          <w:spacing w:val="1"/>
          <w:position w:val="1"/>
          <w:sz w:val="22"/>
          <w:szCs w:val="22"/>
        </w:rPr>
        <w:t>r</w:t>
      </w:r>
      <w:r w:rsidRPr="00B4735A">
        <w:rPr>
          <w:rFonts w:asciiTheme="minorHAnsi" w:hAnsiTheme="minorHAnsi" w:cstheme="minorHAnsi"/>
          <w:spacing w:val="-2"/>
          <w:position w:val="1"/>
          <w:sz w:val="22"/>
          <w:szCs w:val="22"/>
        </w:rPr>
        <w:t>o</w:t>
      </w:r>
      <w:r w:rsidRPr="00B4735A">
        <w:rPr>
          <w:rFonts w:asciiTheme="minorHAnsi" w:hAnsiTheme="minorHAnsi" w:cstheme="minorHAnsi"/>
          <w:spacing w:val="3"/>
          <w:position w:val="1"/>
          <w:sz w:val="22"/>
          <w:szCs w:val="22"/>
        </w:rPr>
        <w:t>j</w:t>
      </w:r>
      <w:r w:rsidRPr="00B4735A">
        <w:rPr>
          <w:rFonts w:asciiTheme="minorHAnsi" w:hAnsiTheme="minorHAnsi" w:cstheme="minorHAnsi"/>
          <w:spacing w:val="-2"/>
          <w:position w:val="1"/>
          <w:sz w:val="22"/>
          <w:szCs w:val="22"/>
        </w:rPr>
        <w:t>e</w:t>
      </w:r>
      <w:r w:rsidRPr="00B4735A">
        <w:rPr>
          <w:rFonts w:asciiTheme="minorHAnsi" w:hAnsiTheme="minorHAnsi" w:cstheme="minorHAnsi"/>
          <w:position w:val="1"/>
          <w:sz w:val="22"/>
          <w:szCs w:val="22"/>
        </w:rPr>
        <w:t>c</w:t>
      </w:r>
      <w:r w:rsidRPr="00B4735A">
        <w:rPr>
          <w:rFonts w:asciiTheme="minorHAnsi" w:hAnsiTheme="minorHAnsi" w:cstheme="minorHAnsi"/>
          <w:spacing w:val="-1"/>
          <w:position w:val="1"/>
          <w:sz w:val="22"/>
          <w:szCs w:val="22"/>
        </w:rPr>
        <w:t>t</w:t>
      </w:r>
      <w:r w:rsidRPr="00B4735A">
        <w:rPr>
          <w:rFonts w:asciiTheme="minorHAnsi" w:hAnsiTheme="minorHAnsi" w:cstheme="minorHAnsi"/>
          <w:position w:val="1"/>
          <w:sz w:val="22"/>
          <w:szCs w:val="22"/>
        </w:rPr>
        <w:t xml:space="preserve">s </w:t>
      </w:r>
      <w:r w:rsidRPr="00B4735A">
        <w:rPr>
          <w:rFonts w:asciiTheme="minorHAnsi" w:hAnsiTheme="minorHAnsi" w:cstheme="minorHAnsi"/>
          <w:spacing w:val="1"/>
          <w:position w:val="1"/>
          <w:sz w:val="22"/>
          <w:szCs w:val="22"/>
        </w:rPr>
        <w:t>a</w:t>
      </w:r>
      <w:r w:rsidRPr="00B4735A">
        <w:rPr>
          <w:rFonts w:asciiTheme="minorHAnsi" w:hAnsiTheme="minorHAnsi" w:cstheme="minorHAnsi"/>
          <w:position w:val="1"/>
          <w:sz w:val="22"/>
          <w:szCs w:val="22"/>
        </w:rPr>
        <w:t>s</w:t>
      </w:r>
      <w:r w:rsidRPr="00B4735A">
        <w:rPr>
          <w:rFonts w:asciiTheme="minorHAnsi" w:hAnsiTheme="minorHAnsi" w:cstheme="minorHAnsi"/>
          <w:spacing w:val="-2"/>
          <w:position w:val="1"/>
          <w:sz w:val="22"/>
          <w:szCs w:val="22"/>
        </w:rPr>
        <w:t xml:space="preserve"> </w:t>
      </w:r>
      <w:r w:rsidRPr="00B4735A">
        <w:rPr>
          <w:rFonts w:asciiTheme="minorHAnsi" w:hAnsiTheme="minorHAnsi" w:cstheme="minorHAnsi"/>
          <w:position w:val="1"/>
          <w:sz w:val="22"/>
          <w:szCs w:val="22"/>
        </w:rPr>
        <w:t>a</w:t>
      </w:r>
      <w:r w:rsidRPr="00B4735A">
        <w:rPr>
          <w:rFonts w:asciiTheme="minorHAnsi" w:hAnsiTheme="minorHAnsi" w:cstheme="minorHAnsi"/>
          <w:spacing w:val="1"/>
          <w:position w:val="1"/>
          <w:sz w:val="22"/>
          <w:szCs w:val="22"/>
        </w:rPr>
        <w:t>s</w:t>
      </w:r>
      <w:r w:rsidRPr="00B4735A">
        <w:rPr>
          <w:rFonts w:asciiTheme="minorHAnsi" w:hAnsiTheme="minorHAnsi" w:cstheme="minorHAnsi"/>
          <w:spacing w:val="-2"/>
          <w:position w:val="1"/>
          <w:sz w:val="22"/>
          <w:szCs w:val="22"/>
        </w:rPr>
        <w:t>s</w:t>
      </w:r>
      <w:r w:rsidRPr="00B4735A">
        <w:rPr>
          <w:rFonts w:asciiTheme="minorHAnsi" w:hAnsiTheme="minorHAnsi" w:cstheme="minorHAnsi"/>
          <w:spacing w:val="1"/>
          <w:position w:val="1"/>
          <w:sz w:val="22"/>
          <w:szCs w:val="22"/>
        </w:rPr>
        <w:t>i</w:t>
      </w:r>
      <w:r w:rsidRPr="00B4735A">
        <w:rPr>
          <w:rFonts w:asciiTheme="minorHAnsi" w:hAnsiTheme="minorHAnsi" w:cstheme="minorHAnsi"/>
          <w:spacing w:val="-2"/>
          <w:position w:val="1"/>
          <w:sz w:val="22"/>
          <w:szCs w:val="22"/>
        </w:rPr>
        <w:t>g</w:t>
      </w:r>
      <w:r w:rsidRPr="00B4735A">
        <w:rPr>
          <w:rFonts w:asciiTheme="minorHAnsi" w:hAnsiTheme="minorHAnsi" w:cstheme="minorHAnsi"/>
          <w:position w:val="1"/>
          <w:sz w:val="22"/>
          <w:szCs w:val="22"/>
        </w:rPr>
        <w:t>ned by</w:t>
      </w:r>
      <w:r w:rsidRPr="00B4735A">
        <w:rPr>
          <w:rFonts w:asciiTheme="minorHAnsi" w:hAnsiTheme="minorHAnsi" w:cstheme="minorHAnsi"/>
          <w:spacing w:val="-2"/>
          <w:position w:val="1"/>
          <w:sz w:val="22"/>
          <w:szCs w:val="22"/>
        </w:rPr>
        <w:t xml:space="preserve"> </w:t>
      </w:r>
      <w:r w:rsidRPr="00B4735A">
        <w:rPr>
          <w:rFonts w:asciiTheme="minorHAnsi" w:hAnsiTheme="minorHAnsi" w:cstheme="minorHAnsi"/>
          <w:spacing w:val="1"/>
          <w:position w:val="1"/>
          <w:sz w:val="22"/>
          <w:szCs w:val="22"/>
        </w:rPr>
        <w:t>t</w:t>
      </w:r>
      <w:r w:rsidRPr="00B4735A">
        <w:rPr>
          <w:rFonts w:asciiTheme="minorHAnsi" w:hAnsiTheme="minorHAnsi" w:cstheme="minorHAnsi"/>
          <w:position w:val="1"/>
          <w:sz w:val="22"/>
          <w:szCs w:val="22"/>
        </w:rPr>
        <w:t xml:space="preserve">he </w:t>
      </w:r>
      <w:r w:rsidRPr="00B4735A">
        <w:rPr>
          <w:rFonts w:asciiTheme="minorHAnsi" w:hAnsiTheme="minorHAnsi" w:cstheme="minorHAnsi"/>
          <w:spacing w:val="-2"/>
          <w:position w:val="1"/>
          <w:sz w:val="22"/>
          <w:szCs w:val="22"/>
        </w:rPr>
        <w:t>S</w:t>
      </w:r>
      <w:r w:rsidRPr="00B4735A">
        <w:rPr>
          <w:rFonts w:asciiTheme="minorHAnsi" w:hAnsiTheme="minorHAnsi" w:cstheme="minorHAnsi"/>
          <w:position w:val="1"/>
          <w:sz w:val="22"/>
          <w:szCs w:val="22"/>
        </w:rPr>
        <w:t>en</w:t>
      </w:r>
      <w:r w:rsidRPr="00B4735A">
        <w:rPr>
          <w:rFonts w:asciiTheme="minorHAnsi" w:hAnsiTheme="minorHAnsi" w:cstheme="minorHAnsi"/>
          <w:spacing w:val="1"/>
          <w:position w:val="1"/>
          <w:sz w:val="22"/>
          <w:szCs w:val="22"/>
        </w:rPr>
        <w:t>i</w:t>
      </w:r>
      <w:r w:rsidRPr="00B4735A">
        <w:rPr>
          <w:rFonts w:asciiTheme="minorHAnsi" w:hAnsiTheme="minorHAnsi" w:cstheme="minorHAnsi"/>
          <w:spacing w:val="-2"/>
          <w:position w:val="1"/>
          <w:sz w:val="22"/>
          <w:szCs w:val="22"/>
        </w:rPr>
        <w:t>o</w:t>
      </w:r>
      <w:r w:rsidRPr="00B4735A">
        <w:rPr>
          <w:rFonts w:asciiTheme="minorHAnsi" w:hAnsiTheme="minorHAnsi" w:cstheme="minorHAnsi"/>
          <w:position w:val="1"/>
          <w:sz w:val="22"/>
          <w:szCs w:val="22"/>
        </w:rPr>
        <w:t>r</w:t>
      </w:r>
      <w:r w:rsidRPr="00B4735A">
        <w:rPr>
          <w:rFonts w:asciiTheme="minorHAnsi" w:hAnsiTheme="minorHAnsi" w:cstheme="minorHAnsi"/>
          <w:spacing w:val="-2"/>
          <w:position w:val="1"/>
          <w:sz w:val="22"/>
          <w:szCs w:val="22"/>
        </w:rPr>
        <w:t xml:space="preserve"> </w:t>
      </w:r>
      <w:r w:rsidRPr="00B4735A">
        <w:rPr>
          <w:rFonts w:asciiTheme="minorHAnsi" w:hAnsiTheme="minorHAnsi" w:cstheme="minorHAnsi"/>
          <w:spacing w:val="1"/>
          <w:position w:val="1"/>
          <w:sz w:val="22"/>
          <w:szCs w:val="22"/>
        </w:rPr>
        <w:t>Vic</w:t>
      </w:r>
      <w:r w:rsidRPr="00B4735A">
        <w:rPr>
          <w:rFonts w:asciiTheme="minorHAnsi" w:hAnsiTheme="minorHAnsi" w:cstheme="minorHAnsi"/>
          <w:position w:val="1"/>
          <w:sz w:val="22"/>
          <w:szCs w:val="22"/>
        </w:rPr>
        <w:t>e P</w:t>
      </w:r>
      <w:r w:rsidRPr="00B4735A">
        <w:rPr>
          <w:rFonts w:asciiTheme="minorHAnsi" w:hAnsiTheme="minorHAnsi" w:cstheme="minorHAnsi"/>
          <w:spacing w:val="-2"/>
          <w:position w:val="1"/>
          <w:sz w:val="22"/>
          <w:szCs w:val="22"/>
        </w:rPr>
        <w:t>r</w:t>
      </w:r>
      <w:r w:rsidRPr="00B4735A">
        <w:rPr>
          <w:rFonts w:asciiTheme="minorHAnsi" w:hAnsiTheme="minorHAnsi" w:cstheme="minorHAnsi"/>
          <w:position w:val="1"/>
          <w:sz w:val="22"/>
          <w:szCs w:val="22"/>
        </w:rPr>
        <w:t>e</w:t>
      </w:r>
      <w:r w:rsidRPr="00B4735A">
        <w:rPr>
          <w:rFonts w:asciiTheme="minorHAnsi" w:hAnsiTheme="minorHAnsi" w:cstheme="minorHAnsi"/>
          <w:spacing w:val="1"/>
          <w:position w:val="1"/>
          <w:sz w:val="22"/>
          <w:szCs w:val="22"/>
        </w:rPr>
        <w:t>s</w:t>
      </w:r>
      <w:r w:rsidRPr="00B4735A">
        <w:rPr>
          <w:rFonts w:asciiTheme="minorHAnsi" w:hAnsiTheme="minorHAnsi" w:cstheme="minorHAnsi"/>
          <w:spacing w:val="-1"/>
          <w:position w:val="1"/>
          <w:sz w:val="22"/>
          <w:szCs w:val="22"/>
        </w:rPr>
        <w:t>i</w:t>
      </w:r>
      <w:r w:rsidRPr="00B4735A">
        <w:rPr>
          <w:rFonts w:asciiTheme="minorHAnsi" w:hAnsiTheme="minorHAnsi" w:cstheme="minorHAnsi"/>
          <w:position w:val="1"/>
          <w:sz w:val="22"/>
          <w:szCs w:val="22"/>
        </w:rPr>
        <w:t>de</w:t>
      </w:r>
      <w:r w:rsidRPr="00B4735A">
        <w:rPr>
          <w:rFonts w:asciiTheme="minorHAnsi" w:hAnsiTheme="minorHAnsi" w:cstheme="minorHAnsi"/>
          <w:spacing w:val="-2"/>
          <w:position w:val="1"/>
          <w:sz w:val="22"/>
          <w:szCs w:val="22"/>
        </w:rPr>
        <w:t>n</w:t>
      </w:r>
      <w:r w:rsidRPr="00B4735A">
        <w:rPr>
          <w:rFonts w:asciiTheme="minorHAnsi" w:hAnsiTheme="minorHAnsi" w:cstheme="minorHAnsi"/>
          <w:position w:val="1"/>
          <w:sz w:val="22"/>
          <w:szCs w:val="22"/>
        </w:rPr>
        <w:t>t</w:t>
      </w:r>
      <w:r w:rsidRPr="00B4735A">
        <w:rPr>
          <w:rFonts w:asciiTheme="minorHAnsi" w:hAnsiTheme="minorHAnsi" w:cstheme="minorHAnsi"/>
          <w:spacing w:val="1"/>
          <w:position w:val="1"/>
          <w:sz w:val="22"/>
          <w:szCs w:val="22"/>
        </w:rPr>
        <w:t xml:space="preserve"> </w:t>
      </w:r>
      <w:r w:rsidRPr="00B4735A">
        <w:rPr>
          <w:rFonts w:asciiTheme="minorHAnsi" w:hAnsiTheme="minorHAnsi" w:cstheme="minorHAnsi"/>
          <w:position w:val="1"/>
          <w:sz w:val="22"/>
          <w:szCs w:val="22"/>
        </w:rPr>
        <w:t>of</w:t>
      </w:r>
      <w:r w:rsidRPr="00B4735A">
        <w:rPr>
          <w:rFonts w:asciiTheme="minorHAnsi" w:hAnsiTheme="minorHAnsi" w:cstheme="minorHAnsi"/>
          <w:spacing w:val="1"/>
          <w:position w:val="1"/>
          <w:sz w:val="22"/>
          <w:szCs w:val="22"/>
        </w:rPr>
        <w:t xml:space="preserve"> </w:t>
      </w:r>
      <w:r w:rsidRPr="00B4735A">
        <w:rPr>
          <w:rFonts w:asciiTheme="minorHAnsi" w:hAnsiTheme="minorHAnsi" w:cstheme="minorHAnsi"/>
          <w:spacing w:val="-3"/>
          <w:position w:val="1"/>
          <w:sz w:val="22"/>
          <w:szCs w:val="22"/>
        </w:rPr>
        <w:t>F</w:t>
      </w:r>
      <w:r w:rsidRPr="00B4735A">
        <w:rPr>
          <w:rFonts w:asciiTheme="minorHAnsi" w:hAnsiTheme="minorHAnsi" w:cstheme="minorHAnsi"/>
          <w:spacing w:val="1"/>
          <w:position w:val="1"/>
          <w:sz w:val="22"/>
          <w:szCs w:val="22"/>
        </w:rPr>
        <w:t>i</w:t>
      </w:r>
      <w:r w:rsidRPr="00B4735A">
        <w:rPr>
          <w:rFonts w:asciiTheme="minorHAnsi" w:hAnsiTheme="minorHAnsi" w:cstheme="minorHAnsi"/>
          <w:spacing w:val="-2"/>
          <w:position w:val="1"/>
          <w:sz w:val="22"/>
          <w:szCs w:val="22"/>
        </w:rPr>
        <w:t>n</w:t>
      </w:r>
      <w:r w:rsidRPr="00B4735A">
        <w:rPr>
          <w:rFonts w:asciiTheme="minorHAnsi" w:hAnsiTheme="minorHAnsi" w:cstheme="minorHAnsi"/>
          <w:position w:val="1"/>
          <w:sz w:val="22"/>
          <w:szCs w:val="22"/>
        </w:rPr>
        <w:t>anc</w:t>
      </w:r>
      <w:r w:rsidRPr="00B4735A">
        <w:rPr>
          <w:rFonts w:asciiTheme="minorHAnsi" w:hAnsiTheme="minorHAnsi" w:cstheme="minorHAnsi"/>
          <w:spacing w:val="-1"/>
          <w:position w:val="1"/>
          <w:sz w:val="22"/>
          <w:szCs w:val="22"/>
        </w:rPr>
        <w:t>i</w:t>
      </w:r>
      <w:r w:rsidRPr="00B4735A">
        <w:rPr>
          <w:rFonts w:asciiTheme="minorHAnsi" w:hAnsiTheme="minorHAnsi" w:cstheme="minorHAnsi"/>
          <w:position w:val="1"/>
          <w:sz w:val="22"/>
          <w:szCs w:val="22"/>
        </w:rPr>
        <w:t>al</w:t>
      </w:r>
      <w:r w:rsidRPr="00B4735A">
        <w:rPr>
          <w:rFonts w:asciiTheme="minorHAnsi" w:hAnsiTheme="minorHAnsi" w:cstheme="minorHAnsi"/>
          <w:spacing w:val="1"/>
          <w:position w:val="1"/>
          <w:sz w:val="22"/>
          <w:szCs w:val="22"/>
        </w:rPr>
        <w:t xml:space="preserve"> </w:t>
      </w:r>
      <w:r w:rsidRPr="00B4735A">
        <w:rPr>
          <w:rFonts w:asciiTheme="minorHAnsi" w:hAnsiTheme="minorHAnsi" w:cstheme="minorHAnsi"/>
          <w:spacing w:val="-3"/>
          <w:position w:val="1"/>
          <w:sz w:val="22"/>
          <w:szCs w:val="22"/>
        </w:rPr>
        <w:t>P</w:t>
      </w:r>
      <w:r w:rsidRPr="00B4735A">
        <w:rPr>
          <w:rFonts w:asciiTheme="minorHAnsi" w:hAnsiTheme="minorHAnsi" w:cstheme="minorHAnsi"/>
          <w:spacing w:val="1"/>
          <w:position w:val="1"/>
          <w:sz w:val="22"/>
          <w:szCs w:val="22"/>
        </w:rPr>
        <w:t>l</w:t>
      </w:r>
      <w:r w:rsidRPr="00B4735A">
        <w:rPr>
          <w:rFonts w:asciiTheme="minorHAnsi" w:hAnsiTheme="minorHAnsi" w:cstheme="minorHAnsi"/>
          <w:position w:val="1"/>
          <w:sz w:val="22"/>
          <w:szCs w:val="22"/>
        </w:rPr>
        <w:t>an</w:t>
      </w:r>
      <w:r w:rsidRPr="00B4735A">
        <w:rPr>
          <w:rFonts w:asciiTheme="minorHAnsi" w:hAnsiTheme="minorHAnsi" w:cstheme="minorHAnsi"/>
          <w:spacing w:val="-2"/>
          <w:position w:val="1"/>
          <w:sz w:val="22"/>
          <w:szCs w:val="22"/>
        </w:rPr>
        <w:t>n</w:t>
      </w:r>
      <w:r w:rsidRPr="00B4735A">
        <w:rPr>
          <w:rFonts w:asciiTheme="minorHAnsi" w:hAnsiTheme="minorHAnsi" w:cstheme="minorHAnsi"/>
          <w:spacing w:val="1"/>
          <w:position w:val="1"/>
          <w:sz w:val="22"/>
          <w:szCs w:val="22"/>
        </w:rPr>
        <w:t>i</w:t>
      </w:r>
      <w:r w:rsidRPr="00B4735A">
        <w:rPr>
          <w:rFonts w:asciiTheme="minorHAnsi" w:hAnsiTheme="minorHAnsi" w:cstheme="minorHAnsi"/>
          <w:position w:val="1"/>
          <w:sz w:val="22"/>
          <w:szCs w:val="22"/>
        </w:rPr>
        <w:t>ng</w:t>
      </w:r>
      <w:r w:rsidRPr="00B4735A">
        <w:rPr>
          <w:rFonts w:asciiTheme="minorHAnsi" w:hAnsiTheme="minorHAnsi" w:cstheme="minorHAnsi"/>
          <w:spacing w:val="-2"/>
          <w:position w:val="1"/>
          <w:sz w:val="22"/>
          <w:szCs w:val="22"/>
        </w:rPr>
        <w:t xml:space="preserve"> </w:t>
      </w:r>
      <w:r w:rsidRPr="00B4735A">
        <w:rPr>
          <w:rFonts w:asciiTheme="minorHAnsi" w:hAnsiTheme="minorHAnsi" w:cstheme="minorHAnsi"/>
          <w:position w:val="1"/>
          <w:sz w:val="22"/>
          <w:szCs w:val="22"/>
        </w:rPr>
        <w:t>&amp;</w:t>
      </w:r>
      <w:r w:rsidRPr="00B4735A">
        <w:rPr>
          <w:rFonts w:asciiTheme="minorHAnsi" w:hAnsiTheme="minorHAnsi" w:cstheme="minorHAnsi"/>
          <w:spacing w:val="-1"/>
          <w:position w:val="1"/>
          <w:sz w:val="22"/>
          <w:szCs w:val="22"/>
        </w:rPr>
        <w:t xml:space="preserve"> A</w:t>
      </w:r>
      <w:r w:rsidRPr="00B4735A">
        <w:rPr>
          <w:rFonts w:asciiTheme="minorHAnsi" w:hAnsiTheme="minorHAnsi" w:cstheme="minorHAnsi"/>
          <w:position w:val="1"/>
          <w:sz w:val="22"/>
          <w:szCs w:val="22"/>
        </w:rPr>
        <w:t>na</w:t>
      </w:r>
      <w:r w:rsidRPr="00B4735A">
        <w:rPr>
          <w:rFonts w:asciiTheme="minorHAnsi" w:hAnsiTheme="minorHAnsi" w:cstheme="minorHAnsi"/>
          <w:spacing w:val="1"/>
          <w:position w:val="1"/>
          <w:sz w:val="22"/>
          <w:szCs w:val="22"/>
        </w:rPr>
        <w:t>l</w:t>
      </w:r>
      <w:r w:rsidRPr="00B4735A">
        <w:rPr>
          <w:rFonts w:asciiTheme="minorHAnsi" w:hAnsiTheme="minorHAnsi" w:cstheme="minorHAnsi"/>
          <w:spacing w:val="-2"/>
          <w:position w:val="1"/>
          <w:sz w:val="22"/>
          <w:szCs w:val="22"/>
        </w:rPr>
        <w:t>y</w:t>
      </w:r>
      <w:r w:rsidRPr="00B4735A">
        <w:rPr>
          <w:rFonts w:asciiTheme="minorHAnsi" w:hAnsiTheme="minorHAnsi" w:cstheme="minorHAnsi"/>
          <w:position w:val="1"/>
          <w:sz w:val="22"/>
          <w:szCs w:val="22"/>
        </w:rPr>
        <w:t>s</w:t>
      </w:r>
      <w:r w:rsidRPr="00B4735A">
        <w:rPr>
          <w:rFonts w:asciiTheme="minorHAnsi" w:hAnsiTheme="minorHAnsi" w:cstheme="minorHAnsi"/>
          <w:spacing w:val="1"/>
          <w:position w:val="1"/>
          <w:sz w:val="22"/>
          <w:szCs w:val="22"/>
        </w:rPr>
        <w:t>is</w:t>
      </w:r>
      <w:r w:rsidRPr="00B4735A">
        <w:rPr>
          <w:rFonts w:asciiTheme="minorHAnsi" w:hAnsiTheme="minorHAnsi" w:cstheme="minorHAnsi"/>
          <w:position w:val="1"/>
          <w:sz w:val="22"/>
          <w:szCs w:val="22"/>
        </w:rPr>
        <w:t>.</w:t>
      </w:r>
    </w:p>
    <w:p w14:paraId="09A501C0" w14:textId="77777777" w:rsidR="00077844" w:rsidRPr="00B4735A" w:rsidRDefault="00B4735A">
      <w:pPr>
        <w:spacing w:line="260" w:lineRule="exact"/>
        <w:ind w:left="100"/>
        <w:rPr>
          <w:rFonts w:asciiTheme="minorHAnsi" w:hAnsiTheme="minorHAnsi" w:cstheme="minorHAnsi"/>
          <w:sz w:val="22"/>
          <w:szCs w:val="22"/>
        </w:rPr>
      </w:pPr>
      <w:r w:rsidRPr="00B4735A">
        <w:rPr>
          <w:rFonts w:asciiTheme="minorHAnsi" w:hAnsiTheme="minorHAnsi" w:cstheme="minorHAnsi"/>
          <w:sz w:val="22"/>
          <w:szCs w:val="22"/>
        </w:rPr>
        <w:pict w14:anchorId="14DE67A1">
          <v:shape id="_x0000_i1028" type="#_x0000_t75" style="width:10.05pt;height:13.4pt">
            <v:imagedata r:id="rId5" o:title=""/>
          </v:shape>
        </w:pict>
      </w:r>
      <w:r w:rsidRPr="00B4735A">
        <w:rPr>
          <w:rFonts w:asciiTheme="minorHAnsi" w:hAnsiTheme="minorHAnsi" w:cstheme="minorHAnsi"/>
          <w:sz w:val="22"/>
          <w:szCs w:val="22"/>
        </w:rPr>
        <w:t xml:space="preserve">   </w:t>
      </w:r>
      <w:r w:rsidRPr="00B4735A">
        <w:rPr>
          <w:rFonts w:asciiTheme="minorHAnsi" w:hAnsiTheme="minorHAnsi" w:cstheme="minorHAnsi"/>
          <w:sz w:val="22"/>
          <w:szCs w:val="22"/>
        </w:rPr>
        <w:t>Lead</w:t>
      </w:r>
      <w:r w:rsidRPr="00B4735A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B4735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4735A">
        <w:rPr>
          <w:rFonts w:asciiTheme="minorHAnsi" w:hAnsiTheme="minorHAnsi" w:cstheme="minorHAnsi"/>
          <w:sz w:val="22"/>
          <w:szCs w:val="22"/>
        </w:rPr>
        <w:t>s</w:t>
      </w:r>
      <w:r w:rsidRPr="00B4735A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B4735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4735A">
        <w:rPr>
          <w:rFonts w:asciiTheme="minorHAnsi" w:hAnsiTheme="minorHAnsi" w:cstheme="minorHAnsi"/>
          <w:sz w:val="22"/>
          <w:szCs w:val="22"/>
        </w:rPr>
        <w:t>p</w:t>
      </w:r>
    </w:p>
    <w:p w14:paraId="1A40E716" w14:textId="77777777" w:rsidR="00077844" w:rsidRPr="00B4735A" w:rsidRDefault="00B4735A">
      <w:pPr>
        <w:spacing w:line="260" w:lineRule="exact"/>
        <w:ind w:left="460"/>
        <w:rPr>
          <w:rFonts w:asciiTheme="minorHAnsi" w:hAnsiTheme="minorHAnsi" w:cstheme="minorHAnsi"/>
          <w:sz w:val="22"/>
          <w:szCs w:val="22"/>
        </w:rPr>
      </w:pPr>
      <w:r w:rsidRPr="00B4735A">
        <w:rPr>
          <w:rFonts w:asciiTheme="minorHAnsi" w:eastAsia="Courier New" w:hAnsiTheme="minorHAnsi" w:cstheme="minorHAnsi"/>
          <w:position w:val="1"/>
          <w:sz w:val="22"/>
          <w:szCs w:val="22"/>
        </w:rPr>
        <w:t>o</w:t>
      </w:r>
      <w:r w:rsidRPr="00B4735A">
        <w:rPr>
          <w:rFonts w:asciiTheme="minorHAnsi" w:eastAsia="Courier New" w:hAnsiTheme="minorHAnsi" w:cstheme="minorHAnsi"/>
          <w:spacing w:val="96"/>
          <w:position w:val="1"/>
          <w:sz w:val="22"/>
          <w:szCs w:val="22"/>
        </w:rPr>
        <w:t xml:space="preserve"> </w:t>
      </w:r>
      <w:r w:rsidRPr="00B4735A">
        <w:rPr>
          <w:rFonts w:asciiTheme="minorHAnsi" w:hAnsiTheme="minorHAnsi" w:cstheme="minorHAnsi"/>
          <w:position w:val="1"/>
          <w:sz w:val="22"/>
          <w:szCs w:val="22"/>
        </w:rPr>
        <w:t>Es</w:t>
      </w:r>
      <w:r w:rsidRPr="00B4735A">
        <w:rPr>
          <w:rFonts w:asciiTheme="minorHAnsi" w:hAnsiTheme="minorHAnsi" w:cstheme="minorHAnsi"/>
          <w:spacing w:val="1"/>
          <w:position w:val="1"/>
          <w:sz w:val="22"/>
          <w:szCs w:val="22"/>
        </w:rPr>
        <w:t>t</w:t>
      </w:r>
      <w:r w:rsidRPr="00B4735A">
        <w:rPr>
          <w:rFonts w:asciiTheme="minorHAnsi" w:hAnsiTheme="minorHAnsi" w:cstheme="minorHAnsi"/>
          <w:position w:val="1"/>
          <w:sz w:val="22"/>
          <w:szCs w:val="22"/>
        </w:rPr>
        <w:t>a</w:t>
      </w:r>
      <w:r w:rsidRPr="00B4735A">
        <w:rPr>
          <w:rFonts w:asciiTheme="minorHAnsi" w:hAnsiTheme="minorHAnsi" w:cstheme="minorHAnsi"/>
          <w:spacing w:val="-2"/>
          <w:position w:val="1"/>
          <w:sz w:val="22"/>
          <w:szCs w:val="22"/>
        </w:rPr>
        <w:t>b</w:t>
      </w:r>
      <w:r w:rsidRPr="00B4735A">
        <w:rPr>
          <w:rFonts w:asciiTheme="minorHAnsi" w:hAnsiTheme="minorHAnsi" w:cstheme="minorHAnsi"/>
          <w:spacing w:val="1"/>
          <w:position w:val="1"/>
          <w:sz w:val="22"/>
          <w:szCs w:val="22"/>
        </w:rPr>
        <w:t>l</w:t>
      </w:r>
      <w:r w:rsidRPr="00B4735A">
        <w:rPr>
          <w:rFonts w:asciiTheme="minorHAnsi" w:hAnsiTheme="minorHAnsi" w:cstheme="minorHAnsi"/>
          <w:spacing w:val="-1"/>
          <w:position w:val="1"/>
          <w:sz w:val="22"/>
          <w:szCs w:val="22"/>
        </w:rPr>
        <w:t>i</w:t>
      </w:r>
      <w:r w:rsidRPr="00B4735A">
        <w:rPr>
          <w:rFonts w:asciiTheme="minorHAnsi" w:hAnsiTheme="minorHAnsi" w:cstheme="minorHAnsi"/>
          <w:position w:val="1"/>
          <w:sz w:val="22"/>
          <w:szCs w:val="22"/>
        </w:rPr>
        <w:t>sh,</w:t>
      </w:r>
      <w:r w:rsidRPr="00B4735A">
        <w:rPr>
          <w:rFonts w:asciiTheme="minorHAnsi" w:hAnsiTheme="minorHAnsi" w:cstheme="minorHAnsi"/>
          <w:spacing w:val="-2"/>
          <w:position w:val="1"/>
          <w:sz w:val="22"/>
          <w:szCs w:val="22"/>
        </w:rPr>
        <w:t xml:space="preserve"> </w:t>
      </w:r>
      <w:r w:rsidRPr="00B4735A">
        <w:rPr>
          <w:rFonts w:asciiTheme="minorHAnsi" w:hAnsiTheme="minorHAnsi" w:cstheme="minorHAnsi"/>
          <w:spacing w:val="1"/>
          <w:position w:val="1"/>
          <w:sz w:val="22"/>
          <w:szCs w:val="22"/>
        </w:rPr>
        <w:t>f</w:t>
      </w:r>
      <w:r w:rsidRPr="00B4735A">
        <w:rPr>
          <w:rFonts w:asciiTheme="minorHAnsi" w:hAnsiTheme="minorHAnsi" w:cstheme="minorHAnsi"/>
          <w:position w:val="1"/>
          <w:sz w:val="22"/>
          <w:szCs w:val="22"/>
        </w:rPr>
        <w:t>o</w:t>
      </w:r>
      <w:r w:rsidRPr="00B4735A">
        <w:rPr>
          <w:rFonts w:asciiTheme="minorHAnsi" w:hAnsiTheme="minorHAnsi" w:cstheme="minorHAnsi"/>
          <w:spacing w:val="-2"/>
          <w:position w:val="1"/>
          <w:sz w:val="22"/>
          <w:szCs w:val="22"/>
        </w:rPr>
        <w:t>s</w:t>
      </w:r>
      <w:r w:rsidRPr="00B4735A">
        <w:rPr>
          <w:rFonts w:asciiTheme="minorHAnsi" w:hAnsiTheme="minorHAnsi" w:cstheme="minorHAnsi"/>
          <w:spacing w:val="1"/>
          <w:position w:val="1"/>
          <w:sz w:val="22"/>
          <w:szCs w:val="22"/>
        </w:rPr>
        <w:t>t</w:t>
      </w:r>
      <w:r w:rsidRPr="00B4735A">
        <w:rPr>
          <w:rFonts w:asciiTheme="minorHAnsi" w:hAnsiTheme="minorHAnsi" w:cstheme="minorHAnsi"/>
          <w:position w:val="1"/>
          <w:sz w:val="22"/>
          <w:szCs w:val="22"/>
        </w:rPr>
        <w:t>er</w:t>
      </w:r>
      <w:r w:rsidRPr="00B4735A">
        <w:rPr>
          <w:rFonts w:asciiTheme="minorHAnsi" w:hAnsiTheme="minorHAnsi" w:cstheme="minorHAnsi"/>
          <w:spacing w:val="-1"/>
          <w:position w:val="1"/>
          <w:sz w:val="22"/>
          <w:szCs w:val="22"/>
        </w:rPr>
        <w:t xml:space="preserve"> </w:t>
      </w:r>
      <w:r w:rsidRPr="00B4735A">
        <w:rPr>
          <w:rFonts w:asciiTheme="minorHAnsi" w:hAnsiTheme="minorHAnsi" w:cstheme="minorHAnsi"/>
          <w:position w:val="1"/>
          <w:sz w:val="22"/>
          <w:szCs w:val="22"/>
        </w:rPr>
        <w:t xml:space="preserve">and </w:t>
      </w:r>
      <w:r w:rsidRPr="00B4735A">
        <w:rPr>
          <w:rFonts w:asciiTheme="minorHAnsi" w:hAnsiTheme="minorHAnsi" w:cstheme="minorHAnsi"/>
          <w:spacing w:val="-3"/>
          <w:position w:val="1"/>
          <w:sz w:val="22"/>
          <w:szCs w:val="22"/>
        </w:rPr>
        <w:t>m</w:t>
      </w:r>
      <w:r w:rsidRPr="00B4735A">
        <w:rPr>
          <w:rFonts w:asciiTheme="minorHAnsi" w:hAnsiTheme="minorHAnsi" w:cstheme="minorHAnsi"/>
          <w:position w:val="1"/>
          <w:sz w:val="22"/>
          <w:szCs w:val="22"/>
        </w:rPr>
        <w:t>a</w:t>
      </w:r>
      <w:r w:rsidRPr="00B4735A">
        <w:rPr>
          <w:rFonts w:asciiTheme="minorHAnsi" w:hAnsiTheme="minorHAnsi" w:cstheme="minorHAnsi"/>
          <w:spacing w:val="1"/>
          <w:position w:val="1"/>
          <w:sz w:val="22"/>
          <w:szCs w:val="22"/>
        </w:rPr>
        <w:t>i</w:t>
      </w:r>
      <w:r w:rsidRPr="00B4735A">
        <w:rPr>
          <w:rFonts w:asciiTheme="minorHAnsi" w:hAnsiTheme="minorHAnsi" w:cstheme="minorHAnsi"/>
          <w:position w:val="1"/>
          <w:sz w:val="22"/>
          <w:szCs w:val="22"/>
        </w:rPr>
        <w:t>n</w:t>
      </w:r>
      <w:r w:rsidRPr="00B4735A">
        <w:rPr>
          <w:rFonts w:asciiTheme="minorHAnsi" w:hAnsiTheme="minorHAnsi" w:cstheme="minorHAnsi"/>
          <w:spacing w:val="-1"/>
          <w:position w:val="1"/>
          <w:sz w:val="22"/>
          <w:szCs w:val="22"/>
        </w:rPr>
        <w:t>t</w:t>
      </w:r>
      <w:r w:rsidRPr="00B4735A">
        <w:rPr>
          <w:rFonts w:asciiTheme="minorHAnsi" w:hAnsiTheme="minorHAnsi" w:cstheme="minorHAnsi"/>
          <w:spacing w:val="-2"/>
          <w:position w:val="1"/>
          <w:sz w:val="22"/>
          <w:szCs w:val="22"/>
        </w:rPr>
        <w:t>a</w:t>
      </w:r>
      <w:r w:rsidRPr="00B4735A">
        <w:rPr>
          <w:rFonts w:asciiTheme="minorHAnsi" w:hAnsiTheme="minorHAnsi" w:cstheme="minorHAnsi"/>
          <w:spacing w:val="1"/>
          <w:position w:val="1"/>
          <w:sz w:val="22"/>
          <w:szCs w:val="22"/>
        </w:rPr>
        <w:t>i</w:t>
      </w:r>
      <w:r w:rsidRPr="00B4735A">
        <w:rPr>
          <w:rFonts w:asciiTheme="minorHAnsi" w:hAnsiTheme="minorHAnsi" w:cstheme="minorHAnsi"/>
          <w:position w:val="1"/>
          <w:sz w:val="22"/>
          <w:szCs w:val="22"/>
        </w:rPr>
        <w:t xml:space="preserve">n </w:t>
      </w:r>
      <w:r w:rsidRPr="00B4735A">
        <w:rPr>
          <w:rFonts w:asciiTheme="minorHAnsi" w:hAnsiTheme="minorHAnsi" w:cstheme="minorHAnsi"/>
          <w:spacing w:val="-1"/>
          <w:position w:val="1"/>
          <w:sz w:val="22"/>
          <w:szCs w:val="22"/>
        </w:rPr>
        <w:t>w</w:t>
      </w:r>
      <w:r w:rsidRPr="00B4735A">
        <w:rPr>
          <w:rFonts w:asciiTheme="minorHAnsi" w:hAnsiTheme="minorHAnsi" w:cstheme="minorHAnsi"/>
          <w:position w:val="1"/>
          <w:sz w:val="22"/>
          <w:szCs w:val="22"/>
        </w:rPr>
        <w:t>o</w:t>
      </w:r>
      <w:r w:rsidRPr="00B4735A">
        <w:rPr>
          <w:rFonts w:asciiTheme="minorHAnsi" w:hAnsiTheme="minorHAnsi" w:cstheme="minorHAnsi"/>
          <w:spacing w:val="1"/>
          <w:position w:val="1"/>
          <w:sz w:val="22"/>
          <w:szCs w:val="22"/>
        </w:rPr>
        <w:t>r</w:t>
      </w:r>
      <w:r w:rsidRPr="00B4735A">
        <w:rPr>
          <w:rFonts w:asciiTheme="minorHAnsi" w:hAnsiTheme="minorHAnsi" w:cstheme="minorHAnsi"/>
          <w:spacing w:val="-2"/>
          <w:position w:val="1"/>
          <w:sz w:val="22"/>
          <w:szCs w:val="22"/>
        </w:rPr>
        <w:t>k</w:t>
      </w:r>
      <w:r w:rsidRPr="00B4735A">
        <w:rPr>
          <w:rFonts w:asciiTheme="minorHAnsi" w:hAnsiTheme="minorHAnsi" w:cstheme="minorHAnsi"/>
          <w:spacing w:val="1"/>
          <w:position w:val="1"/>
          <w:sz w:val="22"/>
          <w:szCs w:val="22"/>
        </w:rPr>
        <w:t>i</w:t>
      </w:r>
      <w:r w:rsidRPr="00B4735A">
        <w:rPr>
          <w:rFonts w:asciiTheme="minorHAnsi" w:hAnsiTheme="minorHAnsi" w:cstheme="minorHAnsi"/>
          <w:position w:val="1"/>
          <w:sz w:val="22"/>
          <w:szCs w:val="22"/>
        </w:rPr>
        <w:t>ng</w:t>
      </w:r>
      <w:r w:rsidRPr="00B4735A">
        <w:rPr>
          <w:rFonts w:asciiTheme="minorHAnsi" w:hAnsiTheme="minorHAnsi" w:cstheme="minorHAnsi"/>
          <w:spacing w:val="-2"/>
          <w:position w:val="1"/>
          <w:sz w:val="22"/>
          <w:szCs w:val="22"/>
        </w:rPr>
        <w:t xml:space="preserve"> </w:t>
      </w:r>
      <w:r w:rsidRPr="00B4735A">
        <w:rPr>
          <w:rFonts w:asciiTheme="minorHAnsi" w:hAnsiTheme="minorHAnsi" w:cstheme="minorHAnsi"/>
          <w:spacing w:val="1"/>
          <w:position w:val="1"/>
          <w:sz w:val="22"/>
          <w:szCs w:val="22"/>
        </w:rPr>
        <w:t>r</w:t>
      </w:r>
      <w:r w:rsidRPr="00B4735A">
        <w:rPr>
          <w:rFonts w:asciiTheme="minorHAnsi" w:hAnsiTheme="minorHAnsi" w:cstheme="minorHAnsi"/>
          <w:spacing w:val="-2"/>
          <w:position w:val="1"/>
          <w:sz w:val="22"/>
          <w:szCs w:val="22"/>
        </w:rPr>
        <w:t>e</w:t>
      </w:r>
      <w:r w:rsidRPr="00B4735A">
        <w:rPr>
          <w:rFonts w:asciiTheme="minorHAnsi" w:hAnsiTheme="minorHAnsi" w:cstheme="minorHAnsi"/>
          <w:spacing w:val="1"/>
          <w:position w:val="1"/>
          <w:sz w:val="22"/>
          <w:szCs w:val="22"/>
        </w:rPr>
        <w:t>l</w:t>
      </w:r>
      <w:r w:rsidRPr="00B4735A">
        <w:rPr>
          <w:rFonts w:asciiTheme="minorHAnsi" w:hAnsiTheme="minorHAnsi" w:cstheme="minorHAnsi"/>
          <w:position w:val="1"/>
          <w:sz w:val="22"/>
          <w:szCs w:val="22"/>
        </w:rPr>
        <w:t>a</w:t>
      </w:r>
      <w:r w:rsidRPr="00B4735A">
        <w:rPr>
          <w:rFonts w:asciiTheme="minorHAnsi" w:hAnsiTheme="minorHAnsi" w:cstheme="minorHAnsi"/>
          <w:spacing w:val="-1"/>
          <w:position w:val="1"/>
          <w:sz w:val="22"/>
          <w:szCs w:val="22"/>
        </w:rPr>
        <w:t>t</w:t>
      </w:r>
      <w:r w:rsidRPr="00B4735A">
        <w:rPr>
          <w:rFonts w:asciiTheme="minorHAnsi" w:hAnsiTheme="minorHAnsi" w:cstheme="minorHAnsi"/>
          <w:spacing w:val="1"/>
          <w:position w:val="1"/>
          <w:sz w:val="22"/>
          <w:szCs w:val="22"/>
        </w:rPr>
        <w:t>i</w:t>
      </w:r>
      <w:r w:rsidRPr="00B4735A">
        <w:rPr>
          <w:rFonts w:asciiTheme="minorHAnsi" w:hAnsiTheme="minorHAnsi" w:cstheme="minorHAnsi"/>
          <w:position w:val="1"/>
          <w:sz w:val="22"/>
          <w:szCs w:val="22"/>
        </w:rPr>
        <w:t>o</w:t>
      </w:r>
      <w:r w:rsidRPr="00B4735A">
        <w:rPr>
          <w:rFonts w:asciiTheme="minorHAnsi" w:hAnsiTheme="minorHAnsi" w:cstheme="minorHAnsi"/>
          <w:spacing w:val="-2"/>
          <w:position w:val="1"/>
          <w:sz w:val="22"/>
          <w:szCs w:val="22"/>
        </w:rPr>
        <w:t>n</w:t>
      </w:r>
      <w:r w:rsidRPr="00B4735A">
        <w:rPr>
          <w:rFonts w:asciiTheme="minorHAnsi" w:hAnsiTheme="minorHAnsi" w:cstheme="minorHAnsi"/>
          <w:position w:val="1"/>
          <w:sz w:val="22"/>
          <w:szCs w:val="22"/>
        </w:rPr>
        <w:t>sh</w:t>
      </w:r>
      <w:r w:rsidRPr="00B4735A">
        <w:rPr>
          <w:rFonts w:asciiTheme="minorHAnsi" w:hAnsiTheme="minorHAnsi" w:cstheme="minorHAnsi"/>
          <w:spacing w:val="1"/>
          <w:position w:val="1"/>
          <w:sz w:val="22"/>
          <w:szCs w:val="22"/>
        </w:rPr>
        <w:t>i</w:t>
      </w:r>
      <w:r w:rsidRPr="00B4735A">
        <w:rPr>
          <w:rFonts w:asciiTheme="minorHAnsi" w:hAnsiTheme="minorHAnsi" w:cstheme="minorHAnsi"/>
          <w:spacing w:val="-2"/>
          <w:position w:val="1"/>
          <w:sz w:val="22"/>
          <w:szCs w:val="22"/>
        </w:rPr>
        <w:t>p</w:t>
      </w:r>
      <w:r w:rsidRPr="00B4735A">
        <w:rPr>
          <w:rFonts w:asciiTheme="minorHAnsi" w:hAnsiTheme="minorHAnsi" w:cstheme="minorHAnsi"/>
          <w:position w:val="1"/>
          <w:sz w:val="22"/>
          <w:szCs w:val="22"/>
        </w:rPr>
        <w:t>s w</w:t>
      </w:r>
      <w:r w:rsidRPr="00B4735A">
        <w:rPr>
          <w:rFonts w:asciiTheme="minorHAnsi" w:hAnsiTheme="minorHAnsi" w:cstheme="minorHAnsi"/>
          <w:spacing w:val="-2"/>
          <w:position w:val="1"/>
          <w:sz w:val="22"/>
          <w:szCs w:val="22"/>
        </w:rPr>
        <w:t>i</w:t>
      </w:r>
      <w:r w:rsidRPr="00B4735A">
        <w:rPr>
          <w:rFonts w:asciiTheme="minorHAnsi" w:hAnsiTheme="minorHAnsi" w:cstheme="minorHAnsi"/>
          <w:spacing w:val="1"/>
          <w:position w:val="1"/>
          <w:sz w:val="22"/>
          <w:szCs w:val="22"/>
        </w:rPr>
        <w:t>t</w:t>
      </w:r>
      <w:r w:rsidRPr="00B4735A">
        <w:rPr>
          <w:rFonts w:asciiTheme="minorHAnsi" w:hAnsiTheme="minorHAnsi" w:cstheme="minorHAnsi"/>
          <w:position w:val="1"/>
          <w:sz w:val="22"/>
          <w:szCs w:val="22"/>
        </w:rPr>
        <w:t>h p</w:t>
      </w:r>
      <w:r w:rsidRPr="00B4735A">
        <w:rPr>
          <w:rFonts w:asciiTheme="minorHAnsi" w:hAnsiTheme="minorHAnsi" w:cstheme="minorHAnsi"/>
          <w:spacing w:val="-2"/>
          <w:position w:val="1"/>
          <w:sz w:val="22"/>
          <w:szCs w:val="22"/>
        </w:rPr>
        <w:t>e</w:t>
      </w:r>
      <w:r w:rsidRPr="00B4735A">
        <w:rPr>
          <w:rFonts w:asciiTheme="minorHAnsi" w:hAnsiTheme="minorHAnsi" w:cstheme="minorHAnsi"/>
          <w:position w:val="1"/>
          <w:sz w:val="22"/>
          <w:szCs w:val="22"/>
        </w:rPr>
        <w:t>e</w:t>
      </w:r>
      <w:r w:rsidRPr="00B4735A">
        <w:rPr>
          <w:rFonts w:asciiTheme="minorHAnsi" w:hAnsiTheme="minorHAnsi" w:cstheme="minorHAnsi"/>
          <w:spacing w:val="1"/>
          <w:position w:val="1"/>
          <w:sz w:val="22"/>
          <w:szCs w:val="22"/>
        </w:rPr>
        <w:t>r</w:t>
      </w:r>
      <w:r w:rsidRPr="00B4735A">
        <w:rPr>
          <w:rFonts w:asciiTheme="minorHAnsi" w:hAnsiTheme="minorHAnsi" w:cstheme="minorHAnsi"/>
          <w:position w:val="1"/>
          <w:sz w:val="22"/>
          <w:szCs w:val="22"/>
        </w:rPr>
        <w:t>s</w:t>
      </w:r>
      <w:r w:rsidRPr="00B4735A">
        <w:rPr>
          <w:rFonts w:asciiTheme="minorHAnsi" w:hAnsiTheme="minorHAnsi" w:cstheme="minorHAnsi"/>
          <w:spacing w:val="-2"/>
          <w:position w:val="1"/>
          <w:sz w:val="22"/>
          <w:szCs w:val="22"/>
        </w:rPr>
        <w:t xml:space="preserve"> </w:t>
      </w:r>
      <w:r w:rsidRPr="00B4735A">
        <w:rPr>
          <w:rFonts w:asciiTheme="minorHAnsi" w:hAnsiTheme="minorHAnsi" w:cstheme="minorHAnsi"/>
          <w:position w:val="1"/>
          <w:sz w:val="22"/>
          <w:szCs w:val="22"/>
        </w:rPr>
        <w:t>a</w:t>
      </w:r>
      <w:r w:rsidRPr="00B4735A">
        <w:rPr>
          <w:rFonts w:asciiTheme="minorHAnsi" w:hAnsiTheme="minorHAnsi" w:cstheme="minorHAnsi"/>
          <w:spacing w:val="4"/>
          <w:position w:val="1"/>
          <w:sz w:val="22"/>
          <w:szCs w:val="22"/>
        </w:rPr>
        <w:t>n</w:t>
      </w:r>
      <w:r w:rsidRPr="00B4735A">
        <w:rPr>
          <w:rFonts w:asciiTheme="minorHAnsi" w:hAnsiTheme="minorHAnsi" w:cstheme="minorHAnsi"/>
          <w:position w:val="1"/>
          <w:sz w:val="22"/>
          <w:szCs w:val="22"/>
        </w:rPr>
        <w:t xml:space="preserve">d </w:t>
      </w:r>
      <w:r w:rsidRPr="00B4735A">
        <w:rPr>
          <w:rFonts w:asciiTheme="minorHAnsi" w:hAnsiTheme="minorHAnsi" w:cstheme="minorHAnsi"/>
          <w:spacing w:val="-4"/>
          <w:position w:val="1"/>
          <w:sz w:val="22"/>
          <w:szCs w:val="22"/>
        </w:rPr>
        <w:t>m</w:t>
      </w:r>
      <w:r w:rsidRPr="00B4735A">
        <w:rPr>
          <w:rFonts w:asciiTheme="minorHAnsi" w:hAnsiTheme="minorHAnsi" w:cstheme="minorHAnsi"/>
          <w:position w:val="1"/>
          <w:sz w:val="22"/>
          <w:szCs w:val="22"/>
        </w:rPr>
        <w:t>ana</w:t>
      </w:r>
      <w:r w:rsidRPr="00B4735A">
        <w:rPr>
          <w:rFonts w:asciiTheme="minorHAnsi" w:hAnsiTheme="minorHAnsi" w:cstheme="minorHAnsi"/>
          <w:spacing w:val="-2"/>
          <w:position w:val="1"/>
          <w:sz w:val="22"/>
          <w:szCs w:val="22"/>
        </w:rPr>
        <w:t>g</w:t>
      </w:r>
      <w:r w:rsidRPr="00B4735A">
        <w:rPr>
          <w:rFonts w:asciiTheme="minorHAnsi" w:hAnsiTheme="minorHAnsi" w:cstheme="minorHAnsi"/>
          <w:position w:val="1"/>
          <w:sz w:val="22"/>
          <w:szCs w:val="22"/>
        </w:rPr>
        <w:t>e</w:t>
      </w:r>
      <w:r w:rsidRPr="00B4735A">
        <w:rPr>
          <w:rFonts w:asciiTheme="minorHAnsi" w:hAnsiTheme="minorHAnsi" w:cstheme="minorHAnsi"/>
          <w:spacing w:val="-3"/>
          <w:position w:val="1"/>
          <w:sz w:val="22"/>
          <w:szCs w:val="22"/>
        </w:rPr>
        <w:t>m</w:t>
      </w:r>
      <w:r w:rsidRPr="00B4735A">
        <w:rPr>
          <w:rFonts w:asciiTheme="minorHAnsi" w:hAnsiTheme="minorHAnsi" w:cstheme="minorHAnsi"/>
          <w:position w:val="1"/>
          <w:sz w:val="22"/>
          <w:szCs w:val="22"/>
        </w:rPr>
        <w:t>ent</w:t>
      </w:r>
      <w:r w:rsidRPr="00B4735A">
        <w:rPr>
          <w:rFonts w:asciiTheme="minorHAnsi" w:hAnsiTheme="minorHAnsi" w:cstheme="minorHAnsi"/>
          <w:spacing w:val="1"/>
          <w:position w:val="1"/>
          <w:sz w:val="22"/>
          <w:szCs w:val="22"/>
        </w:rPr>
        <w:t xml:space="preserve"> </w:t>
      </w:r>
      <w:r w:rsidRPr="00B4735A">
        <w:rPr>
          <w:rFonts w:asciiTheme="minorHAnsi" w:hAnsiTheme="minorHAnsi" w:cstheme="minorHAnsi"/>
          <w:spacing w:val="-1"/>
          <w:position w:val="1"/>
          <w:sz w:val="22"/>
          <w:szCs w:val="22"/>
        </w:rPr>
        <w:t>w</w:t>
      </w:r>
      <w:r w:rsidRPr="00B4735A">
        <w:rPr>
          <w:rFonts w:asciiTheme="minorHAnsi" w:hAnsiTheme="minorHAnsi" w:cstheme="minorHAnsi"/>
          <w:spacing w:val="1"/>
          <w:position w:val="1"/>
          <w:sz w:val="22"/>
          <w:szCs w:val="22"/>
        </w:rPr>
        <w:t>it</w:t>
      </w:r>
      <w:r w:rsidRPr="00B4735A">
        <w:rPr>
          <w:rFonts w:asciiTheme="minorHAnsi" w:hAnsiTheme="minorHAnsi" w:cstheme="minorHAnsi"/>
          <w:spacing w:val="-2"/>
          <w:position w:val="1"/>
          <w:sz w:val="22"/>
          <w:szCs w:val="22"/>
        </w:rPr>
        <w:t>h</w:t>
      </w:r>
      <w:r w:rsidRPr="00B4735A">
        <w:rPr>
          <w:rFonts w:asciiTheme="minorHAnsi" w:hAnsiTheme="minorHAnsi" w:cstheme="minorHAnsi"/>
          <w:spacing w:val="1"/>
          <w:position w:val="1"/>
          <w:sz w:val="22"/>
          <w:szCs w:val="22"/>
        </w:rPr>
        <w:t>i</w:t>
      </w:r>
      <w:r w:rsidRPr="00B4735A">
        <w:rPr>
          <w:rFonts w:asciiTheme="minorHAnsi" w:hAnsiTheme="minorHAnsi" w:cstheme="minorHAnsi"/>
          <w:position w:val="1"/>
          <w:sz w:val="22"/>
          <w:szCs w:val="22"/>
        </w:rPr>
        <w:t>n</w:t>
      </w:r>
      <w:r w:rsidRPr="00B4735A">
        <w:rPr>
          <w:rFonts w:asciiTheme="minorHAnsi" w:hAnsiTheme="minorHAnsi" w:cstheme="minorHAnsi"/>
          <w:spacing w:val="-2"/>
          <w:position w:val="1"/>
          <w:sz w:val="22"/>
          <w:szCs w:val="22"/>
        </w:rPr>
        <w:t xml:space="preserve"> </w:t>
      </w:r>
      <w:r w:rsidRPr="00B4735A">
        <w:rPr>
          <w:rFonts w:asciiTheme="minorHAnsi" w:hAnsiTheme="minorHAnsi" w:cstheme="minorHAnsi"/>
          <w:spacing w:val="1"/>
          <w:position w:val="1"/>
          <w:sz w:val="22"/>
          <w:szCs w:val="22"/>
        </w:rPr>
        <w:t>t</w:t>
      </w:r>
      <w:r w:rsidRPr="00B4735A">
        <w:rPr>
          <w:rFonts w:asciiTheme="minorHAnsi" w:hAnsiTheme="minorHAnsi" w:cstheme="minorHAnsi"/>
          <w:position w:val="1"/>
          <w:sz w:val="22"/>
          <w:szCs w:val="22"/>
        </w:rPr>
        <w:t xml:space="preserve">he </w:t>
      </w:r>
      <w:r w:rsidRPr="00B4735A">
        <w:rPr>
          <w:rFonts w:asciiTheme="minorHAnsi" w:hAnsiTheme="minorHAnsi" w:cstheme="minorHAnsi"/>
          <w:spacing w:val="-2"/>
          <w:position w:val="1"/>
          <w:sz w:val="22"/>
          <w:szCs w:val="22"/>
        </w:rPr>
        <w:t>c</w:t>
      </w:r>
      <w:r w:rsidRPr="00B4735A">
        <w:rPr>
          <w:rFonts w:asciiTheme="minorHAnsi" w:hAnsiTheme="minorHAnsi" w:cstheme="minorHAnsi"/>
          <w:position w:val="1"/>
          <w:sz w:val="22"/>
          <w:szCs w:val="22"/>
        </w:rPr>
        <w:t>o</w:t>
      </w:r>
      <w:r w:rsidRPr="00B4735A">
        <w:rPr>
          <w:rFonts w:asciiTheme="minorHAnsi" w:hAnsiTheme="minorHAnsi" w:cstheme="minorHAnsi"/>
          <w:spacing w:val="-4"/>
          <w:position w:val="1"/>
          <w:sz w:val="22"/>
          <w:szCs w:val="22"/>
        </w:rPr>
        <w:t>m</w:t>
      </w:r>
      <w:r w:rsidRPr="00B4735A">
        <w:rPr>
          <w:rFonts w:asciiTheme="minorHAnsi" w:hAnsiTheme="minorHAnsi" w:cstheme="minorHAnsi"/>
          <w:position w:val="1"/>
          <w:sz w:val="22"/>
          <w:szCs w:val="22"/>
        </w:rPr>
        <w:t>pan</w:t>
      </w:r>
      <w:r w:rsidRPr="00B4735A">
        <w:rPr>
          <w:rFonts w:asciiTheme="minorHAnsi" w:hAnsiTheme="minorHAnsi" w:cstheme="minorHAnsi"/>
          <w:spacing w:val="-2"/>
          <w:position w:val="1"/>
          <w:sz w:val="22"/>
          <w:szCs w:val="22"/>
        </w:rPr>
        <w:t>y</w:t>
      </w:r>
      <w:r w:rsidRPr="00B4735A">
        <w:rPr>
          <w:rFonts w:asciiTheme="minorHAnsi" w:hAnsiTheme="minorHAnsi" w:cstheme="minorHAnsi"/>
          <w:position w:val="1"/>
          <w:sz w:val="22"/>
          <w:szCs w:val="22"/>
        </w:rPr>
        <w:t>.</w:t>
      </w:r>
    </w:p>
    <w:p w14:paraId="46EE03A5" w14:textId="77777777" w:rsidR="00077844" w:rsidRPr="00B4735A" w:rsidRDefault="00B4735A">
      <w:pPr>
        <w:spacing w:line="240" w:lineRule="exact"/>
        <w:ind w:left="460"/>
        <w:rPr>
          <w:rFonts w:asciiTheme="minorHAnsi" w:hAnsiTheme="minorHAnsi" w:cstheme="minorHAnsi"/>
          <w:sz w:val="22"/>
          <w:szCs w:val="22"/>
        </w:rPr>
      </w:pPr>
      <w:r w:rsidRPr="00B4735A">
        <w:rPr>
          <w:rFonts w:asciiTheme="minorHAnsi" w:eastAsia="Courier New" w:hAnsiTheme="minorHAnsi" w:cstheme="minorHAnsi"/>
          <w:position w:val="2"/>
          <w:sz w:val="22"/>
          <w:szCs w:val="22"/>
        </w:rPr>
        <w:t>o</w:t>
      </w:r>
      <w:r w:rsidRPr="00B4735A">
        <w:rPr>
          <w:rFonts w:asciiTheme="minorHAnsi" w:eastAsia="Courier New" w:hAnsiTheme="minorHAnsi" w:cstheme="minorHAnsi"/>
          <w:spacing w:val="96"/>
          <w:position w:val="2"/>
          <w:sz w:val="22"/>
          <w:szCs w:val="22"/>
        </w:rPr>
        <w:t xml:space="preserve"> </w:t>
      </w:r>
      <w:r w:rsidRPr="00B4735A">
        <w:rPr>
          <w:rFonts w:asciiTheme="minorHAnsi" w:hAnsiTheme="minorHAnsi" w:cstheme="minorHAnsi"/>
          <w:position w:val="2"/>
          <w:sz w:val="22"/>
          <w:szCs w:val="22"/>
        </w:rPr>
        <w:t>Spec</w:t>
      </w:r>
      <w:r w:rsidRPr="00B4735A">
        <w:rPr>
          <w:rFonts w:asciiTheme="minorHAnsi" w:hAnsiTheme="minorHAnsi" w:cstheme="minorHAnsi"/>
          <w:spacing w:val="-1"/>
          <w:position w:val="2"/>
          <w:sz w:val="22"/>
          <w:szCs w:val="22"/>
        </w:rPr>
        <w:t>i</w:t>
      </w:r>
      <w:r w:rsidRPr="00B4735A">
        <w:rPr>
          <w:rFonts w:asciiTheme="minorHAnsi" w:hAnsiTheme="minorHAnsi" w:cstheme="minorHAnsi"/>
          <w:spacing w:val="1"/>
          <w:position w:val="2"/>
          <w:sz w:val="22"/>
          <w:szCs w:val="22"/>
        </w:rPr>
        <w:t>f</w:t>
      </w:r>
      <w:r w:rsidRPr="00B4735A">
        <w:rPr>
          <w:rFonts w:asciiTheme="minorHAnsi" w:hAnsiTheme="minorHAnsi" w:cstheme="minorHAnsi"/>
          <w:spacing w:val="-1"/>
          <w:position w:val="2"/>
          <w:sz w:val="22"/>
          <w:szCs w:val="22"/>
        </w:rPr>
        <w:t>i</w:t>
      </w:r>
      <w:r w:rsidRPr="00B4735A">
        <w:rPr>
          <w:rFonts w:asciiTheme="minorHAnsi" w:hAnsiTheme="minorHAnsi" w:cstheme="minorHAnsi"/>
          <w:position w:val="2"/>
          <w:sz w:val="22"/>
          <w:szCs w:val="22"/>
        </w:rPr>
        <w:t>ca</w:t>
      </w:r>
      <w:r w:rsidRPr="00B4735A">
        <w:rPr>
          <w:rFonts w:asciiTheme="minorHAnsi" w:hAnsiTheme="minorHAnsi" w:cstheme="minorHAnsi"/>
          <w:spacing w:val="-1"/>
          <w:position w:val="2"/>
          <w:sz w:val="22"/>
          <w:szCs w:val="22"/>
        </w:rPr>
        <w:t>l</w:t>
      </w:r>
      <w:r w:rsidRPr="00B4735A">
        <w:rPr>
          <w:rFonts w:asciiTheme="minorHAnsi" w:hAnsiTheme="minorHAnsi" w:cstheme="minorHAnsi"/>
          <w:spacing w:val="1"/>
          <w:position w:val="2"/>
          <w:sz w:val="22"/>
          <w:szCs w:val="22"/>
        </w:rPr>
        <w:t>l</w:t>
      </w:r>
      <w:r w:rsidRPr="00B4735A">
        <w:rPr>
          <w:rFonts w:asciiTheme="minorHAnsi" w:hAnsiTheme="minorHAnsi" w:cstheme="minorHAnsi"/>
          <w:position w:val="2"/>
          <w:sz w:val="22"/>
          <w:szCs w:val="22"/>
        </w:rPr>
        <w:t>y</w:t>
      </w:r>
      <w:r w:rsidRPr="00B4735A">
        <w:rPr>
          <w:rFonts w:asciiTheme="minorHAnsi" w:hAnsiTheme="minorHAnsi" w:cstheme="minorHAnsi"/>
          <w:spacing w:val="-2"/>
          <w:position w:val="2"/>
          <w:sz w:val="22"/>
          <w:szCs w:val="22"/>
        </w:rPr>
        <w:t xml:space="preserve"> </w:t>
      </w:r>
      <w:r w:rsidRPr="00B4735A">
        <w:rPr>
          <w:rFonts w:asciiTheme="minorHAnsi" w:hAnsiTheme="minorHAnsi" w:cstheme="minorHAnsi"/>
          <w:spacing w:val="-4"/>
          <w:position w:val="2"/>
          <w:sz w:val="22"/>
          <w:szCs w:val="22"/>
        </w:rPr>
        <w:t>m</w:t>
      </w:r>
      <w:r w:rsidRPr="00B4735A">
        <w:rPr>
          <w:rFonts w:asciiTheme="minorHAnsi" w:hAnsiTheme="minorHAnsi" w:cstheme="minorHAnsi"/>
          <w:position w:val="2"/>
          <w:sz w:val="22"/>
          <w:szCs w:val="22"/>
        </w:rPr>
        <w:t>a</w:t>
      </w:r>
      <w:r w:rsidRPr="00B4735A">
        <w:rPr>
          <w:rFonts w:asciiTheme="minorHAnsi" w:hAnsiTheme="minorHAnsi" w:cstheme="minorHAnsi"/>
          <w:spacing w:val="1"/>
          <w:position w:val="2"/>
          <w:sz w:val="22"/>
          <w:szCs w:val="22"/>
        </w:rPr>
        <w:t>i</w:t>
      </w:r>
      <w:r w:rsidRPr="00B4735A">
        <w:rPr>
          <w:rFonts w:asciiTheme="minorHAnsi" w:hAnsiTheme="minorHAnsi" w:cstheme="minorHAnsi"/>
          <w:position w:val="2"/>
          <w:sz w:val="22"/>
          <w:szCs w:val="22"/>
        </w:rPr>
        <w:t>n</w:t>
      </w:r>
      <w:r w:rsidRPr="00B4735A">
        <w:rPr>
          <w:rFonts w:asciiTheme="minorHAnsi" w:hAnsiTheme="minorHAnsi" w:cstheme="minorHAnsi"/>
          <w:spacing w:val="1"/>
          <w:position w:val="2"/>
          <w:sz w:val="22"/>
          <w:szCs w:val="22"/>
        </w:rPr>
        <w:t>t</w:t>
      </w:r>
      <w:r w:rsidRPr="00B4735A">
        <w:rPr>
          <w:rFonts w:asciiTheme="minorHAnsi" w:hAnsiTheme="minorHAnsi" w:cstheme="minorHAnsi"/>
          <w:position w:val="2"/>
          <w:sz w:val="22"/>
          <w:szCs w:val="22"/>
        </w:rPr>
        <w:t>a</w:t>
      </w:r>
      <w:r w:rsidRPr="00B4735A">
        <w:rPr>
          <w:rFonts w:asciiTheme="minorHAnsi" w:hAnsiTheme="minorHAnsi" w:cstheme="minorHAnsi"/>
          <w:spacing w:val="1"/>
          <w:position w:val="2"/>
          <w:sz w:val="22"/>
          <w:szCs w:val="22"/>
        </w:rPr>
        <w:t>i</w:t>
      </w:r>
      <w:r w:rsidRPr="00B4735A">
        <w:rPr>
          <w:rFonts w:asciiTheme="minorHAnsi" w:hAnsiTheme="minorHAnsi" w:cstheme="minorHAnsi"/>
          <w:position w:val="2"/>
          <w:sz w:val="22"/>
          <w:szCs w:val="22"/>
        </w:rPr>
        <w:t>n</w:t>
      </w:r>
      <w:r w:rsidRPr="00B4735A">
        <w:rPr>
          <w:rFonts w:asciiTheme="minorHAnsi" w:hAnsiTheme="minorHAnsi" w:cstheme="minorHAnsi"/>
          <w:spacing w:val="-2"/>
          <w:position w:val="2"/>
          <w:sz w:val="22"/>
          <w:szCs w:val="22"/>
        </w:rPr>
        <w:t xml:space="preserve"> </w:t>
      </w:r>
      <w:r w:rsidRPr="00B4735A">
        <w:rPr>
          <w:rFonts w:asciiTheme="minorHAnsi" w:hAnsiTheme="minorHAnsi" w:cstheme="minorHAnsi"/>
          <w:position w:val="2"/>
          <w:sz w:val="22"/>
          <w:szCs w:val="22"/>
        </w:rPr>
        <w:t>c</w:t>
      </w:r>
      <w:r w:rsidRPr="00B4735A">
        <w:rPr>
          <w:rFonts w:asciiTheme="minorHAnsi" w:hAnsiTheme="minorHAnsi" w:cstheme="minorHAnsi"/>
          <w:spacing w:val="-1"/>
          <w:position w:val="2"/>
          <w:sz w:val="22"/>
          <w:szCs w:val="22"/>
        </w:rPr>
        <w:t>l</w:t>
      </w:r>
      <w:r w:rsidRPr="00B4735A">
        <w:rPr>
          <w:rFonts w:asciiTheme="minorHAnsi" w:hAnsiTheme="minorHAnsi" w:cstheme="minorHAnsi"/>
          <w:position w:val="2"/>
          <w:sz w:val="22"/>
          <w:szCs w:val="22"/>
        </w:rPr>
        <w:t>ose</w:t>
      </w:r>
      <w:r w:rsidRPr="00B4735A">
        <w:rPr>
          <w:rFonts w:asciiTheme="minorHAnsi" w:hAnsiTheme="minorHAnsi" w:cstheme="minorHAnsi"/>
          <w:spacing w:val="-2"/>
          <w:position w:val="2"/>
          <w:sz w:val="22"/>
          <w:szCs w:val="22"/>
        </w:rPr>
        <w:t xml:space="preserve"> </w:t>
      </w:r>
      <w:r w:rsidRPr="00B4735A">
        <w:rPr>
          <w:rFonts w:asciiTheme="minorHAnsi" w:hAnsiTheme="minorHAnsi" w:cstheme="minorHAnsi"/>
          <w:spacing w:val="-1"/>
          <w:position w:val="2"/>
          <w:sz w:val="22"/>
          <w:szCs w:val="22"/>
        </w:rPr>
        <w:t>w</w:t>
      </w:r>
      <w:r w:rsidRPr="00B4735A">
        <w:rPr>
          <w:rFonts w:asciiTheme="minorHAnsi" w:hAnsiTheme="minorHAnsi" w:cstheme="minorHAnsi"/>
          <w:position w:val="2"/>
          <w:sz w:val="22"/>
          <w:szCs w:val="22"/>
        </w:rPr>
        <w:t>o</w:t>
      </w:r>
      <w:r w:rsidRPr="00B4735A">
        <w:rPr>
          <w:rFonts w:asciiTheme="minorHAnsi" w:hAnsiTheme="minorHAnsi" w:cstheme="minorHAnsi"/>
          <w:spacing w:val="1"/>
          <w:position w:val="2"/>
          <w:sz w:val="22"/>
          <w:szCs w:val="22"/>
        </w:rPr>
        <w:t>r</w:t>
      </w:r>
      <w:r w:rsidRPr="00B4735A">
        <w:rPr>
          <w:rFonts w:asciiTheme="minorHAnsi" w:hAnsiTheme="minorHAnsi" w:cstheme="minorHAnsi"/>
          <w:spacing w:val="-2"/>
          <w:position w:val="2"/>
          <w:sz w:val="22"/>
          <w:szCs w:val="22"/>
        </w:rPr>
        <w:t>k</w:t>
      </w:r>
      <w:r w:rsidRPr="00B4735A">
        <w:rPr>
          <w:rFonts w:asciiTheme="minorHAnsi" w:hAnsiTheme="minorHAnsi" w:cstheme="minorHAnsi"/>
          <w:spacing w:val="1"/>
          <w:position w:val="2"/>
          <w:sz w:val="22"/>
          <w:szCs w:val="22"/>
        </w:rPr>
        <w:t>i</w:t>
      </w:r>
      <w:r w:rsidRPr="00B4735A">
        <w:rPr>
          <w:rFonts w:asciiTheme="minorHAnsi" w:hAnsiTheme="minorHAnsi" w:cstheme="minorHAnsi"/>
          <w:position w:val="2"/>
          <w:sz w:val="22"/>
          <w:szCs w:val="22"/>
        </w:rPr>
        <w:t>ng</w:t>
      </w:r>
      <w:r w:rsidRPr="00B4735A">
        <w:rPr>
          <w:rFonts w:asciiTheme="minorHAnsi" w:hAnsiTheme="minorHAnsi" w:cstheme="minorHAnsi"/>
          <w:spacing w:val="-2"/>
          <w:position w:val="2"/>
          <w:sz w:val="22"/>
          <w:szCs w:val="22"/>
        </w:rPr>
        <w:t xml:space="preserve"> </w:t>
      </w:r>
      <w:r w:rsidRPr="00B4735A">
        <w:rPr>
          <w:rFonts w:asciiTheme="minorHAnsi" w:hAnsiTheme="minorHAnsi" w:cstheme="minorHAnsi"/>
          <w:spacing w:val="1"/>
          <w:position w:val="2"/>
          <w:sz w:val="22"/>
          <w:szCs w:val="22"/>
        </w:rPr>
        <w:t>r</w:t>
      </w:r>
      <w:r w:rsidRPr="00B4735A">
        <w:rPr>
          <w:rFonts w:asciiTheme="minorHAnsi" w:hAnsiTheme="minorHAnsi" w:cstheme="minorHAnsi"/>
          <w:position w:val="2"/>
          <w:sz w:val="22"/>
          <w:szCs w:val="22"/>
        </w:rPr>
        <w:t>e</w:t>
      </w:r>
      <w:r w:rsidRPr="00B4735A">
        <w:rPr>
          <w:rFonts w:asciiTheme="minorHAnsi" w:hAnsiTheme="minorHAnsi" w:cstheme="minorHAnsi"/>
          <w:spacing w:val="1"/>
          <w:position w:val="2"/>
          <w:sz w:val="22"/>
          <w:szCs w:val="22"/>
        </w:rPr>
        <w:t>l</w:t>
      </w:r>
      <w:r w:rsidRPr="00B4735A">
        <w:rPr>
          <w:rFonts w:asciiTheme="minorHAnsi" w:hAnsiTheme="minorHAnsi" w:cstheme="minorHAnsi"/>
          <w:spacing w:val="-2"/>
          <w:position w:val="2"/>
          <w:sz w:val="22"/>
          <w:szCs w:val="22"/>
        </w:rPr>
        <w:t>a</w:t>
      </w:r>
      <w:r w:rsidRPr="00B4735A">
        <w:rPr>
          <w:rFonts w:asciiTheme="minorHAnsi" w:hAnsiTheme="minorHAnsi" w:cstheme="minorHAnsi"/>
          <w:spacing w:val="1"/>
          <w:position w:val="2"/>
          <w:sz w:val="22"/>
          <w:szCs w:val="22"/>
        </w:rPr>
        <w:t>ti</w:t>
      </w:r>
      <w:r w:rsidRPr="00B4735A">
        <w:rPr>
          <w:rFonts w:asciiTheme="minorHAnsi" w:hAnsiTheme="minorHAnsi" w:cstheme="minorHAnsi"/>
          <w:spacing w:val="-2"/>
          <w:position w:val="2"/>
          <w:sz w:val="22"/>
          <w:szCs w:val="22"/>
        </w:rPr>
        <w:t>o</w:t>
      </w:r>
      <w:r w:rsidRPr="00B4735A">
        <w:rPr>
          <w:rFonts w:asciiTheme="minorHAnsi" w:hAnsiTheme="minorHAnsi" w:cstheme="minorHAnsi"/>
          <w:position w:val="2"/>
          <w:sz w:val="22"/>
          <w:szCs w:val="22"/>
        </w:rPr>
        <w:t>ns</w:t>
      </w:r>
      <w:r w:rsidRPr="00B4735A">
        <w:rPr>
          <w:rFonts w:asciiTheme="minorHAnsi" w:hAnsiTheme="minorHAnsi" w:cstheme="minorHAnsi"/>
          <w:spacing w:val="-2"/>
          <w:position w:val="2"/>
          <w:sz w:val="22"/>
          <w:szCs w:val="22"/>
        </w:rPr>
        <w:t>h</w:t>
      </w:r>
      <w:r w:rsidRPr="00B4735A">
        <w:rPr>
          <w:rFonts w:asciiTheme="minorHAnsi" w:hAnsiTheme="minorHAnsi" w:cstheme="minorHAnsi"/>
          <w:spacing w:val="1"/>
          <w:position w:val="2"/>
          <w:sz w:val="22"/>
          <w:szCs w:val="22"/>
        </w:rPr>
        <w:t>i</w:t>
      </w:r>
      <w:r w:rsidRPr="00B4735A">
        <w:rPr>
          <w:rFonts w:asciiTheme="minorHAnsi" w:hAnsiTheme="minorHAnsi" w:cstheme="minorHAnsi"/>
          <w:position w:val="2"/>
          <w:sz w:val="22"/>
          <w:szCs w:val="22"/>
        </w:rPr>
        <w:t xml:space="preserve">p </w:t>
      </w:r>
      <w:r w:rsidRPr="00B4735A">
        <w:rPr>
          <w:rFonts w:asciiTheme="minorHAnsi" w:hAnsiTheme="minorHAnsi" w:cstheme="minorHAnsi"/>
          <w:spacing w:val="-1"/>
          <w:position w:val="2"/>
          <w:sz w:val="22"/>
          <w:szCs w:val="22"/>
        </w:rPr>
        <w:t>wi</w:t>
      </w:r>
      <w:r w:rsidRPr="00B4735A">
        <w:rPr>
          <w:rFonts w:asciiTheme="minorHAnsi" w:hAnsiTheme="minorHAnsi" w:cstheme="minorHAnsi"/>
          <w:spacing w:val="1"/>
          <w:position w:val="2"/>
          <w:sz w:val="22"/>
          <w:szCs w:val="22"/>
        </w:rPr>
        <w:t>t</w:t>
      </w:r>
      <w:r w:rsidRPr="00B4735A">
        <w:rPr>
          <w:rFonts w:asciiTheme="minorHAnsi" w:hAnsiTheme="minorHAnsi" w:cstheme="minorHAnsi"/>
          <w:position w:val="2"/>
          <w:sz w:val="22"/>
          <w:szCs w:val="22"/>
        </w:rPr>
        <w:t xml:space="preserve">h </w:t>
      </w:r>
      <w:r w:rsidRPr="00B4735A">
        <w:rPr>
          <w:rFonts w:asciiTheme="minorHAnsi" w:hAnsiTheme="minorHAnsi" w:cstheme="minorHAnsi"/>
          <w:spacing w:val="-3"/>
          <w:position w:val="2"/>
          <w:sz w:val="22"/>
          <w:szCs w:val="22"/>
        </w:rPr>
        <w:t>F</w:t>
      </w:r>
      <w:r w:rsidRPr="00B4735A">
        <w:rPr>
          <w:rFonts w:asciiTheme="minorHAnsi" w:hAnsiTheme="minorHAnsi" w:cstheme="minorHAnsi"/>
          <w:spacing w:val="1"/>
          <w:position w:val="2"/>
          <w:sz w:val="22"/>
          <w:szCs w:val="22"/>
        </w:rPr>
        <w:t>i</w:t>
      </w:r>
      <w:r w:rsidRPr="00B4735A">
        <w:rPr>
          <w:rFonts w:asciiTheme="minorHAnsi" w:hAnsiTheme="minorHAnsi" w:cstheme="minorHAnsi"/>
          <w:position w:val="2"/>
          <w:sz w:val="22"/>
          <w:szCs w:val="22"/>
        </w:rPr>
        <w:t>nan</w:t>
      </w:r>
      <w:r w:rsidRPr="00B4735A">
        <w:rPr>
          <w:rFonts w:asciiTheme="minorHAnsi" w:hAnsiTheme="minorHAnsi" w:cstheme="minorHAnsi"/>
          <w:spacing w:val="-2"/>
          <w:position w:val="2"/>
          <w:sz w:val="22"/>
          <w:szCs w:val="22"/>
        </w:rPr>
        <w:t>c</w:t>
      </w:r>
      <w:r w:rsidRPr="00B4735A">
        <w:rPr>
          <w:rFonts w:asciiTheme="minorHAnsi" w:hAnsiTheme="minorHAnsi" w:cstheme="minorHAnsi"/>
          <w:spacing w:val="1"/>
          <w:position w:val="2"/>
          <w:sz w:val="22"/>
          <w:szCs w:val="22"/>
        </w:rPr>
        <w:t>i</w:t>
      </w:r>
      <w:r w:rsidRPr="00B4735A">
        <w:rPr>
          <w:rFonts w:asciiTheme="minorHAnsi" w:hAnsiTheme="minorHAnsi" w:cstheme="minorHAnsi"/>
          <w:spacing w:val="-2"/>
          <w:position w:val="2"/>
          <w:sz w:val="22"/>
          <w:szCs w:val="22"/>
        </w:rPr>
        <w:t>a</w:t>
      </w:r>
      <w:r w:rsidRPr="00B4735A">
        <w:rPr>
          <w:rFonts w:asciiTheme="minorHAnsi" w:hAnsiTheme="minorHAnsi" w:cstheme="minorHAnsi"/>
          <w:position w:val="2"/>
          <w:sz w:val="22"/>
          <w:szCs w:val="22"/>
        </w:rPr>
        <w:t>l</w:t>
      </w:r>
      <w:r w:rsidRPr="00B4735A">
        <w:rPr>
          <w:rFonts w:asciiTheme="minorHAnsi" w:hAnsiTheme="minorHAnsi" w:cstheme="minorHAnsi"/>
          <w:spacing w:val="1"/>
          <w:position w:val="2"/>
          <w:sz w:val="22"/>
          <w:szCs w:val="22"/>
        </w:rPr>
        <w:t xml:space="preserve"> </w:t>
      </w:r>
      <w:r w:rsidRPr="00B4735A">
        <w:rPr>
          <w:rFonts w:asciiTheme="minorHAnsi" w:hAnsiTheme="minorHAnsi" w:cstheme="minorHAnsi"/>
          <w:position w:val="2"/>
          <w:sz w:val="22"/>
          <w:szCs w:val="22"/>
        </w:rPr>
        <w:t>S</w:t>
      </w:r>
      <w:r w:rsidRPr="00B4735A">
        <w:rPr>
          <w:rFonts w:asciiTheme="minorHAnsi" w:hAnsiTheme="minorHAnsi" w:cstheme="minorHAnsi"/>
          <w:spacing w:val="-3"/>
          <w:position w:val="2"/>
          <w:sz w:val="22"/>
          <w:szCs w:val="22"/>
        </w:rPr>
        <w:t>y</w:t>
      </w:r>
      <w:r w:rsidRPr="00B4735A">
        <w:rPr>
          <w:rFonts w:asciiTheme="minorHAnsi" w:hAnsiTheme="minorHAnsi" w:cstheme="minorHAnsi"/>
          <w:position w:val="2"/>
          <w:sz w:val="22"/>
          <w:szCs w:val="22"/>
        </w:rPr>
        <w:t>s</w:t>
      </w:r>
      <w:r w:rsidRPr="00B4735A">
        <w:rPr>
          <w:rFonts w:asciiTheme="minorHAnsi" w:hAnsiTheme="minorHAnsi" w:cstheme="minorHAnsi"/>
          <w:spacing w:val="1"/>
          <w:position w:val="2"/>
          <w:sz w:val="22"/>
          <w:szCs w:val="22"/>
        </w:rPr>
        <w:t>t</w:t>
      </w:r>
      <w:r w:rsidRPr="00B4735A">
        <w:rPr>
          <w:rFonts w:asciiTheme="minorHAnsi" w:hAnsiTheme="minorHAnsi" w:cstheme="minorHAnsi"/>
          <w:position w:val="2"/>
          <w:sz w:val="22"/>
          <w:szCs w:val="22"/>
        </w:rPr>
        <w:t>e</w:t>
      </w:r>
      <w:r w:rsidRPr="00B4735A">
        <w:rPr>
          <w:rFonts w:asciiTheme="minorHAnsi" w:hAnsiTheme="minorHAnsi" w:cstheme="minorHAnsi"/>
          <w:spacing w:val="-3"/>
          <w:position w:val="2"/>
          <w:sz w:val="22"/>
          <w:szCs w:val="22"/>
        </w:rPr>
        <w:t>m</w:t>
      </w:r>
      <w:r w:rsidRPr="00B4735A">
        <w:rPr>
          <w:rFonts w:asciiTheme="minorHAnsi" w:hAnsiTheme="minorHAnsi" w:cstheme="minorHAnsi"/>
          <w:position w:val="2"/>
          <w:sz w:val="22"/>
          <w:szCs w:val="22"/>
        </w:rPr>
        <w:t xml:space="preserve">s </w:t>
      </w:r>
      <w:r w:rsidRPr="00B4735A">
        <w:rPr>
          <w:rFonts w:asciiTheme="minorHAnsi" w:hAnsiTheme="minorHAnsi" w:cstheme="minorHAnsi"/>
          <w:spacing w:val="-2"/>
          <w:position w:val="2"/>
          <w:sz w:val="22"/>
          <w:szCs w:val="22"/>
        </w:rPr>
        <w:t>g</w:t>
      </w:r>
      <w:r w:rsidRPr="00B4735A">
        <w:rPr>
          <w:rFonts w:asciiTheme="minorHAnsi" w:hAnsiTheme="minorHAnsi" w:cstheme="minorHAnsi"/>
          <w:spacing w:val="1"/>
          <w:position w:val="2"/>
          <w:sz w:val="22"/>
          <w:szCs w:val="22"/>
        </w:rPr>
        <w:t>r</w:t>
      </w:r>
      <w:r w:rsidRPr="00B4735A">
        <w:rPr>
          <w:rFonts w:asciiTheme="minorHAnsi" w:hAnsiTheme="minorHAnsi" w:cstheme="minorHAnsi"/>
          <w:position w:val="2"/>
          <w:sz w:val="22"/>
          <w:szCs w:val="22"/>
        </w:rPr>
        <w:t xml:space="preserve">oup </w:t>
      </w:r>
      <w:r w:rsidRPr="00B4735A">
        <w:rPr>
          <w:rFonts w:asciiTheme="minorHAnsi" w:hAnsiTheme="minorHAnsi" w:cstheme="minorHAnsi"/>
          <w:spacing w:val="1"/>
          <w:position w:val="2"/>
          <w:sz w:val="22"/>
          <w:szCs w:val="22"/>
        </w:rPr>
        <w:t>t</w:t>
      </w:r>
      <w:r w:rsidRPr="00B4735A">
        <w:rPr>
          <w:rFonts w:asciiTheme="minorHAnsi" w:hAnsiTheme="minorHAnsi" w:cstheme="minorHAnsi"/>
          <w:position w:val="2"/>
          <w:sz w:val="22"/>
          <w:szCs w:val="22"/>
        </w:rPr>
        <w:t>o</w:t>
      </w:r>
      <w:r w:rsidRPr="00B4735A">
        <w:rPr>
          <w:rFonts w:asciiTheme="minorHAnsi" w:hAnsiTheme="minorHAnsi" w:cstheme="minorHAnsi"/>
          <w:spacing w:val="-2"/>
          <w:position w:val="2"/>
          <w:sz w:val="22"/>
          <w:szCs w:val="22"/>
        </w:rPr>
        <w:t xml:space="preserve"> e</w:t>
      </w:r>
      <w:r w:rsidRPr="00B4735A">
        <w:rPr>
          <w:rFonts w:asciiTheme="minorHAnsi" w:hAnsiTheme="minorHAnsi" w:cstheme="minorHAnsi"/>
          <w:position w:val="2"/>
          <w:sz w:val="22"/>
          <w:szCs w:val="22"/>
        </w:rPr>
        <w:t>nsu</w:t>
      </w:r>
      <w:r w:rsidRPr="00B4735A">
        <w:rPr>
          <w:rFonts w:asciiTheme="minorHAnsi" w:hAnsiTheme="minorHAnsi" w:cstheme="minorHAnsi"/>
          <w:spacing w:val="1"/>
          <w:position w:val="2"/>
          <w:sz w:val="22"/>
          <w:szCs w:val="22"/>
        </w:rPr>
        <w:t>r</w:t>
      </w:r>
      <w:r w:rsidRPr="00B4735A">
        <w:rPr>
          <w:rFonts w:asciiTheme="minorHAnsi" w:hAnsiTheme="minorHAnsi" w:cstheme="minorHAnsi"/>
          <w:position w:val="2"/>
          <w:sz w:val="22"/>
          <w:szCs w:val="22"/>
        </w:rPr>
        <w:t>e</w:t>
      </w:r>
      <w:r w:rsidRPr="00B4735A">
        <w:rPr>
          <w:rFonts w:asciiTheme="minorHAnsi" w:hAnsiTheme="minorHAnsi" w:cstheme="minorHAnsi"/>
          <w:spacing w:val="-2"/>
          <w:position w:val="2"/>
          <w:sz w:val="22"/>
          <w:szCs w:val="22"/>
        </w:rPr>
        <w:t xml:space="preserve"> </w:t>
      </w:r>
      <w:r w:rsidRPr="00B4735A">
        <w:rPr>
          <w:rFonts w:asciiTheme="minorHAnsi" w:hAnsiTheme="minorHAnsi" w:cstheme="minorHAnsi"/>
          <w:position w:val="2"/>
          <w:sz w:val="22"/>
          <w:szCs w:val="22"/>
        </w:rPr>
        <w:t>F</w:t>
      </w:r>
      <w:r w:rsidRPr="00B4735A">
        <w:rPr>
          <w:rFonts w:asciiTheme="minorHAnsi" w:hAnsiTheme="minorHAnsi" w:cstheme="minorHAnsi"/>
          <w:spacing w:val="-1"/>
          <w:position w:val="2"/>
          <w:sz w:val="22"/>
          <w:szCs w:val="22"/>
        </w:rPr>
        <w:t>P&amp;</w:t>
      </w:r>
      <w:r w:rsidRPr="00B4735A">
        <w:rPr>
          <w:rFonts w:asciiTheme="minorHAnsi" w:hAnsiTheme="minorHAnsi" w:cstheme="minorHAnsi"/>
          <w:position w:val="2"/>
          <w:sz w:val="22"/>
          <w:szCs w:val="22"/>
        </w:rPr>
        <w:t>A</w:t>
      </w:r>
      <w:r w:rsidRPr="00B4735A">
        <w:rPr>
          <w:rFonts w:asciiTheme="minorHAnsi" w:hAnsiTheme="minorHAnsi" w:cstheme="minorHAnsi"/>
          <w:spacing w:val="-1"/>
          <w:position w:val="2"/>
          <w:sz w:val="22"/>
          <w:szCs w:val="22"/>
        </w:rPr>
        <w:t xml:space="preserve"> </w:t>
      </w:r>
      <w:r w:rsidRPr="00B4735A">
        <w:rPr>
          <w:rFonts w:asciiTheme="minorHAnsi" w:hAnsiTheme="minorHAnsi" w:cstheme="minorHAnsi"/>
          <w:spacing w:val="1"/>
          <w:position w:val="2"/>
          <w:sz w:val="22"/>
          <w:szCs w:val="22"/>
        </w:rPr>
        <w:t>t</w:t>
      </w:r>
      <w:r w:rsidRPr="00B4735A">
        <w:rPr>
          <w:rFonts w:asciiTheme="minorHAnsi" w:hAnsiTheme="minorHAnsi" w:cstheme="minorHAnsi"/>
          <w:position w:val="2"/>
          <w:sz w:val="22"/>
          <w:szCs w:val="22"/>
        </w:rPr>
        <w:t>eam</w:t>
      </w:r>
      <w:r w:rsidRPr="00B4735A">
        <w:rPr>
          <w:rFonts w:asciiTheme="minorHAnsi" w:hAnsiTheme="minorHAnsi" w:cstheme="minorHAnsi"/>
          <w:spacing w:val="-4"/>
          <w:position w:val="2"/>
          <w:sz w:val="22"/>
          <w:szCs w:val="22"/>
        </w:rPr>
        <w:t xml:space="preserve"> </w:t>
      </w:r>
      <w:r w:rsidRPr="00B4735A">
        <w:rPr>
          <w:rFonts w:asciiTheme="minorHAnsi" w:hAnsiTheme="minorHAnsi" w:cstheme="minorHAnsi"/>
          <w:position w:val="2"/>
          <w:sz w:val="22"/>
          <w:szCs w:val="22"/>
        </w:rPr>
        <w:t>h</w:t>
      </w:r>
      <w:r w:rsidRPr="00B4735A">
        <w:rPr>
          <w:rFonts w:asciiTheme="minorHAnsi" w:hAnsiTheme="minorHAnsi" w:cstheme="minorHAnsi"/>
          <w:spacing w:val="7"/>
          <w:position w:val="2"/>
          <w:sz w:val="22"/>
          <w:szCs w:val="22"/>
        </w:rPr>
        <w:t>a</w:t>
      </w:r>
      <w:r w:rsidRPr="00B4735A">
        <w:rPr>
          <w:rFonts w:asciiTheme="minorHAnsi" w:hAnsiTheme="minorHAnsi" w:cstheme="minorHAnsi"/>
          <w:position w:val="2"/>
          <w:sz w:val="22"/>
          <w:szCs w:val="22"/>
        </w:rPr>
        <w:t xml:space="preserve">s </w:t>
      </w:r>
      <w:r w:rsidRPr="00B4735A">
        <w:rPr>
          <w:rFonts w:asciiTheme="minorHAnsi" w:hAnsiTheme="minorHAnsi" w:cstheme="minorHAnsi"/>
          <w:spacing w:val="-2"/>
          <w:position w:val="2"/>
          <w:sz w:val="22"/>
          <w:szCs w:val="22"/>
        </w:rPr>
        <w:t>a</w:t>
      </w:r>
      <w:r w:rsidRPr="00B4735A">
        <w:rPr>
          <w:rFonts w:asciiTheme="minorHAnsi" w:hAnsiTheme="minorHAnsi" w:cstheme="minorHAnsi"/>
          <w:spacing w:val="1"/>
          <w:position w:val="2"/>
          <w:sz w:val="22"/>
          <w:szCs w:val="22"/>
        </w:rPr>
        <w:t>l</w:t>
      </w:r>
      <w:r w:rsidRPr="00B4735A">
        <w:rPr>
          <w:rFonts w:asciiTheme="minorHAnsi" w:hAnsiTheme="minorHAnsi" w:cstheme="minorHAnsi"/>
          <w:position w:val="2"/>
          <w:sz w:val="22"/>
          <w:szCs w:val="22"/>
        </w:rPr>
        <w:t>l</w:t>
      </w:r>
    </w:p>
    <w:p w14:paraId="340EA3D0" w14:textId="77777777" w:rsidR="00077844" w:rsidRPr="00B4735A" w:rsidRDefault="00B4735A">
      <w:pPr>
        <w:spacing w:line="220" w:lineRule="exact"/>
        <w:ind w:left="820"/>
        <w:rPr>
          <w:rFonts w:asciiTheme="minorHAnsi" w:hAnsiTheme="minorHAnsi" w:cstheme="minorHAnsi"/>
          <w:sz w:val="22"/>
          <w:szCs w:val="22"/>
        </w:rPr>
      </w:pPr>
      <w:r w:rsidRPr="00B4735A">
        <w:rPr>
          <w:rFonts w:asciiTheme="minorHAnsi" w:hAnsiTheme="minorHAnsi" w:cstheme="minorHAnsi"/>
          <w:sz w:val="22"/>
          <w:szCs w:val="22"/>
        </w:rPr>
        <w:t>nece</w:t>
      </w:r>
      <w:r w:rsidRPr="00B4735A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B4735A">
        <w:rPr>
          <w:rFonts w:asciiTheme="minorHAnsi" w:hAnsiTheme="minorHAnsi" w:cstheme="minorHAnsi"/>
          <w:sz w:val="22"/>
          <w:szCs w:val="22"/>
        </w:rPr>
        <w:t>s</w:t>
      </w:r>
      <w:r w:rsidRPr="00B4735A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B4735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4735A">
        <w:rPr>
          <w:rFonts w:asciiTheme="minorHAnsi" w:hAnsiTheme="minorHAnsi" w:cstheme="minorHAnsi"/>
          <w:sz w:val="22"/>
          <w:szCs w:val="22"/>
        </w:rPr>
        <w:t>y</w:t>
      </w:r>
      <w:r w:rsidRPr="00B4735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4735A">
        <w:rPr>
          <w:rFonts w:asciiTheme="minorHAnsi" w:hAnsiTheme="minorHAnsi" w:cstheme="minorHAnsi"/>
          <w:sz w:val="22"/>
          <w:szCs w:val="22"/>
        </w:rPr>
        <w:t>s</w:t>
      </w:r>
      <w:r w:rsidRPr="00B4735A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B4735A">
        <w:rPr>
          <w:rFonts w:asciiTheme="minorHAnsi" w:hAnsiTheme="minorHAnsi" w:cstheme="minorHAnsi"/>
          <w:sz w:val="22"/>
          <w:szCs w:val="22"/>
        </w:rPr>
        <w:t>s</w:t>
      </w:r>
      <w:r w:rsidRPr="00B4735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4735A">
        <w:rPr>
          <w:rFonts w:asciiTheme="minorHAnsi" w:hAnsiTheme="minorHAnsi" w:cstheme="minorHAnsi"/>
          <w:sz w:val="22"/>
          <w:szCs w:val="22"/>
        </w:rPr>
        <w:t>e</w:t>
      </w:r>
      <w:r w:rsidRPr="00B4735A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4735A">
        <w:rPr>
          <w:rFonts w:asciiTheme="minorHAnsi" w:hAnsiTheme="minorHAnsi" w:cstheme="minorHAnsi"/>
          <w:sz w:val="22"/>
          <w:szCs w:val="22"/>
        </w:rPr>
        <w:t xml:space="preserve">s </w:t>
      </w:r>
      <w:r w:rsidRPr="00B4735A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B4735A">
        <w:rPr>
          <w:rFonts w:asciiTheme="minorHAnsi" w:hAnsiTheme="minorHAnsi" w:cstheme="minorHAnsi"/>
          <w:sz w:val="22"/>
          <w:szCs w:val="22"/>
        </w:rPr>
        <w:t xml:space="preserve">nd </w:t>
      </w:r>
      <w:r w:rsidRPr="00B4735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4735A">
        <w:rPr>
          <w:rFonts w:asciiTheme="minorHAnsi" w:hAnsiTheme="minorHAnsi" w:cstheme="minorHAnsi"/>
          <w:sz w:val="22"/>
          <w:szCs w:val="22"/>
        </w:rPr>
        <w:t>o</w:t>
      </w:r>
      <w:r w:rsidRPr="00B4735A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B4735A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B4735A">
        <w:rPr>
          <w:rFonts w:asciiTheme="minorHAnsi" w:hAnsiTheme="minorHAnsi" w:cstheme="minorHAnsi"/>
          <w:sz w:val="22"/>
          <w:szCs w:val="22"/>
        </w:rPr>
        <w:t>s n</w:t>
      </w:r>
      <w:r w:rsidRPr="00B4735A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B4735A">
        <w:rPr>
          <w:rFonts w:asciiTheme="minorHAnsi" w:hAnsiTheme="minorHAnsi" w:cstheme="minorHAnsi"/>
          <w:sz w:val="22"/>
          <w:szCs w:val="22"/>
        </w:rPr>
        <w:t>e</w:t>
      </w:r>
      <w:r w:rsidRPr="00B4735A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B4735A">
        <w:rPr>
          <w:rFonts w:asciiTheme="minorHAnsi" w:hAnsiTheme="minorHAnsi" w:cstheme="minorHAnsi"/>
          <w:sz w:val="22"/>
          <w:szCs w:val="22"/>
        </w:rPr>
        <w:t xml:space="preserve">ed </w:t>
      </w:r>
      <w:r w:rsidRPr="00B4735A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B4735A">
        <w:rPr>
          <w:rFonts w:asciiTheme="minorHAnsi" w:hAnsiTheme="minorHAnsi" w:cstheme="minorHAnsi"/>
          <w:sz w:val="22"/>
          <w:szCs w:val="22"/>
        </w:rPr>
        <w:t xml:space="preserve">o </w:t>
      </w:r>
      <w:r w:rsidRPr="00B4735A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B4735A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B4735A">
        <w:rPr>
          <w:rFonts w:asciiTheme="minorHAnsi" w:hAnsiTheme="minorHAnsi" w:cstheme="minorHAnsi"/>
          <w:sz w:val="22"/>
          <w:szCs w:val="22"/>
        </w:rPr>
        <w:t>c</w:t>
      </w:r>
      <w:r w:rsidRPr="00B4735A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B4735A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4735A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B4735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4735A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B4735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4735A">
        <w:rPr>
          <w:rFonts w:asciiTheme="minorHAnsi" w:hAnsiTheme="minorHAnsi" w:cstheme="minorHAnsi"/>
          <w:sz w:val="22"/>
          <w:szCs w:val="22"/>
        </w:rPr>
        <w:t>e</w:t>
      </w:r>
      <w:r w:rsidRPr="00B4735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4735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4735A">
        <w:rPr>
          <w:rFonts w:asciiTheme="minorHAnsi" w:hAnsiTheme="minorHAnsi" w:cstheme="minorHAnsi"/>
          <w:sz w:val="22"/>
          <w:szCs w:val="22"/>
        </w:rPr>
        <w:t>he</w:t>
      </w:r>
      <w:r w:rsidRPr="00B4735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4735A">
        <w:rPr>
          <w:rFonts w:asciiTheme="minorHAnsi" w:hAnsiTheme="minorHAnsi" w:cstheme="minorHAnsi"/>
          <w:spacing w:val="1"/>
          <w:sz w:val="22"/>
          <w:szCs w:val="22"/>
        </w:rPr>
        <w:t>fi</w:t>
      </w:r>
      <w:r w:rsidRPr="00B4735A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B4735A">
        <w:rPr>
          <w:rFonts w:asciiTheme="minorHAnsi" w:hAnsiTheme="minorHAnsi" w:cstheme="minorHAnsi"/>
          <w:sz w:val="22"/>
          <w:szCs w:val="22"/>
        </w:rPr>
        <w:t>anc</w:t>
      </w:r>
      <w:r w:rsidRPr="00B4735A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B4735A">
        <w:rPr>
          <w:rFonts w:asciiTheme="minorHAnsi" w:hAnsiTheme="minorHAnsi" w:cstheme="minorHAnsi"/>
          <w:sz w:val="22"/>
          <w:szCs w:val="22"/>
        </w:rPr>
        <w:t>al</w:t>
      </w:r>
      <w:r w:rsidRPr="00B4735A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4735A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B4735A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4735A">
        <w:rPr>
          <w:rFonts w:asciiTheme="minorHAnsi" w:hAnsiTheme="minorHAnsi" w:cstheme="minorHAnsi"/>
          <w:sz w:val="22"/>
          <w:szCs w:val="22"/>
        </w:rPr>
        <w:t>a</w:t>
      </w:r>
      <w:r w:rsidRPr="00B4735A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B4735A">
        <w:rPr>
          <w:rFonts w:asciiTheme="minorHAnsi" w:hAnsiTheme="minorHAnsi" w:cstheme="minorHAnsi"/>
          <w:sz w:val="22"/>
          <w:szCs w:val="22"/>
        </w:rPr>
        <w:t>n</w:t>
      </w:r>
      <w:r w:rsidRPr="00B4735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4735A">
        <w:rPr>
          <w:rFonts w:asciiTheme="minorHAnsi" w:hAnsiTheme="minorHAnsi" w:cstheme="minorHAnsi"/>
          <w:sz w:val="22"/>
          <w:szCs w:val="22"/>
        </w:rPr>
        <w:t>ng</w:t>
      </w:r>
      <w:r w:rsidRPr="00B4735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4735A">
        <w:rPr>
          <w:rFonts w:asciiTheme="minorHAnsi" w:hAnsiTheme="minorHAnsi" w:cstheme="minorHAnsi"/>
          <w:sz w:val="22"/>
          <w:szCs w:val="22"/>
        </w:rPr>
        <w:t>&amp;</w:t>
      </w:r>
      <w:r w:rsidRPr="00B4735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4735A">
        <w:rPr>
          <w:rFonts w:asciiTheme="minorHAnsi" w:hAnsiTheme="minorHAnsi" w:cstheme="minorHAnsi"/>
          <w:sz w:val="22"/>
          <w:szCs w:val="22"/>
        </w:rPr>
        <w:t>an</w:t>
      </w:r>
      <w:r w:rsidRPr="00B4735A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B4735A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4735A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B4735A">
        <w:rPr>
          <w:rFonts w:asciiTheme="minorHAnsi" w:hAnsiTheme="minorHAnsi" w:cstheme="minorHAnsi"/>
          <w:sz w:val="22"/>
          <w:szCs w:val="22"/>
        </w:rPr>
        <w:t>s</w:t>
      </w:r>
      <w:r w:rsidRPr="00B4735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4735A">
        <w:rPr>
          <w:rFonts w:asciiTheme="minorHAnsi" w:hAnsiTheme="minorHAnsi" w:cstheme="minorHAnsi"/>
          <w:sz w:val="22"/>
          <w:szCs w:val="22"/>
        </w:rPr>
        <w:t>s</w:t>
      </w:r>
      <w:r w:rsidRPr="00B4735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4735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4735A">
        <w:rPr>
          <w:rFonts w:asciiTheme="minorHAnsi" w:hAnsiTheme="minorHAnsi" w:cstheme="minorHAnsi"/>
          <w:sz w:val="22"/>
          <w:szCs w:val="22"/>
        </w:rPr>
        <w:t>e</w:t>
      </w:r>
      <w:r w:rsidRPr="00B4735A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4735A">
        <w:rPr>
          <w:rFonts w:asciiTheme="minorHAnsi" w:hAnsiTheme="minorHAnsi" w:cstheme="minorHAnsi"/>
          <w:sz w:val="22"/>
          <w:szCs w:val="22"/>
        </w:rPr>
        <w:t>p</w:t>
      </w:r>
      <w:r w:rsidRPr="00B4735A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B4735A">
        <w:rPr>
          <w:rFonts w:asciiTheme="minorHAnsi" w:hAnsiTheme="minorHAnsi" w:cstheme="minorHAnsi"/>
          <w:sz w:val="22"/>
          <w:szCs w:val="22"/>
        </w:rPr>
        <w:t>ns</w:t>
      </w:r>
      <w:r w:rsidRPr="00B4735A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B4735A">
        <w:rPr>
          <w:rFonts w:asciiTheme="minorHAnsi" w:hAnsiTheme="minorHAnsi" w:cstheme="minorHAnsi"/>
          <w:sz w:val="22"/>
          <w:szCs w:val="22"/>
        </w:rPr>
        <w:t>b</w:t>
      </w:r>
      <w:r w:rsidRPr="00B4735A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B4735A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4735A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B4735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4735A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B4735A">
        <w:rPr>
          <w:rFonts w:asciiTheme="minorHAnsi" w:hAnsiTheme="minorHAnsi" w:cstheme="minorHAnsi"/>
          <w:sz w:val="22"/>
          <w:szCs w:val="22"/>
        </w:rPr>
        <w:t>e</w:t>
      </w:r>
      <w:r w:rsidRPr="00B4735A">
        <w:rPr>
          <w:rFonts w:asciiTheme="minorHAnsi" w:hAnsiTheme="minorHAnsi" w:cstheme="minorHAnsi"/>
          <w:spacing w:val="7"/>
          <w:sz w:val="22"/>
          <w:szCs w:val="22"/>
        </w:rPr>
        <w:t>s</w:t>
      </w:r>
      <w:r w:rsidRPr="00B4735A">
        <w:rPr>
          <w:rFonts w:asciiTheme="minorHAnsi" w:hAnsiTheme="minorHAnsi" w:cstheme="minorHAnsi"/>
          <w:sz w:val="22"/>
          <w:szCs w:val="22"/>
        </w:rPr>
        <w:t>.</w:t>
      </w:r>
    </w:p>
    <w:p w14:paraId="30AF385B" w14:textId="77777777" w:rsidR="00077844" w:rsidRPr="00B4735A" w:rsidRDefault="00B4735A">
      <w:pPr>
        <w:spacing w:line="260" w:lineRule="exact"/>
        <w:ind w:left="100"/>
        <w:rPr>
          <w:rFonts w:asciiTheme="minorHAnsi" w:hAnsiTheme="minorHAnsi" w:cstheme="minorHAnsi"/>
          <w:sz w:val="22"/>
          <w:szCs w:val="22"/>
        </w:rPr>
      </w:pPr>
      <w:r w:rsidRPr="00B4735A">
        <w:rPr>
          <w:rFonts w:asciiTheme="minorHAnsi" w:hAnsiTheme="minorHAnsi" w:cstheme="minorHAnsi"/>
          <w:sz w:val="22"/>
          <w:szCs w:val="22"/>
        </w:rPr>
        <w:pict w14:anchorId="333A3F6A">
          <v:shape id="_x0000_i1029" type="#_x0000_t75" style="width:10.05pt;height:13.4pt">
            <v:imagedata r:id="rId5" o:title=""/>
          </v:shape>
        </w:pict>
      </w:r>
      <w:r w:rsidRPr="00B4735A">
        <w:rPr>
          <w:rFonts w:asciiTheme="minorHAnsi" w:hAnsiTheme="minorHAnsi" w:cstheme="minorHAnsi"/>
          <w:sz w:val="22"/>
          <w:szCs w:val="22"/>
        </w:rPr>
        <w:t xml:space="preserve">   </w:t>
      </w:r>
      <w:r w:rsidRPr="00B4735A">
        <w:rPr>
          <w:rFonts w:asciiTheme="minorHAnsi" w:hAnsiTheme="minorHAnsi" w:cstheme="minorHAnsi"/>
          <w:sz w:val="22"/>
          <w:szCs w:val="22"/>
        </w:rPr>
        <w:t>M</w:t>
      </w:r>
      <w:r w:rsidRPr="00B4735A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B4735A">
        <w:rPr>
          <w:rFonts w:asciiTheme="minorHAnsi" w:hAnsiTheme="minorHAnsi" w:cstheme="minorHAnsi"/>
          <w:sz w:val="22"/>
          <w:szCs w:val="22"/>
        </w:rPr>
        <w:t>na</w:t>
      </w:r>
      <w:r w:rsidRPr="00B4735A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B4735A">
        <w:rPr>
          <w:rFonts w:asciiTheme="minorHAnsi" w:hAnsiTheme="minorHAnsi" w:cstheme="minorHAnsi"/>
          <w:sz w:val="22"/>
          <w:szCs w:val="22"/>
        </w:rPr>
        <w:t xml:space="preserve">e </w:t>
      </w:r>
      <w:r w:rsidRPr="00B4735A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B4735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4735A">
        <w:rPr>
          <w:rFonts w:asciiTheme="minorHAnsi" w:hAnsiTheme="minorHAnsi" w:cstheme="minorHAnsi"/>
          <w:sz w:val="22"/>
          <w:szCs w:val="22"/>
        </w:rPr>
        <w:t>a</w:t>
      </w:r>
      <w:r w:rsidRPr="00B4735A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B4735A">
        <w:rPr>
          <w:rFonts w:asciiTheme="minorHAnsi" w:hAnsiTheme="minorHAnsi" w:cstheme="minorHAnsi"/>
          <w:sz w:val="22"/>
          <w:szCs w:val="22"/>
        </w:rPr>
        <w:t>f</w:t>
      </w:r>
      <w:r w:rsidRPr="00B4735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4735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4735A">
        <w:rPr>
          <w:rFonts w:asciiTheme="minorHAnsi" w:hAnsiTheme="minorHAnsi" w:cstheme="minorHAnsi"/>
          <w:sz w:val="22"/>
          <w:szCs w:val="22"/>
        </w:rPr>
        <w:t>o e</w:t>
      </w:r>
      <w:r w:rsidRPr="00B4735A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B4735A">
        <w:rPr>
          <w:rFonts w:asciiTheme="minorHAnsi" w:hAnsiTheme="minorHAnsi" w:cstheme="minorHAnsi"/>
          <w:sz w:val="22"/>
          <w:szCs w:val="22"/>
        </w:rPr>
        <w:t>su</w:t>
      </w:r>
      <w:r w:rsidRPr="00B4735A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B4735A">
        <w:rPr>
          <w:rFonts w:asciiTheme="minorHAnsi" w:hAnsiTheme="minorHAnsi" w:cstheme="minorHAnsi"/>
          <w:sz w:val="22"/>
          <w:szCs w:val="22"/>
        </w:rPr>
        <w:t>e d</w:t>
      </w:r>
      <w:r w:rsidRPr="00B4735A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4735A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B4735A">
        <w:rPr>
          <w:rFonts w:asciiTheme="minorHAnsi" w:hAnsiTheme="minorHAnsi" w:cstheme="minorHAnsi"/>
          <w:sz w:val="22"/>
          <w:szCs w:val="22"/>
        </w:rPr>
        <w:t>a</w:t>
      </w:r>
      <w:r w:rsidRPr="00B4735A">
        <w:rPr>
          <w:rFonts w:asciiTheme="minorHAnsi" w:hAnsiTheme="minorHAnsi" w:cstheme="minorHAnsi"/>
          <w:spacing w:val="1"/>
          <w:sz w:val="22"/>
          <w:szCs w:val="22"/>
        </w:rPr>
        <w:t>rt</w:t>
      </w:r>
      <w:r w:rsidRPr="00B4735A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B4735A">
        <w:rPr>
          <w:rFonts w:asciiTheme="minorHAnsi" w:hAnsiTheme="minorHAnsi" w:cstheme="minorHAnsi"/>
          <w:sz w:val="22"/>
          <w:szCs w:val="22"/>
        </w:rPr>
        <w:t>ent</w:t>
      </w:r>
      <w:r w:rsidRPr="00B4735A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4735A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B4735A">
        <w:rPr>
          <w:rFonts w:asciiTheme="minorHAnsi" w:hAnsiTheme="minorHAnsi" w:cstheme="minorHAnsi"/>
          <w:sz w:val="22"/>
          <w:szCs w:val="22"/>
        </w:rPr>
        <w:t>d</w:t>
      </w:r>
      <w:r w:rsidRPr="00B4735A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B4735A">
        <w:rPr>
          <w:rFonts w:asciiTheme="minorHAnsi" w:hAnsiTheme="minorHAnsi" w:cstheme="minorHAnsi"/>
          <w:sz w:val="22"/>
          <w:szCs w:val="22"/>
        </w:rPr>
        <w:t>ances</w:t>
      </w:r>
      <w:r w:rsidRPr="00B4735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4735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4735A">
        <w:rPr>
          <w:rFonts w:asciiTheme="minorHAnsi" w:hAnsiTheme="minorHAnsi" w:cstheme="minorHAnsi"/>
          <w:sz w:val="22"/>
          <w:szCs w:val="22"/>
        </w:rPr>
        <w:t>he ab</w:t>
      </w:r>
      <w:r w:rsidRPr="00B4735A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B4735A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4735A">
        <w:rPr>
          <w:rFonts w:asciiTheme="minorHAnsi" w:hAnsiTheme="minorHAnsi" w:cstheme="minorHAnsi"/>
          <w:spacing w:val="-1"/>
          <w:sz w:val="22"/>
          <w:szCs w:val="22"/>
        </w:rPr>
        <w:t>it</w:t>
      </w:r>
      <w:r w:rsidRPr="00B4735A">
        <w:rPr>
          <w:rFonts w:asciiTheme="minorHAnsi" w:hAnsiTheme="minorHAnsi" w:cstheme="minorHAnsi"/>
          <w:sz w:val="22"/>
          <w:szCs w:val="22"/>
        </w:rPr>
        <w:t>y</w:t>
      </w:r>
      <w:r w:rsidRPr="00B4735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4735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4735A">
        <w:rPr>
          <w:rFonts w:asciiTheme="minorHAnsi" w:hAnsiTheme="minorHAnsi" w:cstheme="minorHAnsi"/>
          <w:sz w:val="22"/>
          <w:szCs w:val="22"/>
        </w:rPr>
        <w:t>o exc</w:t>
      </w:r>
      <w:r w:rsidRPr="00B4735A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B4735A">
        <w:rPr>
          <w:rFonts w:asciiTheme="minorHAnsi" w:hAnsiTheme="minorHAnsi" w:cstheme="minorHAnsi"/>
          <w:sz w:val="22"/>
          <w:szCs w:val="22"/>
        </w:rPr>
        <w:t>l</w:t>
      </w:r>
      <w:r w:rsidRPr="00B4735A">
        <w:rPr>
          <w:rFonts w:asciiTheme="minorHAnsi" w:hAnsiTheme="minorHAnsi" w:cstheme="minorHAnsi"/>
          <w:spacing w:val="1"/>
          <w:sz w:val="22"/>
          <w:szCs w:val="22"/>
        </w:rPr>
        <w:t xml:space="preserve"> i</w:t>
      </w:r>
      <w:r w:rsidRPr="00B4735A">
        <w:rPr>
          <w:rFonts w:asciiTheme="minorHAnsi" w:hAnsiTheme="minorHAnsi" w:cstheme="minorHAnsi"/>
          <w:sz w:val="22"/>
          <w:szCs w:val="22"/>
        </w:rPr>
        <w:t>n</w:t>
      </w:r>
      <w:r w:rsidRPr="00B4735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4735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4735A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B4735A">
        <w:rPr>
          <w:rFonts w:asciiTheme="minorHAnsi" w:hAnsiTheme="minorHAnsi" w:cstheme="minorHAnsi"/>
          <w:sz w:val="22"/>
          <w:szCs w:val="22"/>
        </w:rPr>
        <w:t>e F</w:t>
      </w:r>
      <w:r w:rsidRPr="00B4735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4735A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B4735A">
        <w:rPr>
          <w:rFonts w:asciiTheme="minorHAnsi" w:hAnsiTheme="minorHAnsi" w:cstheme="minorHAnsi"/>
          <w:sz w:val="22"/>
          <w:szCs w:val="22"/>
        </w:rPr>
        <w:t>an</w:t>
      </w:r>
      <w:r w:rsidRPr="00B4735A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B4735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4735A">
        <w:rPr>
          <w:rFonts w:asciiTheme="minorHAnsi" w:hAnsiTheme="minorHAnsi" w:cstheme="minorHAnsi"/>
          <w:sz w:val="22"/>
          <w:szCs w:val="22"/>
        </w:rPr>
        <w:t>al</w:t>
      </w:r>
      <w:r w:rsidRPr="00B4735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4735A">
        <w:rPr>
          <w:rFonts w:asciiTheme="minorHAnsi" w:hAnsiTheme="minorHAnsi" w:cstheme="minorHAnsi"/>
          <w:spacing w:val="-3"/>
          <w:sz w:val="22"/>
          <w:szCs w:val="22"/>
        </w:rPr>
        <w:t>S</w:t>
      </w:r>
      <w:r w:rsidRPr="00B4735A">
        <w:rPr>
          <w:rFonts w:asciiTheme="minorHAnsi" w:hAnsiTheme="minorHAnsi" w:cstheme="minorHAnsi"/>
          <w:sz w:val="22"/>
          <w:szCs w:val="22"/>
        </w:rPr>
        <w:t>e</w:t>
      </w:r>
      <w:r w:rsidRPr="00B4735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4735A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B4735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4735A">
        <w:rPr>
          <w:rFonts w:asciiTheme="minorHAnsi" w:hAnsiTheme="minorHAnsi" w:cstheme="minorHAnsi"/>
          <w:sz w:val="22"/>
          <w:szCs w:val="22"/>
        </w:rPr>
        <w:t>ces</w:t>
      </w:r>
      <w:r w:rsidRPr="00B4735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4735A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B4735A">
        <w:rPr>
          <w:rFonts w:asciiTheme="minorHAnsi" w:hAnsiTheme="minorHAnsi" w:cstheme="minorHAnsi"/>
          <w:sz w:val="22"/>
          <w:szCs w:val="22"/>
        </w:rPr>
        <w:t>ndus</w:t>
      </w:r>
      <w:r w:rsidRPr="00B4735A">
        <w:rPr>
          <w:rFonts w:asciiTheme="minorHAnsi" w:hAnsiTheme="minorHAnsi" w:cstheme="minorHAnsi"/>
          <w:spacing w:val="1"/>
          <w:sz w:val="22"/>
          <w:szCs w:val="22"/>
        </w:rPr>
        <w:t>tr</w:t>
      </w:r>
      <w:r w:rsidRPr="00B4735A">
        <w:rPr>
          <w:rFonts w:asciiTheme="minorHAnsi" w:hAnsiTheme="minorHAnsi" w:cstheme="minorHAnsi"/>
          <w:sz w:val="22"/>
          <w:szCs w:val="22"/>
        </w:rPr>
        <w:t>y</w:t>
      </w:r>
    </w:p>
    <w:p w14:paraId="4D11D413" w14:textId="77777777" w:rsidR="00077844" w:rsidRPr="00B4735A" w:rsidRDefault="00B4735A">
      <w:pPr>
        <w:spacing w:line="260" w:lineRule="exact"/>
        <w:ind w:left="460"/>
        <w:rPr>
          <w:rFonts w:asciiTheme="minorHAnsi" w:hAnsiTheme="minorHAnsi" w:cstheme="minorHAnsi"/>
          <w:sz w:val="22"/>
          <w:szCs w:val="22"/>
        </w:rPr>
      </w:pPr>
      <w:r w:rsidRPr="00B4735A">
        <w:rPr>
          <w:rFonts w:asciiTheme="minorHAnsi" w:eastAsia="Courier New" w:hAnsiTheme="minorHAnsi" w:cstheme="minorHAnsi"/>
          <w:position w:val="1"/>
          <w:sz w:val="22"/>
          <w:szCs w:val="22"/>
        </w:rPr>
        <w:t>o</w:t>
      </w:r>
      <w:r w:rsidRPr="00B4735A">
        <w:rPr>
          <w:rFonts w:asciiTheme="minorHAnsi" w:eastAsia="Courier New" w:hAnsiTheme="minorHAnsi" w:cstheme="minorHAnsi"/>
          <w:spacing w:val="96"/>
          <w:position w:val="1"/>
          <w:sz w:val="22"/>
          <w:szCs w:val="22"/>
        </w:rPr>
        <w:t xml:space="preserve"> </w:t>
      </w:r>
      <w:r w:rsidRPr="00B4735A">
        <w:rPr>
          <w:rFonts w:asciiTheme="minorHAnsi" w:hAnsiTheme="minorHAnsi" w:cstheme="minorHAnsi"/>
          <w:spacing w:val="-1"/>
          <w:position w:val="1"/>
          <w:sz w:val="22"/>
          <w:szCs w:val="22"/>
        </w:rPr>
        <w:t>R</w:t>
      </w:r>
      <w:r w:rsidRPr="00B4735A">
        <w:rPr>
          <w:rFonts w:asciiTheme="minorHAnsi" w:hAnsiTheme="minorHAnsi" w:cstheme="minorHAnsi"/>
          <w:position w:val="1"/>
          <w:sz w:val="22"/>
          <w:szCs w:val="22"/>
        </w:rPr>
        <w:t>ec</w:t>
      </w:r>
      <w:r w:rsidRPr="00B4735A">
        <w:rPr>
          <w:rFonts w:asciiTheme="minorHAnsi" w:hAnsiTheme="minorHAnsi" w:cstheme="minorHAnsi"/>
          <w:spacing w:val="1"/>
          <w:position w:val="1"/>
          <w:sz w:val="22"/>
          <w:szCs w:val="22"/>
        </w:rPr>
        <w:t>r</w:t>
      </w:r>
      <w:r w:rsidRPr="00B4735A">
        <w:rPr>
          <w:rFonts w:asciiTheme="minorHAnsi" w:hAnsiTheme="minorHAnsi" w:cstheme="minorHAnsi"/>
          <w:spacing w:val="-2"/>
          <w:position w:val="1"/>
          <w:sz w:val="22"/>
          <w:szCs w:val="22"/>
        </w:rPr>
        <w:t>u</w:t>
      </w:r>
      <w:r w:rsidRPr="00B4735A">
        <w:rPr>
          <w:rFonts w:asciiTheme="minorHAnsi" w:hAnsiTheme="minorHAnsi" w:cstheme="minorHAnsi"/>
          <w:spacing w:val="1"/>
          <w:position w:val="1"/>
          <w:sz w:val="22"/>
          <w:szCs w:val="22"/>
        </w:rPr>
        <w:t>i</w:t>
      </w:r>
      <w:r w:rsidRPr="00B4735A">
        <w:rPr>
          <w:rFonts w:asciiTheme="minorHAnsi" w:hAnsiTheme="minorHAnsi" w:cstheme="minorHAnsi"/>
          <w:position w:val="1"/>
          <w:sz w:val="22"/>
          <w:szCs w:val="22"/>
        </w:rPr>
        <w:t>t</w:t>
      </w:r>
      <w:r w:rsidRPr="00B4735A">
        <w:rPr>
          <w:rFonts w:asciiTheme="minorHAnsi" w:hAnsiTheme="minorHAnsi" w:cstheme="minorHAnsi"/>
          <w:spacing w:val="1"/>
          <w:position w:val="1"/>
          <w:sz w:val="22"/>
          <w:szCs w:val="22"/>
        </w:rPr>
        <w:t xml:space="preserve"> </w:t>
      </w:r>
      <w:r w:rsidRPr="00B4735A">
        <w:rPr>
          <w:rFonts w:asciiTheme="minorHAnsi" w:hAnsiTheme="minorHAnsi" w:cstheme="minorHAnsi"/>
          <w:spacing w:val="-2"/>
          <w:position w:val="1"/>
          <w:sz w:val="22"/>
          <w:szCs w:val="22"/>
        </w:rPr>
        <w:t>n</w:t>
      </w:r>
      <w:r w:rsidRPr="00B4735A">
        <w:rPr>
          <w:rFonts w:asciiTheme="minorHAnsi" w:hAnsiTheme="minorHAnsi" w:cstheme="minorHAnsi"/>
          <w:position w:val="1"/>
          <w:sz w:val="22"/>
          <w:szCs w:val="22"/>
        </w:rPr>
        <w:t>ew t</w:t>
      </w:r>
      <w:r w:rsidRPr="00B4735A">
        <w:rPr>
          <w:rFonts w:asciiTheme="minorHAnsi" w:hAnsiTheme="minorHAnsi" w:cstheme="minorHAnsi"/>
          <w:spacing w:val="-2"/>
          <w:position w:val="1"/>
          <w:sz w:val="22"/>
          <w:szCs w:val="22"/>
        </w:rPr>
        <w:t>a</w:t>
      </w:r>
      <w:r w:rsidRPr="00B4735A">
        <w:rPr>
          <w:rFonts w:asciiTheme="minorHAnsi" w:hAnsiTheme="minorHAnsi" w:cstheme="minorHAnsi"/>
          <w:spacing w:val="1"/>
          <w:position w:val="1"/>
          <w:sz w:val="22"/>
          <w:szCs w:val="22"/>
        </w:rPr>
        <w:t>l</w:t>
      </w:r>
      <w:r w:rsidRPr="00B4735A">
        <w:rPr>
          <w:rFonts w:asciiTheme="minorHAnsi" w:hAnsiTheme="minorHAnsi" w:cstheme="minorHAnsi"/>
          <w:position w:val="1"/>
          <w:sz w:val="22"/>
          <w:szCs w:val="22"/>
        </w:rPr>
        <w:t>e</w:t>
      </w:r>
      <w:r w:rsidRPr="00B4735A">
        <w:rPr>
          <w:rFonts w:asciiTheme="minorHAnsi" w:hAnsiTheme="minorHAnsi" w:cstheme="minorHAnsi"/>
          <w:spacing w:val="-2"/>
          <w:position w:val="1"/>
          <w:sz w:val="22"/>
          <w:szCs w:val="22"/>
        </w:rPr>
        <w:t>n</w:t>
      </w:r>
      <w:r w:rsidRPr="00B4735A">
        <w:rPr>
          <w:rFonts w:asciiTheme="minorHAnsi" w:hAnsiTheme="minorHAnsi" w:cstheme="minorHAnsi"/>
          <w:position w:val="1"/>
          <w:sz w:val="22"/>
          <w:szCs w:val="22"/>
        </w:rPr>
        <w:t>t</w:t>
      </w:r>
      <w:r w:rsidRPr="00B4735A">
        <w:rPr>
          <w:rFonts w:asciiTheme="minorHAnsi" w:hAnsiTheme="minorHAnsi" w:cstheme="minorHAnsi"/>
          <w:spacing w:val="1"/>
          <w:position w:val="1"/>
          <w:sz w:val="22"/>
          <w:szCs w:val="22"/>
        </w:rPr>
        <w:t xml:space="preserve"> </w:t>
      </w:r>
      <w:r w:rsidRPr="00B4735A">
        <w:rPr>
          <w:rFonts w:asciiTheme="minorHAnsi" w:hAnsiTheme="minorHAnsi" w:cstheme="minorHAnsi"/>
          <w:spacing w:val="-1"/>
          <w:position w:val="1"/>
          <w:sz w:val="22"/>
          <w:szCs w:val="22"/>
        </w:rPr>
        <w:t>w</w:t>
      </w:r>
      <w:r w:rsidRPr="00B4735A">
        <w:rPr>
          <w:rFonts w:asciiTheme="minorHAnsi" w:hAnsiTheme="minorHAnsi" w:cstheme="minorHAnsi"/>
          <w:position w:val="1"/>
          <w:sz w:val="22"/>
          <w:szCs w:val="22"/>
        </w:rPr>
        <w:t>hen</w:t>
      </w:r>
      <w:r w:rsidRPr="00B4735A">
        <w:rPr>
          <w:rFonts w:asciiTheme="minorHAnsi" w:hAnsiTheme="minorHAnsi" w:cstheme="minorHAnsi"/>
          <w:spacing w:val="-2"/>
          <w:position w:val="1"/>
          <w:sz w:val="22"/>
          <w:szCs w:val="22"/>
        </w:rPr>
        <w:t xml:space="preserve"> </w:t>
      </w:r>
      <w:r w:rsidRPr="00B4735A">
        <w:rPr>
          <w:rFonts w:asciiTheme="minorHAnsi" w:hAnsiTheme="minorHAnsi" w:cstheme="minorHAnsi"/>
          <w:position w:val="1"/>
          <w:sz w:val="22"/>
          <w:szCs w:val="22"/>
        </w:rPr>
        <w:t>n</w:t>
      </w:r>
      <w:r w:rsidRPr="00B4735A">
        <w:rPr>
          <w:rFonts w:asciiTheme="minorHAnsi" w:hAnsiTheme="minorHAnsi" w:cstheme="minorHAnsi"/>
          <w:spacing w:val="-2"/>
          <w:position w:val="1"/>
          <w:sz w:val="22"/>
          <w:szCs w:val="22"/>
        </w:rPr>
        <w:t>e</w:t>
      </w:r>
      <w:r w:rsidRPr="00B4735A">
        <w:rPr>
          <w:rFonts w:asciiTheme="minorHAnsi" w:hAnsiTheme="minorHAnsi" w:cstheme="minorHAnsi"/>
          <w:position w:val="1"/>
          <w:sz w:val="22"/>
          <w:szCs w:val="22"/>
        </w:rPr>
        <w:t>ces</w:t>
      </w:r>
      <w:r w:rsidRPr="00B4735A">
        <w:rPr>
          <w:rFonts w:asciiTheme="minorHAnsi" w:hAnsiTheme="minorHAnsi" w:cstheme="minorHAnsi"/>
          <w:spacing w:val="-1"/>
          <w:position w:val="1"/>
          <w:sz w:val="22"/>
          <w:szCs w:val="22"/>
        </w:rPr>
        <w:t>s</w:t>
      </w:r>
      <w:r w:rsidRPr="00B4735A">
        <w:rPr>
          <w:rFonts w:asciiTheme="minorHAnsi" w:hAnsiTheme="minorHAnsi" w:cstheme="minorHAnsi"/>
          <w:position w:val="1"/>
          <w:sz w:val="22"/>
          <w:szCs w:val="22"/>
        </w:rPr>
        <w:t>a</w:t>
      </w:r>
      <w:r w:rsidRPr="00B4735A">
        <w:rPr>
          <w:rFonts w:asciiTheme="minorHAnsi" w:hAnsiTheme="minorHAnsi" w:cstheme="minorHAnsi"/>
          <w:spacing w:val="1"/>
          <w:position w:val="1"/>
          <w:sz w:val="22"/>
          <w:szCs w:val="22"/>
        </w:rPr>
        <w:t>r</w:t>
      </w:r>
      <w:r w:rsidRPr="00B4735A">
        <w:rPr>
          <w:rFonts w:asciiTheme="minorHAnsi" w:hAnsiTheme="minorHAnsi" w:cstheme="minorHAnsi"/>
          <w:position w:val="1"/>
          <w:sz w:val="22"/>
          <w:szCs w:val="22"/>
        </w:rPr>
        <w:t>y</w:t>
      </w:r>
      <w:r w:rsidRPr="00B4735A">
        <w:rPr>
          <w:rFonts w:asciiTheme="minorHAnsi" w:hAnsiTheme="minorHAnsi" w:cstheme="minorHAnsi"/>
          <w:spacing w:val="-2"/>
          <w:position w:val="1"/>
          <w:sz w:val="22"/>
          <w:szCs w:val="22"/>
        </w:rPr>
        <w:t xml:space="preserve"> </w:t>
      </w:r>
      <w:r w:rsidRPr="00B4735A">
        <w:rPr>
          <w:rFonts w:asciiTheme="minorHAnsi" w:hAnsiTheme="minorHAnsi" w:cstheme="minorHAnsi"/>
          <w:spacing w:val="1"/>
          <w:position w:val="1"/>
          <w:sz w:val="22"/>
          <w:szCs w:val="22"/>
        </w:rPr>
        <w:t>fr</w:t>
      </w:r>
      <w:r w:rsidRPr="00B4735A">
        <w:rPr>
          <w:rFonts w:asciiTheme="minorHAnsi" w:hAnsiTheme="minorHAnsi" w:cstheme="minorHAnsi"/>
          <w:position w:val="1"/>
          <w:sz w:val="22"/>
          <w:szCs w:val="22"/>
        </w:rPr>
        <w:t>om</w:t>
      </w:r>
      <w:r w:rsidRPr="00B4735A">
        <w:rPr>
          <w:rFonts w:asciiTheme="minorHAnsi" w:hAnsiTheme="minorHAnsi" w:cstheme="minorHAnsi"/>
          <w:spacing w:val="-4"/>
          <w:position w:val="1"/>
          <w:sz w:val="22"/>
          <w:szCs w:val="22"/>
        </w:rPr>
        <w:t xml:space="preserve"> </w:t>
      </w:r>
      <w:r w:rsidRPr="00B4735A">
        <w:rPr>
          <w:rFonts w:asciiTheme="minorHAnsi" w:hAnsiTheme="minorHAnsi" w:cstheme="minorHAnsi"/>
          <w:spacing w:val="1"/>
          <w:position w:val="1"/>
          <w:sz w:val="22"/>
          <w:szCs w:val="22"/>
        </w:rPr>
        <w:t>i</w:t>
      </w:r>
      <w:r w:rsidRPr="00B4735A">
        <w:rPr>
          <w:rFonts w:asciiTheme="minorHAnsi" w:hAnsiTheme="minorHAnsi" w:cstheme="minorHAnsi"/>
          <w:position w:val="1"/>
          <w:sz w:val="22"/>
          <w:szCs w:val="22"/>
        </w:rPr>
        <w:t>n</w:t>
      </w:r>
      <w:r w:rsidRPr="00B4735A">
        <w:rPr>
          <w:rFonts w:asciiTheme="minorHAnsi" w:hAnsiTheme="minorHAnsi" w:cstheme="minorHAnsi"/>
          <w:spacing w:val="-2"/>
          <w:position w:val="1"/>
          <w:sz w:val="22"/>
          <w:szCs w:val="22"/>
        </w:rPr>
        <w:t>s</w:t>
      </w:r>
      <w:r w:rsidRPr="00B4735A">
        <w:rPr>
          <w:rFonts w:asciiTheme="minorHAnsi" w:hAnsiTheme="minorHAnsi" w:cstheme="minorHAnsi"/>
          <w:spacing w:val="1"/>
          <w:position w:val="1"/>
          <w:sz w:val="22"/>
          <w:szCs w:val="22"/>
        </w:rPr>
        <w:t>i</w:t>
      </w:r>
      <w:r w:rsidRPr="00B4735A">
        <w:rPr>
          <w:rFonts w:asciiTheme="minorHAnsi" w:hAnsiTheme="minorHAnsi" w:cstheme="minorHAnsi"/>
          <w:position w:val="1"/>
          <w:sz w:val="22"/>
          <w:szCs w:val="22"/>
        </w:rPr>
        <w:t>de</w:t>
      </w:r>
      <w:r w:rsidRPr="00B4735A">
        <w:rPr>
          <w:rFonts w:asciiTheme="minorHAnsi" w:hAnsiTheme="minorHAnsi" w:cstheme="minorHAnsi"/>
          <w:spacing w:val="-2"/>
          <w:position w:val="1"/>
          <w:sz w:val="22"/>
          <w:szCs w:val="22"/>
        </w:rPr>
        <w:t xml:space="preserve"> </w:t>
      </w:r>
      <w:r w:rsidRPr="00B4735A">
        <w:rPr>
          <w:rFonts w:asciiTheme="minorHAnsi" w:hAnsiTheme="minorHAnsi" w:cstheme="minorHAnsi"/>
          <w:position w:val="1"/>
          <w:sz w:val="22"/>
          <w:szCs w:val="22"/>
        </w:rPr>
        <w:t>and</w:t>
      </w:r>
      <w:r w:rsidRPr="00B4735A">
        <w:rPr>
          <w:rFonts w:asciiTheme="minorHAnsi" w:hAnsiTheme="minorHAnsi" w:cstheme="minorHAnsi"/>
          <w:spacing w:val="3"/>
          <w:position w:val="1"/>
          <w:sz w:val="22"/>
          <w:szCs w:val="22"/>
        </w:rPr>
        <w:t xml:space="preserve"> </w:t>
      </w:r>
      <w:r w:rsidRPr="00B4735A">
        <w:rPr>
          <w:rFonts w:asciiTheme="minorHAnsi" w:hAnsiTheme="minorHAnsi" w:cstheme="minorHAnsi"/>
          <w:position w:val="1"/>
          <w:sz w:val="22"/>
          <w:szCs w:val="22"/>
        </w:rPr>
        <w:t>o</w:t>
      </w:r>
      <w:r w:rsidRPr="00B4735A">
        <w:rPr>
          <w:rFonts w:asciiTheme="minorHAnsi" w:hAnsiTheme="minorHAnsi" w:cstheme="minorHAnsi"/>
          <w:spacing w:val="-2"/>
          <w:position w:val="1"/>
          <w:sz w:val="22"/>
          <w:szCs w:val="22"/>
        </w:rPr>
        <w:t>u</w:t>
      </w:r>
      <w:r w:rsidRPr="00B4735A">
        <w:rPr>
          <w:rFonts w:asciiTheme="minorHAnsi" w:hAnsiTheme="minorHAnsi" w:cstheme="minorHAnsi"/>
          <w:spacing w:val="-1"/>
          <w:position w:val="1"/>
          <w:sz w:val="22"/>
          <w:szCs w:val="22"/>
        </w:rPr>
        <w:t>t</w:t>
      </w:r>
      <w:r w:rsidRPr="00B4735A">
        <w:rPr>
          <w:rFonts w:asciiTheme="minorHAnsi" w:hAnsiTheme="minorHAnsi" w:cstheme="minorHAnsi"/>
          <w:position w:val="1"/>
          <w:sz w:val="22"/>
          <w:szCs w:val="22"/>
        </w:rPr>
        <w:t>s</w:t>
      </w:r>
      <w:r w:rsidRPr="00B4735A">
        <w:rPr>
          <w:rFonts w:asciiTheme="minorHAnsi" w:hAnsiTheme="minorHAnsi" w:cstheme="minorHAnsi"/>
          <w:spacing w:val="1"/>
          <w:position w:val="1"/>
          <w:sz w:val="22"/>
          <w:szCs w:val="22"/>
        </w:rPr>
        <w:t>i</w:t>
      </w:r>
      <w:r w:rsidRPr="00B4735A">
        <w:rPr>
          <w:rFonts w:asciiTheme="minorHAnsi" w:hAnsiTheme="minorHAnsi" w:cstheme="minorHAnsi"/>
          <w:position w:val="1"/>
          <w:sz w:val="22"/>
          <w:szCs w:val="22"/>
        </w:rPr>
        <w:t>de.</w:t>
      </w:r>
    </w:p>
    <w:p w14:paraId="4001AEA6" w14:textId="77777777" w:rsidR="00077844" w:rsidRPr="00B4735A" w:rsidRDefault="00B4735A">
      <w:pPr>
        <w:spacing w:line="240" w:lineRule="exact"/>
        <w:ind w:left="460"/>
        <w:rPr>
          <w:rFonts w:asciiTheme="minorHAnsi" w:hAnsiTheme="minorHAnsi" w:cstheme="minorHAnsi"/>
          <w:sz w:val="22"/>
          <w:szCs w:val="22"/>
        </w:rPr>
      </w:pPr>
      <w:r w:rsidRPr="00B4735A">
        <w:rPr>
          <w:rFonts w:asciiTheme="minorHAnsi" w:eastAsia="Courier New" w:hAnsiTheme="minorHAnsi" w:cstheme="minorHAnsi"/>
          <w:position w:val="2"/>
          <w:sz w:val="22"/>
          <w:szCs w:val="22"/>
        </w:rPr>
        <w:t>o</w:t>
      </w:r>
      <w:r w:rsidRPr="00B4735A">
        <w:rPr>
          <w:rFonts w:asciiTheme="minorHAnsi" w:eastAsia="Courier New" w:hAnsiTheme="minorHAnsi" w:cstheme="minorHAnsi"/>
          <w:spacing w:val="96"/>
          <w:position w:val="2"/>
          <w:sz w:val="22"/>
          <w:szCs w:val="22"/>
        </w:rPr>
        <w:t xml:space="preserve"> </w:t>
      </w:r>
      <w:r w:rsidRPr="00B4735A">
        <w:rPr>
          <w:rFonts w:asciiTheme="minorHAnsi" w:hAnsiTheme="minorHAnsi" w:cstheme="minorHAnsi"/>
          <w:position w:val="2"/>
          <w:sz w:val="22"/>
          <w:szCs w:val="22"/>
        </w:rPr>
        <w:t>Ensu</w:t>
      </w:r>
      <w:r w:rsidRPr="00B4735A">
        <w:rPr>
          <w:rFonts w:asciiTheme="minorHAnsi" w:hAnsiTheme="minorHAnsi" w:cstheme="minorHAnsi"/>
          <w:spacing w:val="1"/>
          <w:position w:val="2"/>
          <w:sz w:val="22"/>
          <w:szCs w:val="22"/>
        </w:rPr>
        <w:t>r</w:t>
      </w:r>
      <w:r w:rsidRPr="00B4735A">
        <w:rPr>
          <w:rFonts w:asciiTheme="minorHAnsi" w:hAnsiTheme="minorHAnsi" w:cstheme="minorHAnsi"/>
          <w:position w:val="2"/>
          <w:sz w:val="22"/>
          <w:szCs w:val="22"/>
        </w:rPr>
        <w:t>e</w:t>
      </w:r>
      <w:r w:rsidRPr="00B4735A">
        <w:rPr>
          <w:rFonts w:asciiTheme="minorHAnsi" w:hAnsiTheme="minorHAnsi" w:cstheme="minorHAnsi"/>
          <w:spacing w:val="-2"/>
          <w:position w:val="2"/>
          <w:sz w:val="22"/>
          <w:szCs w:val="22"/>
        </w:rPr>
        <w:t xml:space="preserve"> </w:t>
      </w:r>
      <w:r w:rsidRPr="00B4735A">
        <w:rPr>
          <w:rFonts w:asciiTheme="minorHAnsi" w:hAnsiTheme="minorHAnsi" w:cstheme="minorHAnsi"/>
          <w:position w:val="2"/>
          <w:sz w:val="22"/>
          <w:szCs w:val="22"/>
        </w:rPr>
        <w:t>p</w:t>
      </w:r>
      <w:r w:rsidRPr="00B4735A">
        <w:rPr>
          <w:rFonts w:asciiTheme="minorHAnsi" w:hAnsiTheme="minorHAnsi" w:cstheme="minorHAnsi"/>
          <w:spacing w:val="1"/>
          <w:position w:val="2"/>
          <w:sz w:val="22"/>
          <w:szCs w:val="22"/>
        </w:rPr>
        <w:t>r</w:t>
      </w:r>
      <w:r w:rsidRPr="00B4735A">
        <w:rPr>
          <w:rFonts w:asciiTheme="minorHAnsi" w:hAnsiTheme="minorHAnsi" w:cstheme="minorHAnsi"/>
          <w:position w:val="2"/>
          <w:sz w:val="22"/>
          <w:szCs w:val="22"/>
        </w:rPr>
        <w:t>o</w:t>
      </w:r>
      <w:r w:rsidRPr="00B4735A">
        <w:rPr>
          <w:rFonts w:asciiTheme="minorHAnsi" w:hAnsiTheme="minorHAnsi" w:cstheme="minorHAnsi"/>
          <w:spacing w:val="-2"/>
          <w:position w:val="2"/>
          <w:sz w:val="22"/>
          <w:szCs w:val="22"/>
        </w:rPr>
        <w:t>p</w:t>
      </w:r>
      <w:r w:rsidRPr="00B4735A">
        <w:rPr>
          <w:rFonts w:asciiTheme="minorHAnsi" w:hAnsiTheme="minorHAnsi" w:cstheme="minorHAnsi"/>
          <w:position w:val="2"/>
          <w:sz w:val="22"/>
          <w:szCs w:val="22"/>
        </w:rPr>
        <w:t>er</w:t>
      </w:r>
      <w:r w:rsidRPr="00B4735A">
        <w:rPr>
          <w:rFonts w:asciiTheme="minorHAnsi" w:hAnsiTheme="minorHAnsi" w:cstheme="minorHAnsi"/>
          <w:spacing w:val="-1"/>
          <w:position w:val="2"/>
          <w:sz w:val="22"/>
          <w:szCs w:val="22"/>
        </w:rPr>
        <w:t xml:space="preserve"> </w:t>
      </w:r>
      <w:r w:rsidRPr="00B4735A">
        <w:rPr>
          <w:rFonts w:asciiTheme="minorHAnsi" w:hAnsiTheme="minorHAnsi" w:cstheme="minorHAnsi"/>
          <w:position w:val="2"/>
          <w:sz w:val="22"/>
          <w:szCs w:val="22"/>
        </w:rPr>
        <w:t>o</w:t>
      </w:r>
      <w:r w:rsidRPr="00B4735A">
        <w:rPr>
          <w:rFonts w:asciiTheme="minorHAnsi" w:hAnsiTheme="minorHAnsi" w:cstheme="minorHAnsi"/>
          <w:spacing w:val="-2"/>
          <w:position w:val="2"/>
          <w:sz w:val="22"/>
          <w:szCs w:val="22"/>
        </w:rPr>
        <w:t>r</w:t>
      </w:r>
      <w:r w:rsidRPr="00B4735A">
        <w:rPr>
          <w:rFonts w:asciiTheme="minorHAnsi" w:hAnsiTheme="minorHAnsi" w:cstheme="minorHAnsi"/>
          <w:spacing w:val="1"/>
          <w:position w:val="2"/>
          <w:sz w:val="22"/>
          <w:szCs w:val="22"/>
        </w:rPr>
        <w:t>i</w:t>
      </w:r>
      <w:r w:rsidRPr="00B4735A">
        <w:rPr>
          <w:rFonts w:asciiTheme="minorHAnsi" w:hAnsiTheme="minorHAnsi" w:cstheme="minorHAnsi"/>
          <w:position w:val="2"/>
          <w:sz w:val="22"/>
          <w:szCs w:val="22"/>
        </w:rPr>
        <w:t>e</w:t>
      </w:r>
      <w:r w:rsidRPr="00B4735A">
        <w:rPr>
          <w:rFonts w:asciiTheme="minorHAnsi" w:hAnsiTheme="minorHAnsi" w:cstheme="minorHAnsi"/>
          <w:spacing w:val="-2"/>
          <w:position w:val="2"/>
          <w:sz w:val="22"/>
          <w:szCs w:val="22"/>
        </w:rPr>
        <w:t>n</w:t>
      </w:r>
      <w:r w:rsidRPr="00B4735A">
        <w:rPr>
          <w:rFonts w:asciiTheme="minorHAnsi" w:hAnsiTheme="minorHAnsi" w:cstheme="minorHAnsi"/>
          <w:spacing w:val="1"/>
          <w:position w:val="2"/>
          <w:sz w:val="22"/>
          <w:szCs w:val="22"/>
        </w:rPr>
        <w:t>t</w:t>
      </w:r>
      <w:r w:rsidRPr="00B4735A">
        <w:rPr>
          <w:rFonts w:asciiTheme="minorHAnsi" w:hAnsiTheme="minorHAnsi" w:cstheme="minorHAnsi"/>
          <w:position w:val="2"/>
          <w:sz w:val="22"/>
          <w:szCs w:val="22"/>
        </w:rPr>
        <w:t>a</w:t>
      </w:r>
      <w:r w:rsidRPr="00B4735A">
        <w:rPr>
          <w:rFonts w:asciiTheme="minorHAnsi" w:hAnsiTheme="minorHAnsi" w:cstheme="minorHAnsi"/>
          <w:spacing w:val="-1"/>
          <w:position w:val="2"/>
          <w:sz w:val="22"/>
          <w:szCs w:val="22"/>
        </w:rPr>
        <w:t>t</w:t>
      </w:r>
      <w:r w:rsidRPr="00B4735A">
        <w:rPr>
          <w:rFonts w:asciiTheme="minorHAnsi" w:hAnsiTheme="minorHAnsi" w:cstheme="minorHAnsi"/>
          <w:spacing w:val="1"/>
          <w:position w:val="2"/>
          <w:sz w:val="22"/>
          <w:szCs w:val="22"/>
        </w:rPr>
        <w:t>i</w:t>
      </w:r>
      <w:r w:rsidRPr="00B4735A">
        <w:rPr>
          <w:rFonts w:asciiTheme="minorHAnsi" w:hAnsiTheme="minorHAnsi" w:cstheme="minorHAnsi"/>
          <w:position w:val="2"/>
          <w:sz w:val="22"/>
          <w:szCs w:val="22"/>
        </w:rPr>
        <w:t>on</w:t>
      </w:r>
      <w:r w:rsidRPr="00B4735A">
        <w:rPr>
          <w:rFonts w:asciiTheme="minorHAnsi" w:hAnsiTheme="minorHAnsi" w:cstheme="minorHAnsi"/>
          <w:spacing w:val="1"/>
          <w:position w:val="2"/>
          <w:sz w:val="22"/>
          <w:szCs w:val="22"/>
        </w:rPr>
        <w:t xml:space="preserve"> </w:t>
      </w:r>
      <w:r w:rsidRPr="00B4735A">
        <w:rPr>
          <w:rFonts w:asciiTheme="minorHAnsi" w:hAnsiTheme="minorHAnsi" w:cstheme="minorHAnsi"/>
          <w:position w:val="2"/>
          <w:sz w:val="22"/>
          <w:szCs w:val="22"/>
        </w:rPr>
        <w:t>–</w:t>
      </w:r>
      <w:r w:rsidRPr="00B4735A">
        <w:rPr>
          <w:rFonts w:asciiTheme="minorHAnsi" w:hAnsiTheme="minorHAnsi" w:cstheme="minorHAnsi"/>
          <w:spacing w:val="-2"/>
          <w:position w:val="2"/>
          <w:sz w:val="22"/>
          <w:szCs w:val="22"/>
        </w:rPr>
        <w:t xml:space="preserve"> </w:t>
      </w:r>
      <w:r w:rsidRPr="00B4735A">
        <w:rPr>
          <w:rFonts w:asciiTheme="minorHAnsi" w:hAnsiTheme="minorHAnsi" w:cstheme="minorHAnsi"/>
          <w:spacing w:val="1"/>
          <w:position w:val="2"/>
          <w:sz w:val="22"/>
          <w:szCs w:val="22"/>
        </w:rPr>
        <w:t>f</w:t>
      </w:r>
      <w:r w:rsidRPr="00B4735A">
        <w:rPr>
          <w:rFonts w:asciiTheme="minorHAnsi" w:hAnsiTheme="minorHAnsi" w:cstheme="minorHAnsi"/>
          <w:position w:val="2"/>
          <w:sz w:val="22"/>
          <w:szCs w:val="22"/>
        </w:rPr>
        <w:t>o</w:t>
      </w:r>
      <w:r w:rsidRPr="00B4735A">
        <w:rPr>
          <w:rFonts w:asciiTheme="minorHAnsi" w:hAnsiTheme="minorHAnsi" w:cstheme="minorHAnsi"/>
          <w:spacing w:val="1"/>
          <w:position w:val="2"/>
          <w:sz w:val="22"/>
          <w:szCs w:val="22"/>
        </w:rPr>
        <w:t>r</w:t>
      </w:r>
      <w:r w:rsidRPr="00B4735A">
        <w:rPr>
          <w:rFonts w:asciiTheme="minorHAnsi" w:hAnsiTheme="minorHAnsi" w:cstheme="minorHAnsi"/>
          <w:spacing w:val="-4"/>
          <w:position w:val="2"/>
          <w:sz w:val="22"/>
          <w:szCs w:val="22"/>
        </w:rPr>
        <w:t>m</w:t>
      </w:r>
      <w:r w:rsidRPr="00B4735A">
        <w:rPr>
          <w:rFonts w:asciiTheme="minorHAnsi" w:hAnsiTheme="minorHAnsi" w:cstheme="minorHAnsi"/>
          <w:position w:val="2"/>
          <w:sz w:val="22"/>
          <w:szCs w:val="22"/>
        </w:rPr>
        <w:t>al</w:t>
      </w:r>
      <w:r w:rsidRPr="00B4735A">
        <w:rPr>
          <w:rFonts w:asciiTheme="minorHAnsi" w:hAnsiTheme="minorHAnsi" w:cstheme="minorHAnsi"/>
          <w:spacing w:val="1"/>
          <w:position w:val="2"/>
          <w:sz w:val="22"/>
          <w:szCs w:val="22"/>
        </w:rPr>
        <w:t xml:space="preserve"> </w:t>
      </w:r>
      <w:r w:rsidRPr="00B4735A">
        <w:rPr>
          <w:rFonts w:asciiTheme="minorHAnsi" w:hAnsiTheme="minorHAnsi" w:cstheme="minorHAnsi"/>
          <w:position w:val="2"/>
          <w:sz w:val="22"/>
          <w:szCs w:val="22"/>
        </w:rPr>
        <w:t>and</w:t>
      </w:r>
      <w:r w:rsidRPr="00B4735A">
        <w:rPr>
          <w:rFonts w:asciiTheme="minorHAnsi" w:hAnsiTheme="minorHAnsi" w:cstheme="minorHAnsi"/>
          <w:spacing w:val="-2"/>
          <w:position w:val="2"/>
          <w:sz w:val="22"/>
          <w:szCs w:val="22"/>
        </w:rPr>
        <w:t xml:space="preserve"> </w:t>
      </w:r>
      <w:r w:rsidRPr="00B4735A">
        <w:rPr>
          <w:rFonts w:asciiTheme="minorHAnsi" w:hAnsiTheme="minorHAnsi" w:cstheme="minorHAnsi"/>
          <w:spacing w:val="1"/>
          <w:position w:val="2"/>
          <w:sz w:val="22"/>
          <w:szCs w:val="22"/>
        </w:rPr>
        <w:t>i</w:t>
      </w:r>
      <w:r w:rsidRPr="00B4735A">
        <w:rPr>
          <w:rFonts w:asciiTheme="minorHAnsi" w:hAnsiTheme="minorHAnsi" w:cstheme="minorHAnsi"/>
          <w:spacing w:val="-2"/>
          <w:position w:val="2"/>
          <w:sz w:val="22"/>
          <w:szCs w:val="22"/>
        </w:rPr>
        <w:t>n</w:t>
      </w:r>
      <w:r w:rsidRPr="00B4735A">
        <w:rPr>
          <w:rFonts w:asciiTheme="minorHAnsi" w:hAnsiTheme="minorHAnsi" w:cstheme="minorHAnsi"/>
          <w:spacing w:val="1"/>
          <w:position w:val="2"/>
          <w:sz w:val="22"/>
          <w:szCs w:val="22"/>
        </w:rPr>
        <w:t>f</w:t>
      </w:r>
      <w:r w:rsidRPr="00B4735A">
        <w:rPr>
          <w:rFonts w:asciiTheme="minorHAnsi" w:hAnsiTheme="minorHAnsi" w:cstheme="minorHAnsi"/>
          <w:position w:val="2"/>
          <w:sz w:val="22"/>
          <w:szCs w:val="22"/>
        </w:rPr>
        <w:t>o</w:t>
      </w:r>
      <w:r w:rsidRPr="00B4735A">
        <w:rPr>
          <w:rFonts w:asciiTheme="minorHAnsi" w:hAnsiTheme="minorHAnsi" w:cstheme="minorHAnsi"/>
          <w:spacing w:val="1"/>
          <w:position w:val="2"/>
          <w:sz w:val="22"/>
          <w:szCs w:val="22"/>
        </w:rPr>
        <w:t>r</w:t>
      </w:r>
      <w:r w:rsidRPr="00B4735A">
        <w:rPr>
          <w:rFonts w:asciiTheme="minorHAnsi" w:hAnsiTheme="minorHAnsi" w:cstheme="minorHAnsi"/>
          <w:spacing w:val="-4"/>
          <w:position w:val="2"/>
          <w:sz w:val="22"/>
          <w:szCs w:val="22"/>
        </w:rPr>
        <w:t>m</w:t>
      </w:r>
      <w:r w:rsidRPr="00B4735A">
        <w:rPr>
          <w:rFonts w:asciiTheme="minorHAnsi" w:hAnsiTheme="minorHAnsi" w:cstheme="minorHAnsi"/>
          <w:position w:val="2"/>
          <w:sz w:val="22"/>
          <w:szCs w:val="22"/>
        </w:rPr>
        <w:t>al</w:t>
      </w:r>
      <w:r w:rsidRPr="00B4735A">
        <w:rPr>
          <w:rFonts w:asciiTheme="minorHAnsi" w:hAnsiTheme="minorHAnsi" w:cstheme="minorHAnsi"/>
          <w:spacing w:val="3"/>
          <w:position w:val="2"/>
          <w:sz w:val="22"/>
          <w:szCs w:val="22"/>
        </w:rPr>
        <w:t xml:space="preserve"> </w:t>
      </w:r>
      <w:r w:rsidRPr="00B4735A">
        <w:rPr>
          <w:rFonts w:asciiTheme="minorHAnsi" w:hAnsiTheme="minorHAnsi" w:cstheme="minorHAnsi"/>
          <w:position w:val="2"/>
          <w:sz w:val="22"/>
          <w:szCs w:val="22"/>
        </w:rPr>
        <w:t>–</w:t>
      </w:r>
      <w:r w:rsidRPr="00B4735A">
        <w:rPr>
          <w:rFonts w:asciiTheme="minorHAnsi" w:hAnsiTheme="minorHAnsi" w:cstheme="minorHAnsi"/>
          <w:spacing w:val="-2"/>
          <w:position w:val="2"/>
          <w:sz w:val="22"/>
          <w:szCs w:val="22"/>
        </w:rPr>
        <w:t xml:space="preserve"> </w:t>
      </w:r>
      <w:r w:rsidRPr="00B4735A">
        <w:rPr>
          <w:rFonts w:asciiTheme="minorHAnsi" w:hAnsiTheme="minorHAnsi" w:cstheme="minorHAnsi"/>
          <w:spacing w:val="1"/>
          <w:position w:val="2"/>
          <w:sz w:val="22"/>
          <w:szCs w:val="22"/>
        </w:rPr>
        <w:t>f</w:t>
      </w:r>
      <w:r w:rsidRPr="00B4735A">
        <w:rPr>
          <w:rFonts w:asciiTheme="minorHAnsi" w:hAnsiTheme="minorHAnsi" w:cstheme="minorHAnsi"/>
          <w:position w:val="2"/>
          <w:sz w:val="22"/>
          <w:szCs w:val="22"/>
        </w:rPr>
        <w:t>or</w:t>
      </w:r>
      <w:r w:rsidRPr="00B4735A">
        <w:rPr>
          <w:rFonts w:asciiTheme="minorHAnsi" w:hAnsiTheme="minorHAnsi" w:cstheme="minorHAnsi"/>
          <w:spacing w:val="-2"/>
          <w:position w:val="2"/>
          <w:sz w:val="22"/>
          <w:szCs w:val="22"/>
        </w:rPr>
        <w:t xml:space="preserve"> a</w:t>
      </w:r>
      <w:r w:rsidRPr="00B4735A">
        <w:rPr>
          <w:rFonts w:asciiTheme="minorHAnsi" w:hAnsiTheme="minorHAnsi" w:cstheme="minorHAnsi"/>
          <w:spacing w:val="1"/>
          <w:position w:val="2"/>
          <w:sz w:val="22"/>
          <w:szCs w:val="22"/>
        </w:rPr>
        <w:t>l</w:t>
      </w:r>
      <w:r w:rsidRPr="00B4735A">
        <w:rPr>
          <w:rFonts w:asciiTheme="minorHAnsi" w:hAnsiTheme="minorHAnsi" w:cstheme="minorHAnsi"/>
          <w:position w:val="2"/>
          <w:sz w:val="22"/>
          <w:szCs w:val="22"/>
        </w:rPr>
        <w:t>l</w:t>
      </w:r>
      <w:r w:rsidRPr="00B4735A">
        <w:rPr>
          <w:rFonts w:asciiTheme="minorHAnsi" w:hAnsiTheme="minorHAnsi" w:cstheme="minorHAnsi"/>
          <w:spacing w:val="1"/>
          <w:position w:val="2"/>
          <w:sz w:val="22"/>
          <w:szCs w:val="22"/>
        </w:rPr>
        <w:t xml:space="preserve"> </w:t>
      </w:r>
      <w:r w:rsidRPr="00B4735A">
        <w:rPr>
          <w:rFonts w:asciiTheme="minorHAnsi" w:hAnsiTheme="minorHAnsi" w:cstheme="minorHAnsi"/>
          <w:spacing w:val="-2"/>
          <w:position w:val="2"/>
          <w:sz w:val="22"/>
          <w:szCs w:val="22"/>
        </w:rPr>
        <w:t>n</w:t>
      </w:r>
      <w:r w:rsidRPr="00B4735A">
        <w:rPr>
          <w:rFonts w:asciiTheme="minorHAnsi" w:hAnsiTheme="minorHAnsi" w:cstheme="minorHAnsi"/>
          <w:position w:val="2"/>
          <w:sz w:val="22"/>
          <w:szCs w:val="22"/>
        </w:rPr>
        <w:t>ew e</w:t>
      </w:r>
      <w:r w:rsidRPr="00B4735A">
        <w:rPr>
          <w:rFonts w:asciiTheme="minorHAnsi" w:hAnsiTheme="minorHAnsi" w:cstheme="minorHAnsi"/>
          <w:spacing w:val="-4"/>
          <w:position w:val="2"/>
          <w:sz w:val="22"/>
          <w:szCs w:val="22"/>
        </w:rPr>
        <w:t>m</w:t>
      </w:r>
      <w:r w:rsidRPr="00B4735A">
        <w:rPr>
          <w:rFonts w:asciiTheme="minorHAnsi" w:hAnsiTheme="minorHAnsi" w:cstheme="minorHAnsi"/>
          <w:position w:val="2"/>
          <w:sz w:val="22"/>
          <w:szCs w:val="22"/>
        </w:rPr>
        <w:t>p</w:t>
      </w:r>
      <w:r w:rsidRPr="00B4735A">
        <w:rPr>
          <w:rFonts w:asciiTheme="minorHAnsi" w:hAnsiTheme="minorHAnsi" w:cstheme="minorHAnsi"/>
          <w:spacing w:val="1"/>
          <w:position w:val="2"/>
          <w:sz w:val="22"/>
          <w:szCs w:val="22"/>
        </w:rPr>
        <w:t>l</w:t>
      </w:r>
      <w:r w:rsidRPr="00B4735A">
        <w:rPr>
          <w:rFonts w:asciiTheme="minorHAnsi" w:hAnsiTheme="minorHAnsi" w:cstheme="minorHAnsi"/>
          <w:position w:val="2"/>
          <w:sz w:val="22"/>
          <w:szCs w:val="22"/>
        </w:rPr>
        <w:t>o</w:t>
      </w:r>
      <w:r w:rsidRPr="00B4735A">
        <w:rPr>
          <w:rFonts w:asciiTheme="minorHAnsi" w:hAnsiTheme="minorHAnsi" w:cstheme="minorHAnsi"/>
          <w:spacing w:val="-2"/>
          <w:position w:val="2"/>
          <w:sz w:val="22"/>
          <w:szCs w:val="22"/>
        </w:rPr>
        <w:t>y</w:t>
      </w:r>
      <w:r w:rsidRPr="00B4735A">
        <w:rPr>
          <w:rFonts w:asciiTheme="minorHAnsi" w:hAnsiTheme="minorHAnsi" w:cstheme="minorHAnsi"/>
          <w:position w:val="2"/>
          <w:sz w:val="22"/>
          <w:szCs w:val="22"/>
        </w:rPr>
        <w:t>ee</w:t>
      </w:r>
      <w:r w:rsidRPr="00B4735A">
        <w:rPr>
          <w:rFonts w:asciiTheme="minorHAnsi" w:hAnsiTheme="minorHAnsi" w:cstheme="minorHAnsi"/>
          <w:spacing w:val="2"/>
          <w:position w:val="2"/>
          <w:sz w:val="22"/>
          <w:szCs w:val="22"/>
        </w:rPr>
        <w:t>s</w:t>
      </w:r>
      <w:r w:rsidRPr="00B4735A">
        <w:rPr>
          <w:rFonts w:asciiTheme="minorHAnsi" w:hAnsiTheme="minorHAnsi" w:cstheme="minorHAnsi"/>
          <w:position w:val="2"/>
          <w:sz w:val="22"/>
          <w:szCs w:val="22"/>
        </w:rPr>
        <w:t>.</w:t>
      </w:r>
    </w:p>
    <w:p w14:paraId="1B95F6AA" w14:textId="77777777" w:rsidR="00077844" w:rsidRPr="00B4735A" w:rsidRDefault="00B4735A">
      <w:pPr>
        <w:spacing w:line="240" w:lineRule="exact"/>
        <w:ind w:left="460"/>
        <w:rPr>
          <w:rFonts w:asciiTheme="minorHAnsi" w:hAnsiTheme="minorHAnsi" w:cstheme="minorHAnsi"/>
          <w:sz w:val="22"/>
          <w:szCs w:val="22"/>
        </w:rPr>
      </w:pPr>
      <w:r w:rsidRPr="00B4735A">
        <w:rPr>
          <w:rFonts w:asciiTheme="minorHAnsi" w:eastAsia="Courier New" w:hAnsiTheme="minorHAnsi" w:cstheme="minorHAnsi"/>
          <w:position w:val="2"/>
          <w:sz w:val="22"/>
          <w:szCs w:val="22"/>
        </w:rPr>
        <w:t>o</w:t>
      </w:r>
      <w:r w:rsidRPr="00B4735A">
        <w:rPr>
          <w:rFonts w:asciiTheme="minorHAnsi" w:eastAsia="Courier New" w:hAnsiTheme="minorHAnsi" w:cstheme="minorHAnsi"/>
          <w:spacing w:val="96"/>
          <w:position w:val="2"/>
          <w:sz w:val="22"/>
          <w:szCs w:val="22"/>
        </w:rPr>
        <w:t xml:space="preserve"> </w:t>
      </w:r>
      <w:r w:rsidRPr="00B4735A">
        <w:rPr>
          <w:rFonts w:asciiTheme="minorHAnsi" w:hAnsiTheme="minorHAnsi" w:cstheme="minorHAnsi"/>
          <w:spacing w:val="-4"/>
          <w:position w:val="2"/>
          <w:sz w:val="22"/>
          <w:szCs w:val="22"/>
        </w:rPr>
        <w:t>I</w:t>
      </w:r>
      <w:r w:rsidRPr="00B4735A">
        <w:rPr>
          <w:rFonts w:asciiTheme="minorHAnsi" w:hAnsiTheme="minorHAnsi" w:cstheme="minorHAnsi"/>
          <w:position w:val="2"/>
          <w:sz w:val="22"/>
          <w:szCs w:val="22"/>
        </w:rPr>
        <w:t>den</w:t>
      </w:r>
      <w:r w:rsidRPr="00B4735A">
        <w:rPr>
          <w:rFonts w:asciiTheme="minorHAnsi" w:hAnsiTheme="minorHAnsi" w:cstheme="minorHAnsi"/>
          <w:spacing w:val="1"/>
          <w:position w:val="2"/>
          <w:sz w:val="22"/>
          <w:szCs w:val="22"/>
        </w:rPr>
        <w:t>tif</w:t>
      </w:r>
      <w:r w:rsidRPr="00B4735A">
        <w:rPr>
          <w:rFonts w:asciiTheme="minorHAnsi" w:hAnsiTheme="minorHAnsi" w:cstheme="minorHAnsi"/>
          <w:position w:val="2"/>
          <w:sz w:val="22"/>
          <w:szCs w:val="22"/>
        </w:rPr>
        <w:t>y</w:t>
      </w:r>
      <w:r w:rsidRPr="00B4735A">
        <w:rPr>
          <w:rFonts w:asciiTheme="minorHAnsi" w:hAnsiTheme="minorHAnsi" w:cstheme="minorHAnsi"/>
          <w:spacing w:val="-2"/>
          <w:position w:val="2"/>
          <w:sz w:val="22"/>
          <w:szCs w:val="22"/>
        </w:rPr>
        <w:t xml:space="preserve"> </w:t>
      </w:r>
      <w:r w:rsidRPr="00B4735A">
        <w:rPr>
          <w:rFonts w:asciiTheme="minorHAnsi" w:hAnsiTheme="minorHAnsi" w:cstheme="minorHAnsi"/>
          <w:position w:val="2"/>
          <w:sz w:val="22"/>
          <w:szCs w:val="22"/>
        </w:rPr>
        <w:t>cha</w:t>
      </w:r>
      <w:r w:rsidRPr="00B4735A">
        <w:rPr>
          <w:rFonts w:asciiTheme="minorHAnsi" w:hAnsiTheme="minorHAnsi" w:cstheme="minorHAnsi"/>
          <w:spacing w:val="-1"/>
          <w:position w:val="2"/>
          <w:sz w:val="22"/>
          <w:szCs w:val="22"/>
        </w:rPr>
        <w:t>l</w:t>
      </w:r>
      <w:r w:rsidRPr="00B4735A">
        <w:rPr>
          <w:rFonts w:asciiTheme="minorHAnsi" w:hAnsiTheme="minorHAnsi" w:cstheme="minorHAnsi"/>
          <w:spacing w:val="1"/>
          <w:position w:val="2"/>
          <w:sz w:val="22"/>
          <w:szCs w:val="22"/>
        </w:rPr>
        <w:t>l</w:t>
      </w:r>
      <w:r w:rsidRPr="00B4735A">
        <w:rPr>
          <w:rFonts w:asciiTheme="minorHAnsi" w:hAnsiTheme="minorHAnsi" w:cstheme="minorHAnsi"/>
          <w:position w:val="2"/>
          <w:sz w:val="22"/>
          <w:szCs w:val="22"/>
        </w:rPr>
        <w:t>en</w:t>
      </w:r>
      <w:r w:rsidRPr="00B4735A">
        <w:rPr>
          <w:rFonts w:asciiTheme="minorHAnsi" w:hAnsiTheme="minorHAnsi" w:cstheme="minorHAnsi"/>
          <w:spacing w:val="-2"/>
          <w:position w:val="2"/>
          <w:sz w:val="22"/>
          <w:szCs w:val="22"/>
        </w:rPr>
        <w:t>g</w:t>
      </w:r>
      <w:r w:rsidRPr="00B4735A">
        <w:rPr>
          <w:rFonts w:asciiTheme="minorHAnsi" w:hAnsiTheme="minorHAnsi" w:cstheme="minorHAnsi"/>
          <w:spacing w:val="1"/>
          <w:position w:val="2"/>
          <w:sz w:val="22"/>
          <w:szCs w:val="22"/>
        </w:rPr>
        <w:t>i</w:t>
      </w:r>
      <w:r w:rsidRPr="00B4735A">
        <w:rPr>
          <w:rFonts w:asciiTheme="minorHAnsi" w:hAnsiTheme="minorHAnsi" w:cstheme="minorHAnsi"/>
          <w:position w:val="2"/>
          <w:sz w:val="22"/>
          <w:szCs w:val="22"/>
        </w:rPr>
        <w:t>ng</w:t>
      </w:r>
      <w:r w:rsidRPr="00B4735A">
        <w:rPr>
          <w:rFonts w:asciiTheme="minorHAnsi" w:hAnsiTheme="minorHAnsi" w:cstheme="minorHAnsi"/>
          <w:spacing w:val="-2"/>
          <w:position w:val="2"/>
          <w:sz w:val="22"/>
          <w:szCs w:val="22"/>
        </w:rPr>
        <w:t xml:space="preserve"> </w:t>
      </w:r>
      <w:r w:rsidRPr="00B4735A">
        <w:rPr>
          <w:rFonts w:asciiTheme="minorHAnsi" w:hAnsiTheme="minorHAnsi" w:cstheme="minorHAnsi"/>
          <w:spacing w:val="-1"/>
          <w:position w:val="2"/>
          <w:sz w:val="22"/>
          <w:szCs w:val="22"/>
        </w:rPr>
        <w:t>w</w:t>
      </w:r>
      <w:r w:rsidRPr="00B4735A">
        <w:rPr>
          <w:rFonts w:asciiTheme="minorHAnsi" w:hAnsiTheme="minorHAnsi" w:cstheme="minorHAnsi"/>
          <w:position w:val="2"/>
          <w:sz w:val="22"/>
          <w:szCs w:val="22"/>
        </w:rPr>
        <w:t>o</w:t>
      </w:r>
      <w:r w:rsidRPr="00B4735A">
        <w:rPr>
          <w:rFonts w:asciiTheme="minorHAnsi" w:hAnsiTheme="minorHAnsi" w:cstheme="minorHAnsi"/>
          <w:spacing w:val="1"/>
          <w:position w:val="2"/>
          <w:sz w:val="22"/>
          <w:szCs w:val="22"/>
        </w:rPr>
        <w:t>r</w:t>
      </w:r>
      <w:r w:rsidRPr="00B4735A">
        <w:rPr>
          <w:rFonts w:asciiTheme="minorHAnsi" w:hAnsiTheme="minorHAnsi" w:cstheme="minorHAnsi"/>
          <w:position w:val="2"/>
          <w:sz w:val="22"/>
          <w:szCs w:val="22"/>
        </w:rPr>
        <w:t>k</w:t>
      </w:r>
      <w:r w:rsidRPr="00B4735A">
        <w:rPr>
          <w:rFonts w:asciiTheme="minorHAnsi" w:hAnsiTheme="minorHAnsi" w:cstheme="minorHAnsi"/>
          <w:spacing w:val="-2"/>
          <w:position w:val="2"/>
          <w:sz w:val="22"/>
          <w:szCs w:val="22"/>
        </w:rPr>
        <w:t xml:space="preserve"> </w:t>
      </w:r>
      <w:r w:rsidRPr="00B4735A">
        <w:rPr>
          <w:rFonts w:asciiTheme="minorHAnsi" w:hAnsiTheme="minorHAnsi" w:cstheme="minorHAnsi"/>
          <w:position w:val="2"/>
          <w:sz w:val="22"/>
          <w:szCs w:val="22"/>
        </w:rPr>
        <w:t>a</w:t>
      </w:r>
      <w:r w:rsidRPr="00B4735A">
        <w:rPr>
          <w:rFonts w:asciiTheme="minorHAnsi" w:hAnsiTheme="minorHAnsi" w:cstheme="minorHAnsi"/>
          <w:spacing w:val="1"/>
          <w:position w:val="2"/>
          <w:sz w:val="22"/>
          <w:szCs w:val="22"/>
        </w:rPr>
        <w:t>s</w:t>
      </w:r>
      <w:r w:rsidRPr="00B4735A">
        <w:rPr>
          <w:rFonts w:asciiTheme="minorHAnsi" w:hAnsiTheme="minorHAnsi" w:cstheme="minorHAnsi"/>
          <w:position w:val="2"/>
          <w:sz w:val="22"/>
          <w:szCs w:val="22"/>
        </w:rPr>
        <w:t>s</w:t>
      </w:r>
      <w:r w:rsidRPr="00B4735A">
        <w:rPr>
          <w:rFonts w:asciiTheme="minorHAnsi" w:hAnsiTheme="minorHAnsi" w:cstheme="minorHAnsi"/>
          <w:spacing w:val="1"/>
          <w:position w:val="2"/>
          <w:sz w:val="22"/>
          <w:szCs w:val="22"/>
        </w:rPr>
        <w:t>i</w:t>
      </w:r>
      <w:r w:rsidRPr="00B4735A">
        <w:rPr>
          <w:rFonts w:asciiTheme="minorHAnsi" w:hAnsiTheme="minorHAnsi" w:cstheme="minorHAnsi"/>
          <w:spacing w:val="-2"/>
          <w:position w:val="2"/>
          <w:sz w:val="22"/>
          <w:szCs w:val="22"/>
        </w:rPr>
        <w:t>g</w:t>
      </w:r>
      <w:r w:rsidRPr="00B4735A">
        <w:rPr>
          <w:rFonts w:asciiTheme="minorHAnsi" w:hAnsiTheme="minorHAnsi" w:cstheme="minorHAnsi"/>
          <w:position w:val="2"/>
          <w:sz w:val="22"/>
          <w:szCs w:val="22"/>
        </w:rPr>
        <w:t>n</w:t>
      </w:r>
      <w:r w:rsidRPr="00B4735A">
        <w:rPr>
          <w:rFonts w:asciiTheme="minorHAnsi" w:hAnsiTheme="minorHAnsi" w:cstheme="minorHAnsi"/>
          <w:spacing w:val="-4"/>
          <w:position w:val="2"/>
          <w:sz w:val="22"/>
          <w:szCs w:val="22"/>
        </w:rPr>
        <w:t>m</w:t>
      </w:r>
      <w:r w:rsidRPr="00B4735A">
        <w:rPr>
          <w:rFonts w:asciiTheme="minorHAnsi" w:hAnsiTheme="minorHAnsi" w:cstheme="minorHAnsi"/>
          <w:position w:val="2"/>
          <w:sz w:val="22"/>
          <w:szCs w:val="22"/>
        </w:rPr>
        <w:t>en</w:t>
      </w:r>
      <w:r w:rsidRPr="00B4735A">
        <w:rPr>
          <w:rFonts w:asciiTheme="minorHAnsi" w:hAnsiTheme="minorHAnsi" w:cstheme="minorHAnsi"/>
          <w:spacing w:val="1"/>
          <w:position w:val="2"/>
          <w:sz w:val="22"/>
          <w:szCs w:val="22"/>
        </w:rPr>
        <w:t>t</w:t>
      </w:r>
      <w:r w:rsidRPr="00B4735A">
        <w:rPr>
          <w:rFonts w:asciiTheme="minorHAnsi" w:hAnsiTheme="minorHAnsi" w:cstheme="minorHAnsi"/>
          <w:position w:val="2"/>
          <w:sz w:val="22"/>
          <w:szCs w:val="22"/>
        </w:rPr>
        <w:t xml:space="preserve">s, </w:t>
      </w:r>
      <w:r w:rsidRPr="00B4735A">
        <w:rPr>
          <w:rFonts w:asciiTheme="minorHAnsi" w:hAnsiTheme="minorHAnsi" w:cstheme="minorHAnsi"/>
          <w:spacing w:val="-3"/>
          <w:position w:val="2"/>
          <w:sz w:val="22"/>
          <w:szCs w:val="22"/>
        </w:rPr>
        <w:t>m</w:t>
      </w:r>
      <w:r w:rsidRPr="00B4735A">
        <w:rPr>
          <w:rFonts w:asciiTheme="minorHAnsi" w:hAnsiTheme="minorHAnsi" w:cstheme="minorHAnsi"/>
          <w:position w:val="2"/>
          <w:sz w:val="22"/>
          <w:szCs w:val="22"/>
        </w:rPr>
        <w:t>en</w:t>
      </w:r>
      <w:r w:rsidRPr="00B4735A">
        <w:rPr>
          <w:rFonts w:asciiTheme="minorHAnsi" w:hAnsiTheme="minorHAnsi" w:cstheme="minorHAnsi"/>
          <w:spacing w:val="1"/>
          <w:position w:val="2"/>
          <w:sz w:val="22"/>
          <w:szCs w:val="22"/>
        </w:rPr>
        <w:t>t</w:t>
      </w:r>
      <w:r w:rsidRPr="00B4735A">
        <w:rPr>
          <w:rFonts w:asciiTheme="minorHAnsi" w:hAnsiTheme="minorHAnsi" w:cstheme="minorHAnsi"/>
          <w:position w:val="2"/>
          <w:sz w:val="22"/>
          <w:szCs w:val="22"/>
        </w:rPr>
        <w:t>o</w:t>
      </w:r>
      <w:r w:rsidRPr="00B4735A">
        <w:rPr>
          <w:rFonts w:asciiTheme="minorHAnsi" w:hAnsiTheme="minorHAnsi" w:cstheme="minorHAnsi"/>
          <w:spacing w:val="-2"/>
          <w:position w:val="2"/>
          <w:sz w:val="22"/>
          <w:szCs w:val="22"/>
        </w:rPr>
        <w:t>r</w:t>
      </w:r>
      <w:r w:rsidRPr="00B4735A">
        <w:rPr>
          <w:rFonts w:asciiTheme="minorHAnsi" w:hAnsiTheme="minorHAnsi" w:cstheme="minorHAnsi"/>
          <w:spacing w:val="1"/>
          <w:position w:val="2"/>
          <w:sz w:val="22"/>
          <w:szCs w:val="22"/>
        </w:rPr>
        <w:t>i</w:t>
      </w:r>
      <w:r w:rsidRPr="00B4735A">
        <w:rPr>
          <w:rFonts w:asciiTheme="minorHAnsi" w:hAnsiTheme="minorHAnsi" w:cstheme="minorHAnsi"/>
          <w:position w:val="2"/>
          <w:sz w:val="22"/>
          <w:szCs w:val="22"/>
        </w:rPr>
        <w:t>ng</w:t>
      </w:r>
      <w:r w:rsidRPr="00B4735A">
        <w:rPr>
          <w:rFonts w:asciiTheme="minorHAnsi" w:hAnsiTheme="minorHAnsi" w:cstheme="minorHAnsi"/>
          <w:spacing w:val="-2"/>
          <w:position w:val="2"/>
          <w:sz w:val="22"/>
          <w:szCs w:val="22"/>
        </w:rPr>
        <w:t xml:space="preserve"> </w:t>
      </w:r>
      <w:r w:rsidRPr="00B4735A">
        <w:rPr>
          <w:rFonts w:asciiTheme="minorHAnsi" w:hAnsiTheme="minorHAnsi" w:cstheme="minorHAnsi"/>
          <w:position w:val="2"/>
          <w:sz w:val="22"/>
          <w:szCs w:val="22"/>
        </w:rPr>
        <w:t>and</w:t>
      </w:r>
      <w:r w:rsidRPr="00B4735A">
        <w:rPr>
          <w:rFonts w:asciiTheme="minorHAnsi" w:hAnsiTheme="minorHAnsi" w:cstheme="minorHAnsi"/>
          <w:spacing w:val="-2"/>
          <w:position w:val="2"/>
          <w:sz w:val="22"/>
          <w:szCs w:val="22"/>
        </w:rPr>
        <w:t xml:space="preserve"> </w:t>
      </w:r>
      <w:r w:rsidRPr="00B4735A">
        <w:rPr>
          <w:rFonts w:asciiTheme="minorHAnsi" w:hAnsiTheme="minorHAnsi" w:cstheme="minorHAnsi"/>
          <w:position w:val="2"/>
          <w:sz w:val="22"/>
          <w:szCs w:val="22"/>
        </w:rPr>
        <w:t>educ</w:t>
      </w:r>
      <w:r w:rsidRPr="00B4735A">
        <w:rPr>
          <w:rFonts w:asciiTheme="minorHAnsi" w:hAnsiTheme="minorHAnsi" w:cstheme="minorHAnsi"/>
          <w:spacing w:val="-2"/>
          <w:position w:val="2"/>
          <w:sz w:val="22"/>
          <w:szCs w:val="22"/>
        </w:rPr>
        <w:t>a</w:t>
      </w:r>
      <w:r w:rsidRPr="00B4735A">
        <w:rPr>
          <w:rFonts w:asciiTheme="minorHAnsi" w:hAnsiTheme="minorHAnsi" w:cstheme="minorHAnsi"/>
          <w:spacing w:val="1"/>
          <w:position w:val="2"/>
          <w:sz w:val="22"/>
          <w:szCs w:val="22"/>
        </w:rPr>
        <w:t>ti</w:t>
      </w:r>
      <w:r w:rsidRPr="00B4735A">
        <w:rPr>
          <w:rFonts w:asciiTheme="minorHAnsi" w:hAnsiTheme="minorHAnsi" w:cstheme="minorHAnsi"/>
          <w:spacing w:val="-2"/>
          <w:position w:val="2"/>
          <w:sz w:val="22"/>
          <w:szCs w:val="22"/>
        </w:rPr>
        <w:t>o</w:t>
      </w:r>
      <w:r w:rsidRPr="00B4735A">
        <w:rPr>
          <w:rFonts w:asciiTheme="minorHAnsi" w:hAnsiTheme="minorHAnsi" w:cstheme="minorHAnsi"/>
          <w:position w:val="2"/>
          <w:sz w:val="22"/>
          <w:szCs w:val="22"/>
        </w:rPr>
        <w:t>n p</w:t>
      </w:r>
      <w:r w:rsidRPr="00B4735A">
        <w:rPr>
          <w:rFonts w:asciiTheme="minorHAnsi" w:hAnsiTheme="minorHAnsi" w:cstheme="minorHAnsi"/>
          <w:spacing w:val="-2"/>
          <w:position w:val="2"/>
          <w:sz w:val="22"/>
          <w:szCs w:val="22"/>
        </w:rPr>
        <w:t>r</w:t>
      </w:r>
      <w:r w:rsidRPr="00B4735A">
        <w:rPr>
          <w:rFonts w:asciiTheme="minorHAnsi" w:hAnsiTheme="minorHAnsi" w:cstheme="minorHAnsi"/>
          <w:position w:val="2"/>
          <w:sz w:val="22"/>
          <w:szCs w:val="22"/>
        </w:rPr>
        <w:t>o</w:t>
      </w:r>
      <w:r w:rsidRPr="00B4735A">
        <w:rPr>
          <w:rFonts w:asciiTheme="minorHAnsi" w:hAnsiTheme="minorHAnsi" w:cstheme="minorHAnsi"/>
          <w:spacing w:val="-2"/>
          <w:position w:val="2"/>
          <w:sz w:val="22"/>
          <w:szCs w:val="22"/>
        </w:rPr>
        <w:t>g</w:t>
      </w:r>
      <w:r w:rsidRPr="00B4735A">
        <w:rPr>
          <w:rFonts w:asciiTheme="minorHAnsi" w:hAnsiTheme="minorHAnsi" w:cstheme="minorHAnsi"/>
          <w:spacing w:val="1"/>
          <w:position w:val="2"/>
          <w:sz w:val="22"/>
          <w:szCs w:val="22"/>
        </w:rPr>
        <w:t>r</w:t>
      </w:r>
      <w:r w:rsidRPr="00B4735A">
        <w:rPr>
          <w:rFonts w:asciiTheme="minorHAnsi" w:hAnsiTheme="minorHAnsi" w:cstheme="minorHAnsi"/>
          <w:position w:val="2"/>
          <w:sz w:val="22"/>
          <w:szCs w:val="22"/>
        </w:rPr>
        <w:t>a</w:t>
      </w:r>
      <w:r w:rsidRPr="00B4735A">
        <w:rPr>
          <w:rFonts w:asciiTheme="minorHAnsi" w:hAnsiTheme="minorHAnsi" w:cstheme="minorHAnsi"/>
          <w:spacing w:val="-3"/>
          <w:position w:val="2"/>
          <w:sz w:val="22"/>
          <w:szCs w:val="22"/>
        </w:rPr>
        <w:t>m</w:t>
      </w:r>
      <w:r w:rsidRPr="00B4735A">
        <w:rPr>
          <w:rFonts w:asciiTheme="minorHAnsi" w:hAnsiTheme="minorHAnsi" w:cstheme="minorHAnsi"/>
          <w:position w:val="2"/>
          <w:sz w:val="22"/>
          <w:szCs w:val="22"/>
        </w:rPr>
        <w:t xml:space="preserve">s </w:t>
      </w:r>
      <w:r w:rsidRPr="00B4735A">
        <w:rPr>
          <w:rFonts w:asciiTheme="minorHAnsi" w:hAnsiTheme="minorHAnsi" w:cstheme="minorHAnsi"/>
          <w:spacing w:val="1"/>
          <w:position w:val="2"/>
          <w:sz w:val="22"/>
          <w:szCs w:val="22"/>
        </w:rPr>
        <w:t>t</w:t>
      </w:r>
      <w:r w:rsidRPr="00B4735A">
        <w:rPr>
          <w:rFonts w:asciiTheme="minorHAnsi" w:hAnsiTheme="minorHAnsi" w:cstheme="minorHAnsi"/>
          <w:position w:val="2"/>
          <w:sz w:val="22"/>
          <w:szCs w:val="22"/>
        </w:rPr>
        <w:t xml:space="preserve">o </w:t>
      </w:r>
      <w:r w:rsidRPr="00B4735A">
        <w:rPr>
          <w:rFonts w:asciiTheme="minorHAnsi" w:hAnsiTheme="minorHAnsi" w:cstheme="minorHAnsi"/>
          <w:spacing w:val="-2"/>
          <w:position w:val="2"/>
          <w:sz w:val="22"/>
          <w:szCs w:val="22"/>
        </w:rPr>
        <w:t>g</w:t>
      </w:r>
      <w:r w:rsidRPr="00B4735A">
        <w:rPr>
          <w:rFonts w:asciiTheme="minorHAnsi" w:hAnsiTheme="minorHAnsi" w:cstheme="minorHAnsi"/>
          <w:spacing w:val="1"/>
          <w:position w:val="2"/>
          <w:sz w:val="22"/>
          <w:szCs w:val="22"/>
        </w:rPr>
        <w:t>i</w:t>
      </w:r>
      <w:r w:rsidRPr="00B4735A">
        <w:rPr>
          <w:rFonts w:asciiTheme="minorHAnsi" w:hAnsiTheme="minorHAnsi" w:cstheme="minorHAnsi"/>
          <w:spacing w:val="-2"/>
          <w:position w:val="2"/>
          <w:sz w:val="22"/>
          <w:szCs w:val="22"/>
        </w:rPr>
        <w:t>v</w:t>
      </w:r>
      <w:r w:rsidRPr="00B4735A">
        <w:rPr>
          <w:rFonts w:asciiTheme="minorHAnsi" w:hAnsiTheme="minorHAnsi" w:cstheme="minorHAnsi"/>
          <w:position w:val="2"/>
          <w:sz w:val="22"/>
          <w:szCs w:val="22"/>
        </w:rPr>
        <w:t>e e</w:t>
      </w:r>
      <w:r w:rsidRPr="00B4735A">
        <w:rPr>
          <w:rFonts w:asciiTheme="minorHAnsi" w:hAnsiTheme="minorHAnsi" w:cstheme="minorHAnsi"/>
          <w:spacing w:val="-4"/>
          <w:position w:val="2"/>
          <w:sz w:val="22"/>
          <w:szCs w:val="22"/>
        </w:rPr>
        <w:t>m</w:t>
      </w:r>
      <w:r w:rsidRPr="00B4735A">
        <w:rPr>
          <w:rFonts w:asciiTheme="minorHAnsi" w:hAnsiTheme="minorHAnsi" w:cstheme="minorHAnsi"/>
          <w:position w:val="2"/>
          <w:sz w:val="22"/>
          <w:szCs w:val="22"/>
        </w:rPr>
        <w:t>p</w:t>
      </w:r>
      <w:r w:rsidRPr="00B4735A">
        <w:rPr>
          <w:rFonts w:asciiTheme="minorHAnsi" w:hAnsiTheme="minorHAnsi" w:cstheme="minorHAnsi"/>
          <w:spacing w:val="1"/>
          <w:position w:val="2"/>
          <w:sz w:val="22"/>
          <w:szCs w:val="22"/>
        </w:rPr>
        <w:t>l</w:t>
      </w:r>
      <w:r w:rsidRPr="00B4735A">
        <w:rPr>
          <w:rFonts w:asciiTheme="minorHAnsi" w:hAnsiTheme="minorHAnsi" w:cstheme="minorHAnsi"/>
          <w:position w:val="2"/>
          <w:sz w:val="22"/>
          <w:szCs w:val="22"/>
        </w:rPr>
        <w:t>o</w:t>
      </w:r>
      <w:r w:rsidRPr="00B4735A">
        <w:rPr>
          <w:rFonts w:asciiTheme="minorHAnsi" w:hAnsiTheme="minorHAnsi" w:cstheme="minorHAnsi"/>
          <w:spacing w:val="-2"/>
          <w:position w:val="2"/>
          <w:sz w:val="22"/>
          <w:szCs w:val="22"/>
        </w:rPr>
        <w:t>y</w:t>
      </w:r>
      <w:r w:rsidRPr="00B4735A">
        <w:rPr>
          <w:rFonts w:asciiTheme="minorHAnsi" w:hAnsiTheme="minorHAnsi" w:cstheme="minorHAnsi"/>
          <w:position w:val="2"/>
          <w:sz w:val="22"/>
          <w:szCs w:val="22"/>
        </w:rPr>
        <w:t xml:space="preserve">ees </w:t>
      </w:r>
      <w:r w:rsidRPr="00B4735A">
        <w:rPr>
          <w:rFonts w:asciiTheme="minorHAnsi" w:hAnsiTheme="minorHAnsi" w:cstheme="minorHAnsi"/>
          <w:spacing w:val="1"/>
          <w:position w:val="2"/>
          <w:sz w:val="22"/>
          <w:szCs w:val="22"/>
        </w:rPr>
        <w:t>e</w:t>
      </w:r>
      <w:r w:rsidRPr="00B4735A">
        <w:rPr>
          <w:rFonts w:asciiTheme="minorHAnsi" w:hAnsiTheme="minorHAnsi" w:cstheme="minorHAnsi"/>
          <w:position w:val="2"/>
          <w:sz w:val="22"/>
          <w:szCs w:val="22"/>
        </w:rPr>
        <w:t>xpos</w:t>
      </w:r>
      <w:r w:rsidRPr="00B4735A">
        <w:rPr>
          <w:rFonts w:asciiTheme="minorHAnsi" w:hAnsiTheme="minorHAnsi" w:cstheme="minorHAnsi"/>
          <w:spacing w:val="-2"/>
          <w:position w:val="2"/>
          <w:sz w:val="22"/>
          <w:szCs w:val="22"/>
        </w:rPr>
        <w:t>u</w:t>
      </w:r>
      <w:r w:rsidRPr="00B4735A">
        <w:rPr>
          <w:rFonts w:asciiTheme="minorHAnsi" w:hAnsiTheme="minorHAnsi" w:cstheme="minorHAnsi"/>
          <w:spacing w:val="1"/>
          <w:position w:val="2"/>
          <w:sz w:val="22"/>
          <w:szCs w:val="22"/>
        </w:rPr>
        <w:t>r</w:t>
      </w:r>
      <w:r w:rsidRPr="00B4735A">
        <w:rPr>
          <w:rFonts w:asciiTheme="minorHAnsi" w:hAnsiTheme="minorHAnsi" w:cstheme="minorHAnsi"/>
          <w:position w:val="2"/>
          <w:sz w:val="22"/>
          <w:szCs w:val="22"/>
        </w:rPr>
        <w:t>e</w:t>
      </w:r>
      <w:r w:rsidRPr="00B4735A">
        <w:rPr>
          <w:rFonts w:asciiTheme="minorHAnsi" w:hAnsiTheme="minorHAnsi" w:cstheme="minorHAnsi"/>
          <w:spacing w:val="-2"/>
          <w:position w:val="2"/>
          <w:sz w:val="22"/>
          <w:szCs w:val="22"/>
        </w:rPr>
        <w:t xml:space="preserve"> </w:t>
      </w:r>
      <w:r w:rsidRPr="00B4735A">
        <w:rPr>
          <w:rFonts w:asciiTheme="minorHAnsi" w:hAnsiTheme="minorHAnsi" w:cstheme="minorHAnsi"/>
          <w:spacing w:val="1"/>
          <w:position w:val="2"/>
          <w:sz w:val="22"/>
          <w:szCs w:val="22"/>
        </w:rPr>
        <w:t>t</w:t>
      </w:r>
      <w:r w:rsidRPr="00B4735A">
        <w:rPr>
          <w:rFonts w:asciiTheme="minorHAnsi" w:hAnsiTheme="minorHAnsi" w:cstheme="minorHAnsi"/>
          <w:position w:val="2"/>
          <w:sz w:val="22"/>
          <w:szCs w:val="22"/>
        </w:rPr>
        <w:t>o</w:t>
      </w:r>
    </w:p>
    <w:p w14:paraId="6324A1DC" w14:textId="77777777" w:rsidR="00077844" w:rsidRPr="00B4735A" w:rsidRDefault="00B4735A">
      <w:pPr>
        <w:spacing w:line="220" w:lineRule="exact"/>
        <w:ind w:left="820"/>
        <w:rPr>
          <w:rFonts w:asciiTheme="minorHAnsi" w:hAnsiTheme="minorHAnsi" w:cstheme="minorHAnsi"/>
          <w:sz w:val="22"/>
          <w:szCs w:val="22"/>
        </w:rPr>
      </w:pPr>
      <w:r w:rsidRPr="00B4735A">
        <w:rPr>
          <w:rFonts w:asciiTheme="minorHAnsi" w:hAnsiTheme="minorHAnsi" w:cstheme="minorHAnsi"/>
          <w:sz w:val="22"/>
          <w:szCs w:val="22"/>
        </w:rPr>
        <w:t>p</w:t>
      </w:r>
      <w:r w:rsidRPr="00B4735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4735A">
        <w:rPr>
          <w:rFonts w:asciiTheme="minorHAnsi" w:hAnsiTheme="minorHAnsi" w:cstheme="minorHAnsi"/>
          <w:sz w:val="22"/>
          <w:szCs w:val="22"/>
        </w:rPr>
        <w:t>oa</w:t>
      </w:r>
      <w:r w:rsidRPr="00B4735A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B4735A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B4735A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B4735A">
        <w:rPr>
          <w:rFonts w:asciiTheme="minorHAnsi" w:hAnsiTheme="minorHAnsi" w:cstheme="minorHAnsi"/>
          <w:sz w:val="22"/>
          <w:szCs w:val="22"/>
        </w:rPr>
        <w:t xml:space="preserve">e </w:t>
      </w:r>
      <w:r w:rsidRPr="00B4735A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B4735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4735A">
        <w:rPr>
          <w:rFonts w:asciiTheme="minorHAnsi" w:hAnsiTheme="minorHAnsi" w:cstheme="minorHAnsi"/>
          <w:sz w:val="22"/>
          <w:szCs w:val="22"/>
        </w:rPr>
        <w:t>o</w:t>
      </w:r>
      <w:r w:rsidRPr="00B4735A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B4735A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4735A">
        <w:rPr>
          <w:rFonts w:asciiTheme="minorHAnsi" w:hAnsiTheme="minorHAnsi" w:cstheme="minorHAnsi"/>
          <w:sz w:val="22"/>
          <w:szCs w:val="22"/>
        </w:rPr>
        <w:t>em</w:t>
      </w:r>
      <w:r w:rsidRPr="00B4735A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4735A">
        <w:rPr>
          <w:rFonts w:asciiTheme="minorHAnsi" w:hAnsiTheme="minorHAnsi" w:cstheme="minorHAnsi"/>
          <w:sz w:val="22"/>
          <w:szCs w:val="22"/>
        </w:rPr>
        <w:t>so</w:t>
      </w:r>
      <w:r w:rsidRPr="00B4735A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4735A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B4735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4735A">
        <w:rPr>
          <w:rFonts w:asciiTheme="minorHAnsi" w:hAnsiTheme="minorHAnsi" w:cstheme="minorHAnsi"/>
          <w:sz w:val="22"/>
          <w:szCs w:val="22"/>
        </w:rPr>
        <w:t>ng</w:t>
      </w:r>
      <w:r w:rsidRPr="00B4735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4735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4735A">
        <w:rPr>
          <w:rFonts w:asciiTheme="minorHAnsi" w:hAnsiTheme="minorHAnsi" w:cstheme="minorHAnsi"/>
          <w:sz w:val="22"/>
          <w:szCs w:val="22"/>
        </w:rPr>
        <w:t>h</w:t>
      </w:r>
      <w:r w:rsidRPr="00B4735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4735A">
        <w:rPr>
          <w:rFonts w:asciiTheme="minorHAnsi" w:hAnsiTheme="minorHAnsi" w:cstheme="minorHAnsi"/>
          <w:sz w:val="22"/>
          <w:szCs w:val="22"/>
        </w:rPr>
        <w:t>ou</w:t>
      </w:r>
      <w:r w:rsidRPr="00B4735A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B4735A">
        <w:rPr>
          <w:rFonts w:asciiTheme="minorHAnsi" w:hAnsiTheme="minorHAnsi" w:cstheme="minorHAnsi"/>
          <w:sz w:val="22"/>
          <w:szCs w:val="22"/>
        </w:rPr>
        <w:t>hout</w:t>
      </w:r>
      <w:r w:rsidRPr="00B4735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4735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4735A">
        <w:rPr>
          <w:rFonts w:asciiTheme="minorHAnsi" w:hAnsiTheme="minorHAnsi" w:cstheme="minorHAnsi"/>
          <w:sz w:val="22"/>
          <w:szCs w:val="22"/>
        </w:rPr>
        <w:t>he</w:t>
      </w:r>
      <w:r w:rsidRPr="00B4735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4735A">
        <w:rPr>
          <w:rFonts w:asciiTheme="minorHAnsi" w:hAnsiTheme="minorHAnsi" w:cstheme="minorHAnsi"/>
          <w:sz w:val="22"/>
          <w:szCs w:val="22"/>
        </w:rPr>
        <w:t>co</w:t>
      </w:r>
      <w:r w:rsidRPr="00B4735A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4735A">
        <w:rPr>
          <w:rFonts w:asciiTheme="minorHAnsi" w:hAnsiTheme="minorHAnsi" w:cstheme="minorHAnsi"/>
          <w:sz w:val="22"/>
          <w:szCs w:val="22"/>
        </w:rPr>
        <w:t>pan</w:t>
      </w:r>
      <w:r w:rsidRPr="00B4735A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B4735A">
        <w:rPr>
          <w:rFonts w:asciiTheme="minorHAnsi" w:hAnsiTheme="minorHAnsi" w:cstheme="minorHAnsi"/>
          <w:sz w:val="22"/>
          <w:szCs w:val="22"/>
        </w:rPr>
        <w:t>.</w:t>
      </w:r>
    </w:p>
    <w:p w14:paraId="0F62676A" w14:textId="77777777" w:rsidR="00077844" w:rsidRPr="00B4735A" w:rsidRDefault="00B4735A">
      <w:pPr>
        <w:tabs>
          <w:tab w:val="left" w:pos="820"/>
        </w:tabs>
        <w:spacing w:before="5" w:line="240" w:lineRule="exact"/>
        <w:ind w:left="820" w:right="1231" w:hanging="360"/>
        <w:rPr>
          <w:rFonts w:asciiTheme="minorHAnsi" w:hAnsiTheme="minorHAnsi" w:cstheme="minorHAnsi"/>
          <w:sz w:val="22"/>
          <w:szCs w:val="22"/>
        </w:rPr>
      </w:pPr>
      <w:r w:rsidRPr="00B4735A">
        <w:rPr>
          <w:rFonts w:asciiTheme="minorHAnsi" w:eastAsia="Courier New" w:hAnsiTheme="minorHAnsi" w:cstheme="minorHAnsi"/>
          <w:sz w:val="22"/>
          <w:szCs w:val="22"/>
        </w:rPr>
        <w:t>o</w:t>
      </w:r>
      <w:r w:rsidRPr="00B4735A">
        <w:rPr>
          <w:rFonts w:asciiTheme="minorHAnsi" w:eastAsia="Courier New" w:hAnsiTheme="minorHAnsi" w:cstheme="minorHAnsi"/>
          <w:sz w:val="22"/>
          <w:szCs w:val="22"/>
        </w:rPr>
        <w:tab/>
      </w:r>
      <w:r w:rsidRPr="00B4735A">
        <w:rPr>
          <w:rFonts w:asciiTheme="minorHAnsi" w:hAnsiTheme="minorHAnsi" w:cstheme="minorHAnsi"/>
          <w:sz w:val="22"/>
          <w:szCs w:val="22"/>
        </w:rPr>
        <w:t>Ensu</w:t>
      </w:r>
      <w:r w:rsidRPr="00B4735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4735A">
        <w:rPr>
          <w:rFonts w:asciiTheme="minorHAnsi" w:hAnsiTheme="minorHAnsi" w:cstheme="minorHAnsi"/>
          <w:sz w:val="22"/>
          <w:szCs w:val="22"/>
        </w:rPr>
        <w:t>e</w:t>
      </w:r>
      <w:r w:rsidRPr="00B4735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4735A">
        <w:rPr>
          <w:rFonts w:asciiTheme="minorHAnsi" w:hAnsiTheme="minorHAnsi" w:cstheme="minorHAnsi"/>
          <w:sz w:val="22"/>
          <w:szCs w:val="22"/>
        </w:rPr>
        <w:t>on</w:t>
      </w:r>
      <w:r w:rsidRPr="00B4735A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B4735A">
        <w:rPr>
          <w:rFonts w:asciiTheme="minorHAnsi" w:hAnsiTheme="minorHAnsi" w:cstheme="minorHAnsi"/>
          <w:sz w:val="22"/>
          <w:szCs w:val="22"/>
        </w:rPr>
        <w:t>o</w:t>
      </w:r>
      <w:r w:rsidRPr="00B4735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4735A">
        <w:rPr>
          <w:rFonts w:asciiTheme="minorHAnsi" w:hAnsiTheme="minorHAnsi" w:cstheme="minorHAnsi"/>
          <w:sz w:val="22"/>
          <w:szCs w:val="22"/>
        </w:rPr>
        <w:t>ng</w:t>
      </w:r>
      <w:r w:rsidRPr="00B4735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4735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4735A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B4735A">
        <w:rPr>
          <w:rFonts w:asciiTheme="minorHAnsi" w:hAnsiTheme="minorHAnsi" w:cstheme="minorHAnsi"/>
          <w:sz w:val="22"/>
          <w:szCs w:val="22"/>
        </w:rPr>
        <w:t>o</w:t>
      </w:r>
      <w:r w:rsidRPr="00B4735A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B4735A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B4735A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B4735A">
        <w:rPr>
          <w:rFonts w:asciiTheme="minorHAnsi" w:hAnsiTheme="minorHAnsi" w:cstheme="minorHAnsi"/>
          <w:sz w:val="22"/>
          <w:szCs w:val="22"/>
        </w:rPr>
        <w:t>y</w:t>
      </w:r>
      <w:r w:rsidRPr="00B4735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4735A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B4735A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B4735A">
        <w:rPr>
          <w:rFonts w:asciiTheme="minorHAnsi" w:hAnsiTheme="minorHAnsi" w:cstheme="minorHAnsi"/>
          <w:sz w:val="22"/>
          <w:szCs w:val="22"/>
        </w:rPr>
        <w:t>e</w:t>
      </w:r>
      <w:r w:rsidRPr="00B4735A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4735A">
        <w:rPr>
          <w:rFonts w:asciiTheme="minorHAnsi" w:hAnsiTheme="minorHAnsi" w:cstheme="minorHAnsi"/>
          <w:sz w:val="22"/>
          <w:szCs w:val="22"/>
        </w:rPr>
        <w:t>y</w:t>
      </w:r>
      <w:r w:rsidRPr="00B4735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4735A">
        <w:rPr>
          <w:rFonts w:asciiTheme="minorHAnsi" w:hAnsiTheme="minorHAnsi" w:cstheme="minorHAnsi"/>
          <w:sz w:val="22"/>
          <w:szCs w:val="22"/>
        </w:rPr>
        <w:t>and c</w:t>
      </w:r>
      <w:r w:rsidRPr="00B4735A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4735A">
        <w:rPr>
          <w:rFonts w:asciiTheme="minorHAnsi" w:hAnsiTheme="minorHAnsi" w:cstheme="minorHAnsi"/>
          <w:sz w:val="22"/>
          <w:szCs w:val="22"/>
        </w:rPr>
        <w:t>ear</w:t>
      </w:r>
      <w:r w:rsidRPr="00B4735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4735A">
        <w:rPr>
          <w:rFonts w:asciiTheme="minorHAnsi" w:hAnsiTheme="minorHAnsi" w:cstheme="minorHAnsi"/>
          <w:sz w:val="22"/>
          <w:szCs w:val="22"/>
        </w:rPr>
        <w:t>pe</w:t>
      </w:r>
      <w:r w:rsidRPr="00B4735A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B4735A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B4735A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B4735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4735A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B4735A">
        <w:rPr>
          <w:rFonts w:asciiTheme="minorHAnsi" w:hAnsiTheme="minorHAnsi" w:cstheme="minorHAnsi"/>
          <w:sz w:val="22"/>
          <w:szCs w:val="22"/>
        </w:rPr>
        <w:t xml:space="preserve">ance </w:t>
      </w:r>
      <w:r w:rsidRPr="00B4735A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B4735A">
        <w:rPr>
          <w:rFonts w:asciiTheme="minorHAnsi" w:hAnsiTheme="minorHAnsi" w:cstheme="minorHAnsi"/>
          <w:sz w:val="22"/>
          <w:szCs w:val="22"/>
        </w:rPr>
        <w:t>e</w:t>
      </w:r>
      <w:r w:rsidRPr="00B4735A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B4735A">
        <w:rPr>
          <w:rFonts w:asciiTheme="minorHAnsi" w:hAnsiTheme="minorHAnsi" w:cstheme="minorHAnsi"/>
          <w:sz w:val="22"/>
          <w:szCs w:val="22"/>
        </w:rPr>
        <w:t>dback</w:t>
      </w:r>
      <w:r w:rsidRPr="00B4735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4735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4735A">
        <w:rPr>
          <w:rFonts w:asciiTheme="minorHAnsi" w:hAnsiTheme="minorHAnsi" w:cstheme="minorHAnsi"/>
          <w:sz w:val="22"/>
          <w:szCs w:val="22"/>
        </w:rPr>
        <w:t xml:space="preserve">o </w:t>
      </w:r>
      <w:r w:rsidRPr="00B4735A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B4735A">
        <w:rPr>
          <w:rFonts w:asciiTheme="minorHAnsi" w:hAnsiTheme="minorHAnsi" w:cstheme="minorHAnsi"/>
          <w:sz w:val="22"/>
          <w:szCs w:val="22"/>
        </w:rPr>
        <w:t>a</w:t>
      </w:r>
      <w:r w:rsidRPr="00B4735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4735A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B4735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4735A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B4735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4735A">
        <w:rPr>
          <w:rFonts w:asciiTheme="minorHAnsi" w:hAnsiTheme="minorHAnsi" w:cstheme="minorHAnsi"/>
          <w:sz w:val="22"/>
          <w:szCs w:val="22"/>
        </w:rPr>
        <w:t>n h</w:t>
      </w:r>
      <w:r w:rsidRPr="00B4735A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B4735A">
        <w:rPr>
          <w:rFonts w:asciiTheme="minorHAnsi" w:hAnsiTheme="minorHAnsi" w:cstheme="minorHAnsi"/>
          <w:sz w:val="22"/>
          <w:szCs w:val="22"/>
        </w:rPr>
        <w:t>a</w:t>
      </w:r>
      <w:r w:rsidRPr="00B4735A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B4735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4735A">
        <w:rPr>
          <w:rFonts w:asciiTheme="minorHAnsi" w:hAnsiTheme="minorHAnsi" w:cstheme="minorHAnsi"/>
          <w:sz w:val="22"/>
          <w:szCs w:val="22"/>
        </w:rPr>
        <w:t>h</w:t>
      </w:r>
      <w:r w:rsidRPr="00B4735A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B4735A">
        <w:rPr>
          <w:rFonts w:asciiTheme="minorHAnsi" w:hAnsiTheme="minorHAnsi" w:cstheme="minorHAnsi"/>
          <w:sz w:val="22"/>
          <w:szCs w:val="22"/>
        </w:rPr>
        <w:t>, p</w:t>
      </w:r>
      <w:r w:rsidRPr="00B4735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4735A">
        <w:rPr>
          <w:rFonts w:asciiTheme="minorHAnsi" w:hAnsiTheme="minorHAnsi" w:cstheme="minorHAnsi"/>
          <w:sz w:val="22"/>
          <w:szCs w:val="22"/>
        </w:rPr>
        <w:t>oa</w:t>
      </w:r>
      <w:r w:rsidRPr="00B4735A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B4735A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B4735A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B4735A">
        <w:rPr>
          <w:rFonts w:asciiTheme="minorHAnsi" w:hAnsiTheme="minorHAnsi" w:cstheme="minorHAnsi"/>
          <w:sz w:val="22"/>
          <w:szCs w:val="22"/>
        </w:rPr>
        <w:t xml:space="preserve">e work </w:t>
      </w:r>
      <w:r w:rsidRPr="00B4735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4735A">
        <w:rPr>
          <w:rFonts w:asciiTheme="minorHAnsi" w:hAnsiTheme="minorHAnsi" w:cstheme="minorHAnsi"/>
          <w:sz w:val="22"/>
          <w:szCs w:val="22"/>
        </w:rPr>
        <w:t>e</w:t>
      </w:r>
      <w:r w:rsidRPr="00B4735A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B4735A">
        <w:rPr>
          <w:rFonts w:asciiTheme="minorHAnsi" w:hAnsiTheme="minorHAnsi" w:cstheme="minorHAnsi"/>
          <w:sz w:val="22"/>
          <w:szCs w:val="22"/>
        </w:rPr>
        <w:t>a</w:t>
      </w:r>
      <w:r w:rsidRPr="00B4735A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B4735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4735A">
        <w:rPr>
          <w:rFonts w:asciiTheme="minorHAnsi" w:hAnsiTheme="minorHAnsi" w:cstheme="minorHAnsi"/>
          <w:sz w:val="22"/>
          <w:szCs w:val="22"/>
        </w:rPr>
        <w:t>ons</w:t>
      </w:r>
      <w:r w:rsidRPr="00B4735A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B4735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4735A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B4735A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4735A">
        <w:rPr>
          <w:rFonts w:asciiTheme="minorHAnsi" w:hAnsiTheme="minorHAnsi" w:cstheme="minorHAnsi"/>
          <w:sz w:val="22"/>
          <w:szCs w:val="22"/>
        </w:rPr>
        <w:t>.</w:t>
      </w:r>
    </w:p>
    <w:p w14:paraId="4D2615F7" w14:textId="77777777" w:rsidR="00077844" w:rsidRPr="00B4735A" w:rsidRDefault="00077844">
      <w:pPr>
        <w:spacing w:before="15" w:line="240" w:lineRule="exact"/>
        <w:rPr>
          <w:rFonts w:asciiTheme="minorHAnsi" w:hAnsiTheme="minorHAnsi" w:cstheme="minorHAnsi"/>
          <w:sz w:val="22"/>
          <w:szCs w:val="22"/>
        </w:rPr>
      </w:pPr>
    </w:p>
    <w:p w14:paraId="49257102" w14:textId="77777777" w:rsidR="00077844" w:rsidRPr="00B4735A" w:rsidRDefault="00B4735A">
      <w:pPr>
        <w:ind w:left="100"/>
        <w:rPr>
          <w:rFonts w:asciiTheme="minorHAnsi" w:hAnsiTheme="minorHAnsi" w:cstheme="minorHAnsi"/>
          <w:sz w:val="22"/>
          <w:szCs w:val="22"/>
        </w:rPr>
      </w:pPr>
      <w:r w:rsidRPr="00B4735A">
        <w:rPr>
          <w:rFonts w:asciiTheme="minorHAnsi" w:hAnsiTheme="minorHAnsi" w:cstheme="minorHAnsi"/>
          <w:sz w:val="22"/>
          <w:szCs w:val="22"/>
        </w:rPr>
        <w:pict w14:anchorId="5C9F9AA0">
          <v:shape id="_x0000_s1029" type="#_x0000_t75" style="position:absolute;left:0;text-align:left;margin-left:54pt;margin-top:12.3pt;width:10.1pt;height:27pt;z-index:-251658752;mso-position-horizontal-relative:page">
            <v:imagedata r:id="rId6" o:title=""/>
            <w10:wrap anchorx="page"/>
          </v:shape>
        </w:pict>
      </w:r>
      <w:r w:rsidRPr="00B4735A">
        <w:rPr>
          <w:rFonts w:asciiTheme="minorHAnsi" w:hAnsiTheme="minorHAnsi" w:cstheme="minorHAnsi"/>
          <w:b/>
          <w:sz w:val="22"/>
          <w:szCs w:val="22"/>
        </w:rPr>
        <w:t>S</w:t>
      </w:r>
      <w:r w:rsidRPr="00B4735A">
        <w:rPr>
          <w:rFonts w:asciiTheme="minorHAnsi" w:hAnsiTheme="minorHAnsi" w:cstheme="minorHAnsi"/>
          <w:b/>
          <w:spacing w:val="-1"/>
          <w:sz w:val="22"/>
          <w:szCs w:val="22"/>
        </w:rPr>
        <w:t>U</w:t>
      </w:r>
      <w:r w:rsidRPr="00B4735A">
        <w:rPr>
          <w:rFonts w:asciiTheme="minorHAnsi" w:hAnsiTheme="minorHAnsi" w:cstheme="minorHAnsi"/>
          <w:b/>
          <w:spacing w:val="2"/>
          <w:sz w:val="22"/>
          <w:szCs w:val="22"/>
        </w:rPr>
        <w:t>P</w:t>
      </w:r>
      <w:r w:rsidRPr="00B4735A">
        <w:rPr>
          <w:rFonts w:asciiTheme="minorHAnsi" w:hAnsiTheme="minorHAnsi" w:cstheme="minorHAnsi"/>
          <w:b/>
          <w:spacing w:val="-1"/>
          <w:sz w:val="22"/>
          <w:szCs w:val="22"/>
        </w:rPr>
        <w:t>ERV</w:t>
      </w:r>
      <w:r w:rsidRPr="00B4735A">
        <w:rPr>
          <w:rFonts w:asciiTheme="minorHAnsi" w:hAnsiTheme="minorHAnsi" w:cstheme="minorHAnsi"/>
          <w:b/>
          <w:sz w:val="22"/>
          <w:szCs w:val="22"/>
        </w:rPr>
        <w:t>IS</w:t>
      </w:r>
      <w:r w:rsidRPr="00B4735A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B4735A">
        <w:rPr>
          <w:rFonts w:asciiTheme="minorHAnsi" w:hAnsiTheme="minorHAnsi" w:cstheme="minorHAnsi"/>
          <w:b/>
          <w:spacing w:val="-3"/>
          <w:sz w:val="22"/>
          <w:szCs w:val="22"/>
        </w:rPr>
        <w:t>R</w:t>
      </w:r>
      <w:r w:rsidRPr="00B4735A">
        <w:rPr>
          <w:rFonts w:asciiTheme="minorHAnsi" w:hAnsiTheme="minorHAnsi" w:cstheme="minorHAnsi"/>
          <w:b/>
          <w:sz w:val="22"/>
          <w:szCs w:val="22"/>
        </w:rPr>
        <w:t>Y</w:t>
      </w:r>
      <w:r w:rsidRPr="00B4735A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B4735A">
        <w:rPr>
          <w:rFonts w:asciiTheme="minorHAnsi" w:hAnsiTheme="minorHAnsi" w:cstheme="minorHAnsi"/>
          <w:b/>
          <w:spacing w:val="-1"/>
          <w:sz w:val="22"/>
          <w:szCs w:val="22"/>
        </w:rPr>
        <w:t>RE</w:t>
      </w:r>
      <w:r w:rsidRPr="00B4735A">
        <w:rPr>
          <w:rFonts w:asciiTheme="minorHAnsi" w:hAnsiTheme="minorHAnsi" w:cstheme="minorHAnsi"/>
          <w:b/>
          <w:spacing w:val="-3"/>
          <w:sz w:val="22"/>
          <w:szCs w:val="22"/>
        </w:rPr>
        <w:t>S</w:t>
      </w:r>
      <w:r w:rsidRPr="00B4735A">
        <w:rPr>
          <w:rFonts w:asciiTheme="minorHAnsi" w:hAnsiTheme="minorHAnsi" w:cstheme="minorHAnsi"/>
          <w:b/>
          <w:spacing w:val="2"/>
          <w:sz w:val="22"/>
          <w:szCs w:val="22"/>
        </w:rPr>
        <w:t>P</w:t>
      </w:r>
      <w:r w:rsidRPr="00B4735A">
        <w:rPr>
          <w:rFonts w:asciiTheme="minorHAnsi" w:hAnsiTheme="minorHAnsi" w:cstheme="minorHAnsi"/>
          <w:b/>
          <w:spacing w:val="-1"/>
          <w:sz w:val="22"/>
          <w:szCs w:val="22"/>
        </w:rPr>
        <w:t>ON</w:t>
      </w:r>
      <w:r w:rsidRPr="00B4735A">
        <w:rPr>
          <w:rFonts w:asciiTheme="minorHAnsi" w:hAnsiTheme="minorHAnsi" w:cstheme="minorHAnsi"/>
          <w:b/>
          <w:sz w:val="22"/>
          <w:szCs w:val="22"/>
        </w:rPr>
        <w:t>SI</w:t>
      </w:r>
      <w:r w:rsidRPr="00B4735A">
        <w:rPr>
          <w:rFonts w:asciiTheme="minorHAnsi" w:hAnsiTheme="minorHAnsi" w:cstheme="minorHAnsi"/>
          <w:b/>
          <w:spacing w:val="2"/>
          <w:sz w:val="22"/>
          <w:szCs w:val="22"/>
        </w:rPr>
        <w:t>B</w:t>
      </w:r>
      <w:r w:rsidRPr="00B4735A">
        <w:rPr>
          <w:rFonts w:asciiTheme="minorHAnsi" w:hAnsiTheme="minorHAnsi" w:cstheme="minorHAnsi"/>
          <w:b/>
          <w:sz w:val="22"/>
          <w:szCs w:val="22"/>
        </w:rPr>
        <w:t>ILI</w:t>
      </w:r>
      <w:r w:rsidRPr="00B4735A">
        <w:rPr>
          <w:rFonts w:asciiTheme="minorHAnsi" w:hAnsiTheme="minorHAnsi" w:cstheme="minorHAnsi"/>
          <w:b/>
          <w:spacing w:val="-3"/>
          <w:sz w:val="22"/>
          <w:szCs w:val="22"/>
        </w:rPr>
        <w:t>T</w:t>
      </w:r>
      <w:r w:rsidRPr="00B4735A">
        <w:rPr>
          <w:rFonts w:asciiTheme="minorHAnsi" w:hAnsiTheme="minorHAnsi" w:cstheme="minorHAnsi"/>
          <w:b/>
          <w:sz w:val="22"/>
          <w:szCs w:val="22"/>
        </w:rPr>
        <w:t>IE</w:t>
      </w:r>
      <w:r w:rsidRPr="00B4735A">
        <w:rPr>
          <w:rFonts w:asciiTheme="minorHAnsi" w:hAnsiTheme="minorHAnsi" w:cstheme="minorHAnsi"/>
          <w:b/>
          <w:spacing w:val="-1"/>
          <w:sz w:val="22"/>
          <w:szCs w:val="22"/>
        </w:rPr>
        <w:t>S</w:t>
      </w:r>
      <w:r w:rsidRPr="00B4735A">
        <w:rPr>
          <w:rFonts w:asciiTheme="minorHAnsi" w:hAnsiTheme="minorHAnsi" w:cstheme="minorHAnsi"/>
          <w:b/>
          <w:sz w:val="22"/>
          <w:szCs w:val="22"/>
        </w:rPr>
        <w:t>:</w:t>
      </w:r>
    </w:p>
    <w:p w14:paraId="3C6D301F" w14:textId="77777777" w:rsidR="00077844" w:rsidRPr="00B4735A" w:rsidRDefault="00B4735A">
      <w:pPr>
        <w:spacing w:before="8"/>
        <w:ind w:left="820"/>
        <w:rPr>
          <w:rFonts w:asciiTheme="minorHAnsi" w:hAnsiTheme="minorHAnsi" w:cstheme="minorHAnsi"/>
          <w:sz w:val="22"/>
          <w:szCs w:val="22"/>
        </w:rPr>
      </w:pPr>
      <w:r w:rsidRPr="00B4735A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B4735A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B4735A">
        <w:rPr>
          <w:rFonts w:asciiTheme="minorHAnsi" w:hAnsiTheme="minorHAnsi" w:cstheme="minorHAnsi"/>
          <w:sz w:val="22"/>
          <w:szCs w:val="22"/>
        </w:rPr>
        <w:t xml:space="preserve">o </w:t>
      </w:r>
      <w:r w:rsidRPr="00B4735A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B4735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4735A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B4735A">
        <w:rPr>
          <w:rFonts w:asciiTheme="minorHAnsi" w:hAnsiTheme="minorHAnsi" w:cstheme="minorHAnsi"/>
          <w:sz w:val="22"/>
          <w:szCs w:val="22"/>
        </w:rPr>
        <w:t>ect</w:t>
      </w:r>
      <w:r w:rsidRPr="00B4735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4735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4735A">
        <w:rPr>
          <w:rFonts w:asciiTheme="minorHAnsi" w:hAnsiTheme="minorHAnsi" w:cstheme="minorHAnsi"/>
          <w:sz w:val="22"/>
          <w:szCs w:val="22"/>
        </w:rPr>
        <w:t>e</w:t>
      </w:r>
      <w:r w:rsidRPr="00B4735A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B4735A">
        <w:rPr>
          <w:rFonts w:asciiTheme="minorHAnsi" w:hAnsiTheme="minorHAnsi" w:cstheme="minorHAnsi"/>
          <w:sz w:val="22"/>
          <w:szCs w:val="22"/>
        </w:rPr>
        <w:t>o</w:t>
      </w:r>
      <w:r w:rsidRPr="00B4735A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B4735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4735A">
        <w:rPr>
          <w:rFonts w:asciiTheme="minorHAnsi" w:hAnsiTheme="minorHAnsi" w:cstheme="minorHAnsi"/>
          <w:sz w:val="22"/>
          <w:szCs w:val="22"/>
        </w:rPr>
        <w:t>s w</w:t>
      </w:r>
      <w:r w:rsidRPr="00B4735A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B4735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4735A">
        <w:rPr>
          <w:rFonts w:asciiTheme="minorHAnsi" w:hAnsiTheme="minorHAnsi" w:cstheme="minorHAnsi"/>
          <w:sz w:val="22"/>
          <w:szCs w:val="22"/>
        </w:rPr>
        <w:t xml:space="preserve">h </w:t>
      </w:r>
      <w:r w:rsidRPr="00B4735A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B4735A">
        <w:rPr>
          <w:rFonts w:asciiTheme="minorHAnsi" w:hAnsiTheme="minorHAnsi" w:cstheme="minorHAnsi"/>
          <w:sz w:val="22"/>
          <w:szCs w:val="22"/>
        </w:rPr>
        <w:t>e</w:t>
      </w:r>
      <w:r w:rsidRPr="00B4735A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B4735A">
        <w:rPr>
          <w:rFonts w:asciiTheme="minorHAnsi" w:hAnsiTheme="minorHAnsi" w:cstheme="minorHAnsi"/>
          <w:sz w:val="22"/>
          <w:szCs w:val="22"/>
        </w:rPr>
        <w:t xml:space="preserve">vy </w:t>
      </w:r>
      <w:r w:rsidRPr="00B4735A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B4735A">
        <w:rPr>
          <w:rFonts w:asciiTheme="minorHAnsi" w:hAnsiTheme="minorHAnsi" w:cstheme="minorHAnsi"/>
          <w:sz w:val="22"/>
          <w:szCs w:val="22"/>
        </w:rPr>
        <w:t>ana</w:t>
      </w:r>
      <w:r w:rsidRPr="00B4735A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B4735A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B4735A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B4735A">
        <w:rPr>
          <w:rFonts w:asciiTheme="minorHAnsi" w:hAnsiTheme="minorHAnsi" w:cstheme="minorHAnsi"/>
          <w:sz w:val="22"/>
          <w:szCs w:val="22"/>
        </w:rPr>
        <w:t>ent</w:t>
      </w:r>
      <w:r w:rsidRPr="00B4735A">
        <w:rPr>
          <w:rFonts w:asciiTheme="minorHAnsi" w:hAnsiTheme="minorHAnsi" w:cstheme="minorHAnsi"/>
          <w:spacing w:val="1"/>
          <w:sz w:val="22"/>
          <w:szCs w:val="22"/>
        </w:rPr>
        <w:t xml:space="preserve"> r</w:t>
      </w:r>
      <w:r w:rsidRPr="00B4735A">
        <w:rPr>
          <w:rFonts w:asciiTheme="minorHAnsi" w:hAnsiTheme="minorHAnsi" w:cstheme="minorHAnsi"/>
          <w:sz w:val="22"/>
          <w:szCs w:val="22"/>
        </w:rPr>
        <w:t>e</w:t>
      </w:r>
      <w:r w:rsidRPr="00B4735A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4735A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B4735A">
        <w:rPr>
          <w:rFonts w:asciiTheme="minorHAnsi" w:hAnsiTheme="minorHAnsi" w:cstheme="minorHAnsi"/>
          <w:sz w:val="22"/>
          <w:szCs w:val="22"/>
        </w:rPr>
        <w:t>on</w:t>
      </w:r>
      <w:r w:rsidRPr="00B4735A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B4735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4735A">
        <w:rPr>
          <w:rFonts w:asciiTheme="minorHAnsi" w:hAnsiTheme="minorHAnsi" w:cstheme="minorHAnsi"/>
          <w:sz w:val="22"/>
          <w:szCs w:val="22"/>
        </w:rPr>
        <w:t>b</w:t>
      </w:r>
      <w:r w:rsidRPr="00B4735A">
        <w:rPr>
          <w:rFonts w:asciiTheme="minorHAnsi" w:hAnsiTheme="minorHAnsi" w:cstheme="minorHAnsi"/>
          <w:spacing w:val="-1"/>
          <w:sz w:val="22"/>
          <w:szCs w:val="22"/>
        </w:rPr>
        <w:t>il</w:t>
      </w:r>
      <w:r w:rsidRPr="00B4735A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B4735A">
        <w:rPr>
          <w:rFonts w:asciiTheme="minorHAnsi" w:hAnsiTheme="minorHAnsi" w:cstheme="minorHAnsi"/>
          <w:sz w:val="22"/>
          <w:szCs w:val="22"/>
        </w:rPr>
        <w:t>y</w:t>
      </w:r>
      <w:r w:rsidRPr="00B4735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4735A">
        <w:rPr>
          <w:rFonts w:asciiTheme="minorHAnsi" w:hAnsiTheme="minorHAnsi" w:cstheme="minorHAnsi"/>
          <w:sz w:val="22"/>
          <w:szCs w:val="22"/>
        </w:rPr>
        <w:t>of</w:t>
      </w:r>
      <w:r w:rsidRPr="00B4735A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4735A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B4735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4735A">
        <w:rPr>
          <w:rFonts w:asciiTheme="minorHAnsi" w:hAnsiTheme="minorHAnsi" w:cstheme="minorHAnsi"/>
          <w:sz w:val="22"/>
          <w:szCs w:val="22"/>
        </w:rPr>
        <w:t>n</w:t>
      </w:r>
      <w:r w:rsidRPr="00B4735A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B4735A">
        <w:rPr>
          <w:rFonts w:asciiTheme="minorHAnsi" w:hAnsiTheme="minorHAnsi" w:cstheme="minorHAnsi"/>
          <w:sz w:val="22"/>
          <w:szCs w:val="22"/>
        </w:rPr>
        <w:t>n</w:t>
      </w:r>
      <w:r w:rsidRPr="00B4735A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B4735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4735A">
        <w:rPr>
          <w:rFonts w:asciiTheme="minorHAnsi" w:hAnsiTheme="minorHAnsi" w:cstheme="minorHAnsi"/>
          <w:sz w:val="22"/>
          <w:szCs w:val="22"/>
        </w:rPr>
        <w:t>al</w:t>
      </w:r>
      <w:r w:rsidRPr="00B4735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4735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4735A">
        <w:rPr>
          <w:rFonts w:asciiTheme="minorHAnsi" w:hAnsiTheme="minorHAnsi" w:cstheme="minorHAnsi"/>
          <w:sz w:val="22"/>
          <w:szCs w:val="22"/>
        </w:rPr>
        <w:t>e</w:t>
      </w:r>
      <w:r w:rsidRPr="00B4735A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B4735A">
        <w:rPr>
          <w:rFonts w:asciiTheme="minorHAnsi" w:hAnsiTheme="minorHAnsi" w:cstheme="minorHAnsi"/>
          <w:sz w:val="22"/>
          <w:szCs w:val="22"/>
        </w:rPr>
        <w:t>o</w:t>
      </w:r>
      <w:r w:rsidRPr="00B4735A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B4735A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B4735A">
        <w:rPr>
          <w:rFonts w:asciiTheme="minorHAnsi" w:hAnsiTheme="minorHAnsi" w:cstheme="minorHAnsi"/>
          <w:sz w:val="22"/>
          <w:szCs w:val="22"/>
        </w:rPr>
        <w:t>ng</w:t>
      </w:r>
      <w:r w:rsidRPr="00B4735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4735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4735A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B4735A">
        <w:rPr>
          <w:rFonts w:asciiTheme="minorHAnsi" w:hAnsiTheme="minorHAnsi" w:cstheme="minorHAnsi"/>
          <w:sz w:val="22"/>
          <w:szCs w:val="22"/>
        </w:rPr>
        <w:t>a</w:t>
      </w:r>
      <w:r w:rsidRPr="00B4735A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4735A">
        <w:rPr>
          <w:rFonts w:asciiTheme="minorHAnsi" w:hAnsiTheme="minorHAnsi" w:cstheme="minorHAnsi"/>
          <w:sz w:val="22"/>
          <w:szCs w:val="22"/>
        </w:rPr>
        <w:t>.</w:t>
      </w:r>
    </w:p>
    <w:p w14:paraId="43DBD94C" w14:textId="77777777" w:rsidR="00077844" w:rsidRPr="00B4735A" w:rsidRDefault="00B4735A">
      <w:pPr>
        <w:spacing w:before="15"/>
        <w:ind w:left="820" w:right="271"/>
        <w:rPr>
          <w:rFonts w:asciiTheme="minorHAnsi" w:hAnsiTheme="minorHAnsi" w:cstheme="minorHAnsi"/>
          <w:sz w:val="22"/>
          <w:szCs w:val="22"/>
        </w:rPr>
        <w:sectPr w:rsidR="00077844" w:rsidRPr="00B4735A">
          <w:pgSz w:w="12240" w:h="15840"/>
          <w:pgMar w:top="620" w:right="640" w:bottom="280" w:left="620" w:header="720" w:footer="720" w:gutter="0"/>
          <w:cols w:space="720"/>
        </w:sectPr>
      </w:pPr>
      <w:r w:rsidRPr="00B4735A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B4735A">
        <w:rPr>
          <w:rFonts w:asciiTheme="minorHAnsi" w:hAnsiTheme="minorHAnsi" w:cstheme="minorHAnsi"/>
          <w:sz w:val="22"/>
          <w:szCs w:val="22"/>
        </w:rPr>
        <w:t>e</w:t>
      </w:r>
      <w:r w:rsidRPr="00B4735A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4735A">
        <w:rPr>
          <w:rFonts w:asciiTheme="minorHAnsi" w:hAnsiTheme="minorHAnsi" w:cstheme="minorHAnsi"/>
          <w:sz w:val="22"/>
          <w:szCs w:val="22"/>
        </w:rPr>
        <w:t>pon</w:t>
      </w:r>
      <w:r w:rsidRPr="00B4735A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B4735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4735A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B4735A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4735A">
        <w:rPr>
          <w:rFonts w:asciiTheme="minorHAnsi" w:hAnsiTheme="minorHAnsi" w:cstheme="minorHAnsi"/>
          <w:sz w:val="22"/>
          <w:szCs w:val="22"/>
        </w:rPr>
        <w:t xml:space="preserve">e </w:t>
      </w:r>
      <w:r w:rsidRPr="00B4735A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B4735A">
        <w:rPr>
          <w:rFonts w:asciiTheme="minorHAnsi" w:hAnsiTheme="minorHAnsi" w:cstheme="minorHAnsi"/>
          <w:sz w:val="22"/>
          <w:szCs w:val="22"/>
        </w:rPr>
        <w:t>or</w:t>
      </w:r>
      <w:r w:rsidRPr="00B4735A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4735A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B4735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4735A">
        <w:rPr>
          <w:rFonts w:asciiTheme="minorHAnsi" w:hAnsiTheme="minorHAnsi" w:cstheme="minorHAnsi"/>
          <w:sz w:val="22"/>
          <w:szCs w:val="22"/>
        </w:rPr>
        <w:t>o</w:t>
      </w:r>
      <w:r w:rsidRPr="00B4735A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B4735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4735A">
        <w:rPr>
          <w:rFonts w:asciiTheme="minorHAnsi" w:hAnsiTheme="minorHAnsi" w:cstheme="minorHAnsi"/>
          <w:sz w:val="22"/>
          <w:szCs w:val="22"/>
        </w:rPr>
        <w:t>d</w:t>
      </w:r>
      <w:r w:rsidRPr="00B4735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4735A">
        <w:rPr>
          <w:rFonts w:asciiTheme="minorHAnsi" w:hAnsiTheme="minorHAnsi" w:cstheme="minorHAnsi"/>
          <w:sz w:val="22"/>
          <w:szCs w:val="22"/>
        </w:rPr>
        <w:t>ng</w:t>
      </w:r>
      <w:r w:rsidRPr="00B4735A">
        <w:rPr>
          <w:rFonts w:asciiTheme="minorHAnsi" w:hAnsiTheme="minorHAnsi" w:cstheme="minorHAnsi"/>
          <w:spacing w:val="-2"/>
          <w:sz w:val="22"/>
          <w:szCs w:val="22"/>
        </w:rPr>
        <w:t xml:space="preserve"> e</w:t>
      </w:r>
      <w:r w:rsidRPr="00B4735A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B4735A">
        <w:rPr>
          <w:rFonts w:asciiTheme="minorHAnsi" w:hAnsiTheme="minorHAnsi" w:cstheme="minorHAnsi"/>
          <w:sz w:val="22"/>
          <w:szCs w:val="22"/>
        </w:rPr>
        <w:t>p</w:t>
      </w:r>
      <w:r w:rsidRPr="00B4735A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4735A">
        <w:rPr>
          <w:rFonts w:asciiTheme="minorHAnsi" w:hAnsiTheme="minorHAnsi" w:cstheme="minorHAnsi"/>
          <w:sz w:val="22"/>
          <w:szCs w:val="22"/>
        </w:rPr>
        <w:t>o</w:t>
      </w:r>
      <w:r w:rsidRPr="00B4735A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B4735A">
        <w:rPr>
          <w:rFonts w:asciiTheme="minorHAnsi" w:hAnsiTheme="minorHAnsi" w:cstheme="minorHAnsi"/>
          <w:sz w:val="22"/>
          <w:szCs w:val="22"/>
        </w:rPr>
        <w:t xml:space="preserve">ees </w:t>
      </w:r>
      <w:r w:rsidRPr="00B4735A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B4735A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B4735A">
        <w:rPr>
          <w:rFonts w:asciiTheme="minorHAnsi" w:hAnsiTheme="minorHAnsi" w:cstheme="minorHAnsi"/>
          <w:sz w:val="22"/>
          <w:szCs w:val="22"/>
        </w:rPr>
        <w:t>e</w:t>
      </w:r>
      <w:r w:rsidRPr="00B4735A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4735A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B4735A">
        <w:rPr>
          <w:rFonts w:asciiTheme="minorHAnsi" w:hAnsiTheme="minorHAnsi" w:cstheme="minorHAnsi"/>
          <w:sz w:val="22"/>
          <w:szCs w:val="22"/>
        </w:rPr>
        <w:t>, ca</w:t>
      </w:r>
      <w:r w:rsidRPr="00B4735A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B4735A">
        <w:rPr>
          <w:rFonts w:asciiTheme="minorHAnsi" w:hAnsiTheme="minorHAnsi" w:cstheme="minorHAnsi"/>
          <w:sz w:val="22"/>
          <w:szCs w:val="22"/>
        </w:rPr>
        <w:t>d</w:t>
      </w:r>
      <w:r w:rsidRPr="00B4735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4735A">
        <w:rPr>
          <w:rFonts w:asciiTheme="minorHAnsi" w:hAnsiTheme="minorHAnsi" w:cstheme="minorHAnsi"/>
          <w:sz w:val="22"/>
          <w:szCs w:val="22"/>
        </w:rPr>
        <w:t>d</w:t>
      </w:r>
      <w:r w:rsidRPr="00B4735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4735A">
        <w:rPr>
          <w:rFonts w:asciiTheme="minorHAnsi" w:hAnsiTheme="minorHAnsi" w:cstheme="minorHAnsi"/>
          <w:sz w:val="22"/>
          <w:szCs w:val="22"/>
        </w:rPr>
        <w:t>a</w:t>
      </w:r>
      <w:r w:rsidRPr="00B4735A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B4735A">
        <w:rPr>
          <w:rFonts w:asciiTheme="minorHAnsi" w:hAnsiTheme="minorHAnsi" w:cstheme="minorHAnsi"/>
          <w:sz w:val="22"/>
          <w:szCs w:val="22"/>
        </w:rPr>
        <w:t>d con</w:t>
      </w:r>
      <w:r w:rsidRPr="00B4735A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B4735A">
        <w:rPr>
          <w:rFonts w:asciiTheme="minorHAnsi" w:hAnsiTheme="minorHAnsi" w:cstheme="minorHAnsi"/>
          <w:spacing w:val="1"/>
          <w:sz w:val="22"/>
          <w:szCs w:val="22"/>
        </w:rPr>
        <w:t>tr</w:t>
      </w:r>
      <w:r w:rsidRPr="00B4735A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B4735A">
        <w:rPr>
          <w:rFonts w:asciiTheme="minorHAnsi" w:hAnsiTheme="minorHAnsi" w:cstheme="minorHAnsi"/>
          <w:sz w:val="22"/>
          <w:szCs w:val="22"/>
        </w:rPr>
        <w:t>c</w:t>
      </w:r>
      <w:r w:rsidRPr="00B4735A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B4735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4735A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B4735A">
        <w:rPr>
          <w:rFonts w:asciiTheme="minorHAnsi" w:hAnsiTheme="minorHAnsi" w:cstheme="minorHAnsi"/>
          <w:sz w:val="22"/>
          <w:szCs w:val="22"/>
        </w:rPr>
        <w:t>e pe</w:t>
      </w:r>
      <w:r w:rsidRPr="00B4735A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B4735A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B4735A">
        <w:rPr>
          <w:rFonts w:asciiTheme="minorHAnsi" w:hAnsiTheme="minorHAnsi" w:cstheme="minorHAnsi"/>
          <w:sz w:val="22"/>
          <w:szCs w:val="22"/>
        </w:rPr>
        <w:t>o</w:t>
      </w:r>
      <w:r w:rsidRPr="00B4735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4735A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B4735A">
        <w:rPr>
          <w:rFonts w:asciiTheme="minorHAnsi" w:hAnsiTheme="minorHAnsi" w:cstheme="minorHAnsi"/>
          <w:sz w:val="22"/>
          <w:szCs w:val="22"/>
        </w:rPr>
        <w:t>ance</w:t>
      </w:r>
      <w:r w:rsidRPr="00B4735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4735A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B4735A">
        <w:rPr>
          <w:rFonts w:asciiTheme="minorHAnsi" w:hAnsiTheme="minorHAnsi" w:cstheme="minorHAnsi"/>
          <w:sz w:val="22"/>
          <w:szCs w:val="22"/>
        </w:rPr>
        <w:t>ee</w:t>
      </w:r>
      <w:r w:rsidRPr="00B4735A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B4735A">
        <w:rPr>
          <w:rFonts w:asciiTheme="minorHAnsi" w:hAnsiTheme="minorHAnsi" w:cstheme="minorHAnsi"/>
          <w:sz w:val="22"/>
          <w:szCs w:val="22"/>
        </w:rPr>
        <w:t>bac</w:t>
      </w:r>
      <w:r w:rsidRPr="00B4735A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B4735A">
        <w:rPr>
          <w:rFonts w:asciiTheme="minorHAnsi" w:hAnsiTheme="minorHAnsi" w:cstheme="minorHAnsi"/>
          <w:sz w:val="22"/>
          <w:szCs w:val="22"/>
        </w:rPr>
        <w:t>;</w:t>
      </w:r>
      <w:r w:rsidRPr="00B4735A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4735A">
        <w:rPr>
          <w:rFonts w:asciiTheme="minorHAnsi" w:hAnsiTheme="minorHAnsi" w:cstheme="minorHAnsi"/>
          <w:sz w:val="22"/>
          <w:szCs w:val="22"/>
        </w:rPr>
        <w:t>de</w:t>
      </w:r>
      <w:r w:rsidRPr="00B4735A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B4735A">
        <w:rPr>
          <w:rFonts w:asciiTheme="minorHAnsi" w:hAnsiTheme="minorHAnsi" w:cstheme="minorHAnsi"/>
          <w:sz w:val="22"/>
          <w:szCs w:val="22"/>
        </w:rPr>
        <w:t>e</w:t>
      </w:r>
      <w:r w:rsidRPr="00B4735A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B4735A">
        <w:rPr>
          <w:rFonts w:asciiTheme="minorHAnsi" w:hAnsiTheme="minorHAnsi" w:cstheme="minorHAnsi"/>
          <w:sz w:val="22"/>
          <w:szCs w:val="22"/>
        </w:rPr>
        <w:t>op</w:t>
      </w:r>
      <w:r w:rsidRPr="00B4735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4735A">
        <w:rPr>
          <w:rFonts w:asciiTheme="minorHAnsi" w:hAnsiTheme="minorHAnsi" w:cstheme="minorHAnsi"/>
          <w:sz w:val="22"/>
          <w:szCs w:val="22"/>
        </w:rPr>
        <w:t>ng e</w:t>
      </w:r>
      <w:r w:rsidRPr="00B4735A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4735A">
        <w:rPr>
          <w:rFonts w:asciiTheme="minorHAnsi" w:hAnsiTheme="minorHAnsi" w:cstheme="minorHAnsi"/>
          <w:sz w:val="22"/>
          <w:szCs w:val="22"/>
        </w:rPr>
        <w:t>p</w:t>
      </w:r>
      <w:r w:rsidRPr="00B4735A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4735A">
        <w:rPr>
          <w:rFonts w:asciiTheme="minorHAnsi" w:hAnsiTheme="minorHAnsi" w:cstheme="minorHAnsi"/>
          <w:sz w:val="22"/>
          <w:szCs w:val="22"/>
        </w:rPr>
        <w:t>o</w:t>
      </w:r>
      <w:r w:rsidRPr="00B4735A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B4735A">
        <w:rPr>
          <w:rFonts w:asciiTheme="minorHAnsi" w:hAnsiTheme="minorHAnsi" w:cstheme="minorHAnsi"/>
          <w:sz w:val="22"/>
          <w:szCs w:val="22"/>
        </w:rPr>
        <w:t xml:space="preserve">ees </w:t>
      </w:r>
      <w:r w:rsidRPr="00B4735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4735A">
        <w:rPr>
          <w:rFonts w:asciiTheme="minorHAnsi" w:hAnsiTheme="minorHAnsi" w:cstheme="minorHAnsi"/>
          <w:sz w:val="22"/>
          <w:szCs w:val="22"/>
        </w:rPr>
        <w:t xml:space="preserve">o </w:t>
      </w:r>
      <w:r w:rsidRPr="00B4735A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B4735A">
        <w:rPr>
          <w:rFonts w:asciiTheme="minorHAnsi" w:hAnsiTheme="minorHAnsi" w:cstheme="minorHAnsi"/>
          <w:sz w:val="22"/>
          <w:szCs w:val="22"/>
        </w:rPr>
        <w:t>he</w:t>
      </w:r>
      <w:r w:rsidRPr="00B4735A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B4735A">
        <w:rPr>
          <w:rFonts w:asciiTheme="minorHAnsi" w:hAnsiTheme="minorHAnsi" w:cstheme="minorHAnsi"/>
          <w:sz w:val="22"/>
          <w:szCs w:val="22"/>
        </w:rPr>
        <w:t>r</w:t>
      </w:r>
      <w:r w:rsidRPr="00B4735A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4735A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B4735A">
        <w:rPr>
          <w:rFonts w:asciiTheme="minorHAnsi" w:hAnsiTheme="minorHAnsi" w:cstheme="minorHAnsi"/>
          <w:sz w:val="22"/>
          <w:szCs w:val="22"/>
        </w:rPr>
        <w:t>u</w:t>
      </w:r>
      <w:r w:rsidRPr="00B4735A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B4735A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4735A">
        <w:rPr>
          <w:rFonts w:asciiTheme="minorHAnsi" w:hAnsiTheme="minorHAnsi" w:cstheme="minorHAnsi"/>
          <w:sz w:val="22"/>
          <w:szCs w:val="22"/>
        </w:rPr>
        <w:t>e</w:t>
      </w:r>
      <w:r w:rsidRPr="00B4735A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B4735A">
        <w:rPr>
          <w:rFonts w:asciiTheme="minorHAnsi" w:hAnsiTheme="minorHAnsi" w:cstheme="minorHAnsi"/>
          <w:sz w:val="22"/>
          <w:szCs w:val="22"/>
        </w:rPr>
        <w:t>t</w:t>
      </w:r>
      <w:r w:rsidRPr="00B4735A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4735A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B4735A">
        <w:rPr>
          <w:rFonts w:asciiTheme="minorHAnsi" w:hAnsiTheme="minorHAnsi" w:cstheme="minorHAnsi"/>
          <w:sz w:val="22"/>
          <w:szCs w:val="22"/>
        </w:rPr>
        <w:t>o</w:t>
      </w:r>
      <w:r w:rsidRPr="00B4735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4735A">
        <w:rPr>
          <w:rFonts w:asciiTheme="minorHAnsi" w:hAnsiTheme="minorHAnsi" w:cstheme="minorHAnsi"/>
          <w:sz w:val="22"/>
          <w:szCs w:val="22"/>
        </w:rPr>
        <w:t>e</w:t>
      </w:r>
      <w:r w:rsidRPr="00B4735A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B4735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4735A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B4735A">
        <w:rPr>
          <w:rFonts w:asciiTheme="minorHAnsi" w:hAnsiTheme="minorHAnsi" w:cstheme="minorHAnsi"/>
          <w:sz w:val="22"/>
          <w:szCs w:val="22"/>
        </w:rPr>
        <w:t>al</w:t>
      </w:r>
      <w:r w:rsidRPr="00B4735A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4735A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B4735A">
        <w:rPr>
          <w:rFonts w:asciiTheme="minorHAnsi" w:hAnsiTheme="minorHAnsi" w:cstheme="minorHAnsi"/>
          <w:sz w:val="22"/>
          <w:szCs w:val="22"/>
        </w:rPr>
        <w:t xml:space="preserve">nd </w:t>
      </w:r>
      <w:r w:rsidRPr="00B4735A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B4735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4735A">
        <w:rPr>
          <w:rFonts w:asciiTheme="minorHAnsi" w:hAnsiTheme="minorHAnsi" w:cstheme="minorHAnsi"/>
          <w:sz w:val="22"/>
          <w:szCs w:val="22"/>
        </w:rPr>
        <w:t>o</w:t>
      </w:r>
      <w:r w:rsidRPr="00B4735A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B4735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4735A">
        <w:rPr>
          <w:rFonts w:asciiTheme="minorHAnsi" w:hAnsiTheme="minorHAnsi" w:cstheme="minorHAnsi"/>
          <w:sz w:val="22"/>
          <w:szCs w:val="22"/>
        </w:rPr>
        <w:t>de c</w:t>
      </w:r>
      <w:r w:rsidRPr="00B4735A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B4735A">
        <w:rPr>
          <w:rFonts w:asciiTheme="minorHAnsi" w:hAnsiTheme="minorHAnsi" w:cstheme="minorHAnsi"/>
          <w:sz w:val="22"/>
          <w:szCs w:val="22"/>
        </w:rPr>
        <w:t>a</w:t>
      </w:r>
      <w:r w:rsidRPr="00B4735A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B4735A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4735A">
        <w:rPr>
          <w:rFonts w:asciiTheme="minorHAnsi" w:hAnsiTheme="minorHAnsi" w:cstheme="minorHAnsi"/>
          <w:sz w:val="22"/>
          <w:szCs w:val="22"/>
        </w:rPr>
        <w:t>e</w:t>
      </w:r>
      <w:r w:rsidRPr="00B4735A">
        <w:rPr>
          <w:rFonts w:asciiTheme="minorHAnsi" w:hAnsiTheme="minorHAnsi" w:cstheme="minorHAnsi"/>
          <w:spacing w:val="-2"/>
          <w:sz w:val="22"/>
          <w:szCs w:val="22"/>
        </w:rPr>
        <w:t>ng</w:t>
      </w:r>
      <w:r w:rsidRPr="00B4735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4735A">
        <w:rPr>
          <w:rFonts w:asciiTheme="minorHAnsi" w:hAnsiTheme="minorHAnsi" w:cstheme="minorHAnsi"/>
          <w:sz w:val="22"/>
          <w:szCs w:val="22"/>
        </w:rPr>
        <w:t>ng</w:t>
      </w:r>
      <w:r w:rsidRPr="00B4735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4735A">
        <w:rPr>
          <w:rFonts w:asciiTheme="minorHAnsi" w:hAnsiTheme="minorHAnsi" w:cstheme="minorHAnsi"/>
          <w:sz w:val="22"/>
          <w:szCs w:val="22"/>
        </w:rPr>
        <w:t>oppo</w:t>
      </w:r>
      <w:r w:rsidRPr="00B4735A">
        <w:rPr>
          <w:rFonts w:asciiTheme="minorHAnsi" w:hAnsiTheme="minorHAnsi" w:cstheme="minorHAnsi"/>
          <w:spacing w:val="1"/>
          <w:sz w:val="22"/>
          <w:szCs w:val="22"/>
        </w:rPr>
        <w:t>rt</w:t>
      </w:r>
      <w:r w:rsidRPr="00B4735A">
        <w:rPr>
          <w:rFonts w:asciiTheme="minorHAnsi" w:hAnsiTheme="minorHAnsi" w:cstheme="minorHAnsi"/>
          <w:sz w:val="22"/>
          <w:szCs w:val="22"/>
        </w:rPr>
        <w:t>u</w:t>
      </w:r>
      <w:r w:rsidRPr="00B4735A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B4735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4735A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B4735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4735A">
        <w:rPr>
          <w:rFonts w:asciiTheme="minorHAnsi" w:hAnsiTheme="minorHAnsi" w:cstheme="minorHAnsi"/>
          <w:sz w:val="22"/>
          <w:szCs w:val="22"/>
        </w:rPr>
        <w:t>es</w:t>
      </w:r>
      <w:r w:rsidRPr="00B4735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4735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4735A">
        <w:rPr>
          <w:rFonts w:asciiTheme="minorHAnsi" w:hAnsiTheme="minorHAnsi" w:cstheme="minorHAnsi"/>
          <w:sz w:val="22"/>
          <w:szCs w:val="22"/>
        </w:rPr>
        <w:t>h</w:t>
      </w:r>
      <w:r w:rsidRPr="00B4735A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B4735A">
        <w:rPr>
          <w:rFonts w:asciiTheme="minorHAnsi" w:hAnsiTheme="minorHAnsi" w:cstheme="minorHAnsi"/>
          <w:sz w:val="22"/>
          <w:szCs w:val="22"/>
        </w:rPr>
        <w:t>t</w:t>
      </w:r>
      <w:r w:rsidRPr="00B4735A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4735A">
        <w:rPr>
          <w:rFonts w:asciiTheme="minorHAnsi" w:hAnsiTheme="minorHAnsi" w:cstheme="minorHAnsi"/>
          <w:sz w:val="22"/>
          <w:szCs w:val="22"/>
        </w:rPr>
        <w:t>e</w:t>
      </w:r>
      <w:r w:rsidRPr="00B4735A">
        <w:rPr>
          <w:rFonts w:asciiTheme="minorHAnsi" w:hAnsiTheme="minorHAnsi" w:cstheme="minorHAnsi"/>
          <w:spacing w:val="-2"/>
          <w:sz w:val="22"/>
          <w:szCs w:val="22"/>
        </w:rPr>
        <w:t>nh</w:t>
      </w:r>
      <w:r w:rsidRPr="00B4735A">
        <w:rPr>
          <w:rFonts w:asciiTheme="minorHAnsi" w:hAnsiTheme="minorHAnsi" w:cstheme="minorHAnsi"/>
          <w:sz w:val="22"/>
          <w:szCs w:val="22"/>
        </w:rPr>
        <w:t>ance e</w:t>
      </w:r>
      <w:r w:rsidRPr="00B4735A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B4735A">
        <w:rPr>
          <w:rFonts w:asciiTheme="minorHAnsi" w:hAnsiTheme="minorHAnsi" w:cstheme="minorHAnsi"/>
          <w:sz w:val="22"/>
          <w:szCs w:val="22"/>
        </w:rPr>
        <w:t>p</w:t>
      </w:r>
      <w:r w:rsidRPr="00B4735A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4735A">
        <w:rPr>
          <w:rFonts w:asciiTheme="minorHAnsi" w:hAnsiTheme="minorHAnsi" w:cstheme="minorHAnsi"/>
          <w:sz w:val="22"/>
          <w:szCs w:val="22"/>
        </w:rPr>
        <w:t>o</w:t>
      </w:r>
      <w:r w:rsidRPr="00B4735A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B4735A">
        <w:rPr>
          <w:rFonts w:asciiTheme="minorHAnsi" w:hAnsiTheme="minorHAnsi" w:cstheme="minorHAnsi"/>
          <w:sz w:val="22"/>
          <w:szCs w:val="22"/>
        </w:rPr>
        <w:t>ee</w:t>
      </w:r>
      <w:r w:rsidRPr="00B4735A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4735A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B4735A">
        <w:rPr>
          <w:rFonts w:asciiTheme="minorHAnsi" w:hAnsiTheme="minorHAnsi" w:cstheme="minorHAnsi"/>
          <w:sz w:val="22"/>
          <w:szCs w:val="22"/>
        </w:rPr>
        <w:t>a</w:t>
      </w:r>
      <w:r w:rsidRPr="00B4735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4735A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B4735A">
        <w:rPr>
          <w:rFonts w:asciiTheme="minorHAnsi" w:hAnsiTheme="minorHAnsi" w:cstheme="minorHAnsi"/>
          <w:sz w:val="22"/>
          <w:szCs w:val="22"/>
        </w:rPr>
        <w:t>er</w:t>
      </w:r>
      <w:r w:rsidRPr="00B4735A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4735A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B4735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4735A">
        <w:rPr>
          <w:rFonts w:asciiTheme="minorHAnsi" w:hAnsiTheme="minorHAnsi" w:cstheme="minorHAnsi"/>
          <w:sz w:val="22"/>
          <w:szCs w:val="22"/>
        </w:rPr>
        <w:t>o</w:t>
      </w:r>
      <w:r w:rsidRPr="00B4735A">
        <w:rPr>
          <w:rFonts w:asciiTheme="minorHAnsi" w:hAnsiTheme="minorHAnsi" w:cstheme="minorHAnsi"/>
          <w:spacing w:val="-3"/>
          <w:sz w:val="22"/>
          <w:szCs w:val="22"/>
        </w:rPr>
        <w:t>w</w:t>
      </w:r>
      <w:r w:rsidRPr="00B4735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4735A">
        <w:rPr>
          <w:rFonts w:asciiTheme="minorHAnsi" w:hAnsiTheme="minorHAnsi" w:cstheme="minorHAnsi"/>
          <w:sz w:val="22"/>
          <w:szCs w:val="22"/>
        </w:rPr>
        <w:t>h; de</w:t>
      </w:r>
      <w:r w:rsidRPr="00B4735A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B4735A">
        <w:rPr>
          <w:rFonts w:asciiTheme="minorHAnsi" w:hAnsiTheme="minorHAnsi" w:cstheme="minorHAnsi"/>
          <w:sz w:val="22"/>
          <w:szCs w:val="22"/>
        </w:rPr>
        <w:t>e</w:t>
      </w:r>
      <w:r w:rsidRPr="00B4735A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4735A">
        <w:rPr>
          <w:rFonts w:asciiTheme="minorHAnsi" w:hAnsiTheme="minorHAnsi" w:cstheme="minorHAnsi"/>
          <w:sz w:val="22"/>
          <w:szCs w:val="22"/>
        </w:rPr>
        <w:t>op</w:t>
      </w:r>
      <w:r w:rsidRPr="00B4735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4735A">
        <w:rPr>
          <w:rFonts w:asciiTheme="minorHAnsi" w:hAnsiTheme="minorHAnsi" w:cstheme="minorHAnsi"/>
          <w:sz w:val="22"/>
          <w:szCs w:val="22"/>
        </w:rPr>
        <w:t>ng</w:t>
      </w:r>
      <w:r w:rsidRPr="00B4735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4735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4735A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B4735A">
        <w:rPr>
          <w:rFonts w:asciiTheme="minorHAnsi" w:hAnsiTheme="minorHAnsi" w:cstheme="minorHAnsi"/>
          <w:sz w:val="22"/>
          <w:szCs w:val="22"/>
        </w:rPr>
        <w:t>e ap</w:t>
      </w:r>
      <w:r w:rsidRPr="00B4735A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B4735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4735A">
        <w:rPr>
          <w:rFonts w:asciiTheme="minorHAnsi" w:hAnsiTheme="minorHAnsi" w:cstheme="minorHAnsi"/>
          <w:sz w:val="22"/>
          <w:szCs w:val="22"/>
        </w:rPr>
        <w:t>o</w:t>
      </w:r>
      <w:r w:rsidRPr="00B4735A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B4735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4735A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B4735A">
        <w:rPr>
          <w:rFonts w:asciiTheme="minorHAnsi" w:hAnsiTheme="minorHAnsi" w:cstheme="minorHAnsi"/>
          <w:sz w:val="22"/>
          <w:szCs w:val="22"/>
        </w:rPr>
        <w:t>a</w:t>
      </w:r>
      <w:r w:rsidRPr="00B4735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4735A">
        <w:rPr>
          <w:rFonts w:asciiTheme="minorHAnsi" w:hAnsiTheme="minorHAnsi" w:cstheme="minorHAnsi"/>
          <w:sz w:val="22"/>
          <w:szCs w:val="22"/>
        </w:rPr>
        <w:t>e</w:t>
      </w:r>
      <w:r w:rsidRPr="00B4735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4735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4735A">
        <w:rPr>
          <w:rFonts w:asciiTheme="minorHAnsi" w:hAnsiTheme="minorHAnsi" w:cstheme="minorHAnsi"/>
          <w:sz w:val="22"/>
          <w:szCs w:val="22"/>
        </w:rPr>
        <w:t>a</w:t>
      </w:r>
      <w:r w:rsidRPr="00B4735A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B4735A">
        <w:rPr>
          <w:rFonts w:asciiTheme="minorHAnsi" w:hAnsiTheme="minorHAnsi" w:cstheme="minorHAnsi"/>
          <w:sz w:val="22"/>
          <w:szCs w:val="22"/>
        </w:rPr>
        <w:t>ent</w:t>
      </w:r>
      <w:r w:rsidRPr="00B4735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4735A">
        <w:rPr>
          <w:rFonts w:asciiTheme="minorHAnsi" w:hAnsiTheme="minorHAnsi" w:cstheme="minorHAnsi"/>
          <w:sz w:val="22"/>
          <w:szCs w:val="22"/>
        </w:rPr>
        <w:t>pool</w:t>
      </w:r>
      <w:r w:rsidRPr="00B4735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4735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4735A">
        <w:rPr>
          <w:rFonts w:asciiTheme="minorHAnsi" w:hAnsiTheme="minorHAnsi" w:cstheme="minorHAnsi"/>
          <w:sz w:val="22"/>
          <w:szCs w:val="22"/>
        </w:rPr>
        <w:t>o</w:t>
      </w:r>
      <w:r w:rsidRPr="00B4735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4735A">
        <w:rPr>
          <w:rFonts w:asciiTheme="minorHAnsi" w:hAnsiTheme="minorHAnsi" w:cstheme="minorHAnsi"/>
          <w:sz w:val="22"/>
          <w:szCs w:val="22"/>
        </w:rPr>
        <w:t>en</w:t>
      </w:r>
      <w:r w:rsidRPr="00B4735A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4735A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B4735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4735A">
        <w:rPr>
          <w:rFonts w:asciiTheme="minorHAnsi" w:hAnsiTheme="minorHAnsi" w:cstheme="minorHAnsi"/>
          <w:sz w:val="22"/>
          <w:szCs w:val="22"/>
        </w:rPr>
        <w:t xml:space="preserve">e </w:t>
      </w:r>
      <w:r w:rsidRPr="00B4735A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B4735A">
        <w:rPr>
          <w:rFonts w:asciiTheme="minorHAnsi" w:hAnsiTheme="minorHAnsi" w:cstheme="minorHAnsi"/>
          <w:sz w:val="22"/>
          <w:szCs w:val="22"/>
        </w:rPr>
        <w:t>deq</w:t>
      </w:r>
      <w:r w:rsidRPr="00B4735A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B4735A">
        <w:rPr>
          <w:rFonts w:asciiTheme="minorHAnsi" w:hAnsiTheme="minorHAnsi" w:cstheme="minorHAnsi"/>
          <w:sz w:val="22"/>
          <w:szCs w:val="22"/>
        </w:rPr>
        <w:t>a</w:t>
      </w:r>
      <w:r w:rsidRPr="00B4735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4735A">
        <w:rPr>
          <w:rFonts w:asciiTheme="minorHAnsi" w:hAnsiTheme="minorHAnsi" w:cstheme="minorHAnsi"/>
          <w:sz w:val="22"/>
          <w:szCs w:val="22"/>
        </w:rPr>
        <w:t xml:space="preserve">e </w:t>
      </w:r>
      <w:r w:rsidRPr="00B4735A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B4735A">
        <w:rPr>
          <w:rFonts w:asciiTheme="minorHAnsi" w:hAnsiTheme="minorHAnsi" w:cstheme="minorHAnsi"/>
          <w:sz w:val="22"/>
          <w:szCs w:val="22"/>
        </w:rPr>
        <w:t>ench</w:t>
      </w:r>
      <w:r w:rsidRPr="00B4735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4735A">
        <w:rPr>
          <w:rFonts w:asciiTheme="minorHAnsi" w:hAnsiTheme="minorHAnsi" w:cstheme="minorHAnsi"/>
          <w:sz w:val="22"/>
          <w:szCs w:val="22"/>
        </w:rPr>
        <w:t>s</w:t>
      </w:r>
      <w:r w:rsidRPr="00B4735A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B4735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4735A">
        <w:rPr>
          <w:rFonts w:asciiTheme="minorHAnsi" w:hAnsiTheme="minorHAnsi" w:cstheme="minorHAnsi"/>
          <w:sz w:val="22"/>
          <w:szCs w:val="22"/>
        </w:rPr>
        <w:t>en</w:t>
      </w:r>
      <w:r w:rsidRPr="00B4735A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B4735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4735A">
        <w:rPr>
          <w:rFonts w:asciiTheme="minorHAnsi" w:hAnsiTheme="minorHAnsi" w:cstheme="minorHAnsi"/>
          <w:sz w:val="22"/>
          <w:szCs w:val="22"/>
        </w:rPr>
        <w:t xml:space="preserve">h </w:t>
      </w:r>
      <w:r w:rsidRPr="00B4735A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B4735A">
        <w:rPr>
          <w:rFonts w:asciiTheme="minorHAnsi" w:hAnsiTheme="minorHAnsi" w:cstheme="minorHAnsi"/>
          <w:sz w:val="22"/>
          <w:szCs w:val="22"/>
        </w:rPr>
        <w:t>nd s</w:t>
      </w:r>
      <w:r w:rsidRPr="00B4735A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B4735A">
        <w:rPr>
          <w:rFonts w:asciiTheme="minorHAnsi" w:hAnsiTheme="minorHAnsi" w:cstheme="minorHAnsi"/>
          <w:sz w:val="22"/>
          <w:szCs w:val="22"/>
        </w:rPr>
        <w:t>c</w:t>
      </w:r>
      <w:r w:rsidRPr="00B4735A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B4735A">
        <w:rPr>
          <w:rFonts w:asciiTheme="minorHAnsi" w:hAnsiTheme="minorHAnsi" w:cstheme="minorHAnsi"/>
          <w:sz w:val="22"/>
          <w:szCs w:val="22"/>
        </w:rPr>
        <w:t>e</w:t>
      </w:r>
      <w:r w:rsidRPr="00B4735A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4735A">
        <w:rPr>
          <w:rFonts w:asciiTheme="minorHAnsi" w:hAnsiTheme="minorHAnsi" w:cstheme="minorHAnsi"/>
          <w:sz w:val="22"/>
          <w:szCs w:val="22"/>
        </w:rPr>
        <w:t>s</w:t>
      </w:r>
      <w:r w:rsidRPr="00B4735A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B4735A">
        <w:rPr>
          <w:rFonts w:asciiTheme="minorHAnsi" w:hAnsiTheme="minorHAnsi" w:cstheme="minorHAnsi"/>
          <w:sz w:val="22"/>
          <w:szCs w:val="22"/>
        </w:rPr>
        <w:t xml:space="preserve">on </w:t>
      </w:r>
      <w:r w:rsidRPr="00B4735A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B4735A">
        <w:rPr>
          <w:rFonts w:asciiTheme="minorHAnsi" w:hAnsiTheme="minorHAnsi" w:cstheme="minorHAnsi"/>
          <w:spacing w:val="6"/>
          <w:sz w:val="22"/>
          <w:szCs w:val="22"/>
        </w:rPr>
        <w:t>l</w:t>
      </w:r>
      <w:r w:rsidRPr="00B4735A">
        <w:rPr>
          <w:rFonts w:asciiTheme="minorHAnsi" w:hAnsiTheme="minorHAnsi" w:cstheme="minorHAnsi"/>
          <w:sz w:val="22"/>
          <w:szCs w:val="22"/>
        </w:rPr>
        <w:t>an</w:t>
      </w:r>
      <w:r w:rsidRPr="00B4735A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B4735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4735A">
        <w:rPr>
          <w:rFonts w:asciiTheme="minorHAnsi" w:hAnsiTheme="minorHAnsi" w:cstheme="minorHAnsi"/>
          <w:sz w:val="22"/>
          <w:szCs w:val="22"/>
        </w:rPr>
        <w:t>n</w:t>
      </w:r>
      <w:r w:rsidRPr="00B4735A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B4735A">
        <w:rPr>
          <w:rFonts w:asciiTheme="minorHAnsi" w:hAnsiTheme="minorHAnsi" w:cstheme="minorHAnsi"/>
          <w:sz w:val="22"/>
          <w:szCs w:val="22"/>
        </w:rPr>
        <w:t>;</w:t>
      </w:r>
      <w:r w:rsidRPr="00B4735A">
        <w:rPr>
          <w:rFonts w:asciiTheme="minorHAnsi" w:hAnsiTheme="minorHAnsi" w:cstheme="minorHAnsi"/>
          <w:spacing w:val="1"/>
          <w:sz w:val="22"/>
          <w:szCs w:val="22"/>
        </w:rPr>
        <w:t xml:space="preserve"> r</w:t>
      </w:r>
      <w:r w:rsidRPr="00B4735A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B4735A">
        <w:rPr>
          <w:rFonts w:asciiTheme="minorHAnsi" w:hAnsiTheme="minorHAnsi" w:cstheme="minorHAnsi"/>
          <w:sz w:val="22"/>
          <w:szCs w:val="22"/>
        </w:rPr>
        <w:t>co</w:t>
      </w:r>
      <w:r w:rsidRPr="00B4735A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B4735A">
        <w:rPr>
          <w:rFonts w:asciiTheme="minorHAnsi" w:hAnsiTheme="minorHAnsi" w:cstheme="minorHAnsi"/>
          <w:sz w:val="22"/>
          <w:szCs w:val="22"/>
        </w:rPr>
        <w:t>n</w:t>
      </w:r>
      <w:r w:rsidRPr="00B4735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4735A">
        <w:rPr>
          <w:rFonts w:asciiTheme="minorHAnsi" w:hAnsiTheme="minorHAnsi" w:cstheme="minorHAnsi"/>
          <w:spacing w:val="-2"/>
          <w:sz w:val="22"/>
          <w:szCs w:val="22"/>
        </w:rPr>
        <w:t>z</w:t>
      </w:r>
      <w:r w:rsidRPr="00B4735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4735A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B4735A">
        <w:rPr>
          <w:rFonts w:asciiTheme="minorHAnsi" w:hAnsiTheme="minorHAnsi" w:cstheme="minorHAnsi"/>
          <w:sz w:val="22"/>
          <w:szCs w:val="22"/>
        </w:rPr>
        <w:t xml:space="preserve">g </w:t>
      </w:r>
      <w:r w:rsidRPr="00B4735A">
        <w:rPr>
          <w:rFonts w:asciiTheme="minorHAnsi" w:hAnsiTheme="minorHAnsi" w:cstheme="minorHAnsi"/>
          <w:sz w:val="22"/>
          <w:szCs w:val="22"/>
        </w:rPr>
        <w:t xml:space="preserve">and </w:t>
      </w:r>
      <w:r w:rsidRPr="00B4735A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B4735A">
        <w:rPr>
          <w:rFonts w:asciiTheme="minorHAnsi" w:hAnsiTheme="minorHAnsi" w:cstheme="minorHAnsi"/>
          <w:sz w:val="22"/>
          <w:szCs w:val="22"/>
        </w:rPr>
        <w:t>ewar</w:t>
      </w:r>
      <w:r w:rsidRPr="00B4735A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B4735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4735A">
        <w:rPr>
          <w:rFonts w:asciiTheme="minorHAnsi" w:hAnsiTheme="minorHAnsi" w:cstheme="minorHAnsi"/>
          <w:sz w:val="22"/>
          <w:szCs w:val="22"/>
        </w:rPr>
        <w:t>ng</w:t>
      </w:r>
      <w:r w:rsidRPr="00B4735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4735A">
        <w:rPr>
          <w:rFonts w:asciiTheme="minorHAnsi" w:hAnsiTheme="minorHAnsi" w:cstheme="minorHAnsi"/>
          <w:sz w:val="22"/>
          <w:szCs w:val="22"/>
        </w:rPr>
        <w:t>e</w:t>
      </w:r>
      <w:r w:rsidRPr="00B4735A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4735A">
        <w:rPr>
          <w:rFonts w:asciiTheme="minorHAnsi" w:hAnsiTheme="minorHAnsi" w:cstheme="minorHAnsi"/>
          <w:sz w:val="22"/>
          <w:szCs w:val="22"/>
        </w:rPr>
        <w:t>p</w:t>
      </w:r>
      <w:r w:rsidRPr="00B4735A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4735A">
        <w:rPr>
          <w:rFonts w:asciiTheme="minorHAnsi" w:hAnsiTheme="minorHAnsi" w:cstheme="minorHAnsi"/>
          <w:sz w:val="22"/>
          <w:szCs w:val="22"/>
        </w:rPr>
        <w:t>o</w:t>
      </w:r>
      <w:r w:rsidRPr="00B4735A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B4735A">
        <w:rPr>
          <w:rFonts w:asciiTheme="minorHAnsi" w:hAnsiTheme="minorHAnsi" w:cstheme="minorHAnsi"/>
          <w:sz w:val="22"/>
          <w:szCs w:val="22"/>
        </w:rPr>
        <w:t xml:space="preserve">ees </w:t>
      </w:r>
      <w:r w:rsidRPr="00B4735A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B4735A">
        <w:rPr>
          <w:rFonts w:asciiTheme="minorHAnsi" w:hAnsiTheme="minorHAnsi" w:cstheme="minorHAnsi"/>
          <w:sz w:val="22"/>
          <w:szCs w:val="22"/>
        </w:rPr>
        <w:t>cco</w:t>
      </w:r>
      <w:r w:rsidRPr="00B4735A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B4735A">
        <w:rPr>
          <w:rFonts w:asciiTheme="minorHAnsi" w:hAnsiTheme="minorHAnsi" w:cstheme="minorHAnsi"/>
          <w:sz w:val="22"/>
          <w:szCs w:val="22"/>
        </w:rPr>
        <w:t>p</w:t>
      </w:r>
      <w:r w:rsidRPr="00B4735A">
        <w:rPr>
          <w:rFonts w:asciiTheme="minorHAnsi" w:hAnsiTheme="minorHAnsi" w:cstheme="minorHAnsi"/>
          <w:spacing w:val="1"/>
          <w:sz w:val="22"/>
          <w:szCs w:val="22"/>
        </w:rPr>
        <w:t>li</w:t>
      </w:r>
      <w:r w:rsidRPr="00B4735A">
        <w:rPr>
          <w:rFonts w:asciiTheme="minorHAnsi" w:hAnsiTheme="minorHAnsi" w:cstheme="minorHAnsi"/>
          <w:sz w:val="22"/>
          <w:szCs w:val="22"/>
        </w:rPr>
        <w:t>sh</w:t>
      </w:r>
      <w:r w:rsidRPr="00B4735A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4735A">
        <w:rPr>
          <w:rFonts w:asciiTheme="minorHAnsi" w:hAnsiTheme="minorHAnsi" w:cstheme="minorHAnsi"/>
          <w:sz w:val="22"/>
          <w:szCs w:val="22"/>
        </w:rPr>
        <w:t>en</w:t>
      </w:r>
      <w:r w:rsidRPr="00B4735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4735A">
        <w:rPr>
          <w:rFonts w:asciiTheme="minorHAnsi" w:hAnsiTheme="minorHAnsi" w:cstheme="minorHAnsi"/>
          <w:sz w:val="22"/>
          <w:szCs w:val="22"/>
        </w:rPr>
        <w:t>s.</w:t>
      </w:r>
    </w:p>
    <w:p w14:paraId="642C0FC0" w14:textId="77777777" w:rsidR="00077844" w:rsidRPr="00B4735A" w:rsidRDefault="00B4735A">
      <w:pPr>
        <w:spacing w:before="78"/>
        <w:ind w:left="100"/>
        <w:rPr>
          <w:rFonts w:asciiTheme="minorHAnsi" w:hAnsiTheme="minorHAnsi" w:cstheme="minorHAnsi"/>
          <w:sz w:val="22"/>
          <w:szCs w:val="22"/>
        </w:rPr>
      </w:pPr>
      <w:r w:rsidRPr="00B4735A">
        <w:rPr>
          <w:rFonts w:asciiTheme="minorHAnsi" w:hAnsiTheme="minorHAnsi" w:cstheme="minorHAnsi"/>
          <w:sz w:val="22"/>
          <w:szCs w:val="22"/>
        </w:rPr>
        <w:lastRenderedPageBreak/>
        <w:pict w14:anchorId="71FBD326">
          <v:shape id="_x0000_s1028" type="#_x0000_t75" style="position:absolute;left:0;text-align:left;margin-left:54pt;margin-top:16.2pt;width:10.1pt;height:27pt;z-index:-251657728;mso-position-horizontal-relative:page">
            <v:imagedata r:id="rId7" o:title=""/>
            <w10:wrap anchorx="page"/>
          </v:shape>
        </w:pict>
      </w:r>
      <w:r w:rsidRPr="00B4735A">
        <w:rPr>
          <w:rFonts w:asciiTheme="minorHAnsi" w:hAnsiTheme="minorHAnsi" w:cstheme="minorHAnsi"/>
          <w:b/>
          <w:spacing w:val="-1"/>
          <w:sz w:val="22"/>
          <w:szCs w:val="22"/>
        </w:rPr>
        <w:t>RE</w:t>
      </w:r>
      <w:r w:rsidRPr="00B4735A">
        <w:rPr>
          <w:rFonts w:asciiTheme="minorHAnsi" w:hAnsiTheme="minorHAnsi" w:cstheme="minorHAnsi"/>
          <w:b/>
          <w:spacing w:val="1"/>
          <w:sz w:val="22"/>
          <w:szCs w:val="22"/>
        </w:rPr>
        <w:t>Q</w:t>
      </w:r>
      <w:r w:rsidRPr="00B4735A">
        <w:rPr>
          <w:rFonts w:asciiTheme="minorHAnsi" w:hAnsiTheme="minorHAnsi" w:cstheme="minorHAnsi"/>
          <w:b/>
          <w:spacing w:val="-1"/>
          <w:sz w:val="22"/>
          <w:szCs w:val="22"/>
        </w:rPr>
        <w:t>U</w:t>
      </w:r>
      <w:r w:rsidRPr="00B4735A">
        <w:rPr>
          <w:rFonts w:asciiTheme="minorHAnsi" w:hAnsiTheme="minorHAnsi" w:cstheme="minorHAnsi"/>
          <w:b/>
          <w:sz w:val="22"/>
          <w:szCs w:val="22"/>
        </w:rPr>
        <w:t>IR</w:t>
      </w:r>
      <w:r w:rsidRPr="00B4735A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B4735A">
        <w:rPr>
          <w:rFonts w:asciiTheme="minorHAnsi" w:hAnsiTheme="minorHAnsi" w:cstheme="minorHAnsi"/>
          <w:b/>
          <w:sz w:val="22"/>
          <w:szCs w:val="22"/>
        </w:rPr>
        <w:t>ME</w:t>
      </w:r>
      <w:r w:rsidRPr="00B4735A">
        <w:rPr>
          <w:rFonts w:asciiTheme="minorHAnsi" w:hAnsiTheme="minorHAnsi" w:cstheme="minorHAnsi"/>
          <w:b/>
          <w:spacing w:val="-2"/>
          <w:sz w:val="22"/>
          <w:szCs w:val="22"/>
        </w:rPr>
        <w:t>N</w:t>
      </w:r>
      <w:r w:rsidRPr="00B4735A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B4735A">
        <w:rPr>
          <w:rFonts w:asciiTheme="minorHAnsi" w:hAnsiTheme="minorHAnsi" w:cstheme="minorHAnsi"/>
          <w:b/>
          <w:sz w:val="22"/>
          <w:szCs w:val="22"/>
        </w:rPr>
        <w:t>S</w:t>
      </w:r>
    </w:p>
    <w:p w14:paraId="09651C1C" w14:textId="77777777" w:rsidR="00077844" w:rsidRPr="00B4735A" w:rsidRDefault="00B4735A">
      <w:pPr>
        <w:spacing w:before="8"/>
        <w:ind w:left="820"/>
        <w:rPr>
          <w:rFonts w:asciiTheme="minorHAnsi" w:hAnsiTheme="minorHAnsi" w:cstheme="minorHAnsi"/>
          <w:sz w:val="22"/>
          <w:szCs w:val="22"/>
        </w:rPr>
      </w:pPr>
      <w:r w:rsidRPr="00B4735A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B4735A">
        <w:rPr>
          <w:rFonts w:asciiTheme="minorHAnsi" w:hAnsiTheme="minorHAnsi" w:cstheme="minorHAnsi"/>
          <w:sz w:val="22"/>
          <w:szCs w:val="22"/>
        </w:rPr>
        <w:t>nde</w:t>
      </w:r>
      <w:r w:rsidRPr="00B4735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4735A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B4735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4735A">
        <w:rPr>
          <w:rFonts w:asciiTheme="minorHAnsi" w:hAnsiTheme="minorHAnsi" w:cstheme="minorHAnsi"/>
          <w:sz w:val="22"/>
          <w:szCs w:val="22"/>
        </w:rPr>
        <w:t>adu</w:t>
      </w:r>
      <w:r w:rsidRPr="00B4735A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B4735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4735A">
        <w:rPr>
          <w:rFonts w:asciiTheme="minorHAnsi" w:hAnsiTheme="minorHAnsi" w:cstheme="minorHAnsi"/>
          <w:sz w:val="22"/>
          <w:szCs w:val="22"/>
        </w:rPr>
        <w:t>e</w:t>
      </w:r>
      <w:r w:rsidRPr="00B4735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4735A">
        <w:rPr>
          <w:rFonts w:asciiTheme="minorHAnsi" w:hAnsiTheme="minorHAnsi" w:cstheme="minorHAnsi"/>
          <w:sz w:val="22"/>
          <w:szCs w:val="22"/>
        </w:rPr>
        <w:t>de</w:t>
      </w:r>
      <w:r w:rsidRPr="00B4735A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B4735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4735A">
        <w:rPr>
          <w:rFonts w:asciiTheme="minorHAnsi" w:hAnsiTheme="minorHAnsi" w:cstheme="minorHAnsi"/>
          <w:sz w:val="22"/>
          <w:szCs w:val="22"/>
        </w:rPr>
        <w:t>ee</w:t>
      </w:r>
      <w:r w:rsidRPr="00B4735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4735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4735A">
        <w:rPr>
          <w:rFonts w:asciiTheme="minorHAnsi" w:hAnsiTheme="minorHAnsi" w:cstheme="minorHAnsi"/>
          <w:sz w:val="22"/>
          <w:szCs w:val="22"/>
        </w:rPr>
        <w:t xml:space="preserve">n </w:t>
      </w:r>
      <w:r w:rsidRPr="00B4735A">
        <w:rPr>
          <w:rFonts w:asciiTheme="minorHAnsi" w:hAnsiTheme="minorHAnsi" w:cstheme="minorHAnsi"/>
          <w:spacing w:val="-3"/>
          <w:sz w:val="22"/>
          <w:szCs w:val="22"/>
        </w:rPr>
        <w:t>F</w:t>
      </w:r>
      <w:r w:rsidRPr="00B4735A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B4735A">
        <w:rPr>
          <w:rFonts w:asciiTheme="minorHAnsi" w:hAnsiTheme="minorHAnsi" w:cstheme="minorHAnsi"/>
          <w:sz w:val="22"/>
          <w:szCs w:val="22"/>
        </w:rPr>
        <w:t>nance</w:t>
      </w:r>
      <w:r w:rsidRPr="00B4735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4735A">
        <w:rPr>
          <w:rFonts w:asciiTheme="minorHAnsi" w:hAnsiTheme="minorHAnsi" w:cstheme="minorHAnsi"/>
          <w:sz w:val="22"/>
          <w:szCs w:val="22"/>
        </w:rPr>
        <w:t>or</w:t>
      </w:r>
      <w:r w:rsidRPr="00B4735A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4735A">
        <w:rPr>
          <w:rFonts w:asciiTheme="minorHAnsi" w:hAnsiTheme="minorHAnsi" w:cstheme="minorHAnsi"/>
          <w:sz w:val="22"/>
          <w:szCs w:val="22"/>
        </w:rPr>
        <w:t>b</w:t>
      </w:r>
      <w:r w:rsidRPr="00B4735A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B4735A">
        <w:rPr>
          <w:rFonts w:asciiTheme="minorHAnsi" w:hAnsiTheme="minorHAnsi" w:cstheme="minorHAnsi"/>
          <w:sz w:val="22"/>
          <w:szCs w:val="22"/>
        </w:rPr>
        <w:t>s</w:t>
      </w:r>
      <w:r w:rsidRPr="00B4735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4735A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B4735A">
        <w:rPr>
          <w:rFonts w:asciiTheme="minorHAnsi" w:hAnsiTheme="minorHAnsi" w:cstheme="minorHAnsi"/>
          <w:sz w:val="22"/>
          <w:szCs w:val="22"/>
        </w:rPr>
        <w:t>e</w:t>
      </w:r>
      <w:r w:rsidRPr="00B4735A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4735A">
        <w:rPr>
          <w:rFonts w:asciiTheme="minorHAnsi" w:hAnsiTheme="minorHAnsi" w:cstheme="minorHAnsi"/>
          <w:sz w:val="22"/>
          <w:szCs w:val="22"/>
        </w:rPr>
        <w:t>s</w:t>
      </w:r>
      <w:r w:rsidRPr="00B4735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4735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4735A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B4735A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4735A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B4735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4735A">
        <w:rPr>
          <w:rFonts w:asciiTheme="minorHAnsi" w:hAnsiTheme="minorHAnsi" w:cstheme="minorHAnsi"/>
          <w:sz w:val="22"/>
          <w:szCs w:val="22"/>
        </w:rPr>
        <w:t>ed</w:t>
      </w:r>
      <w:r w:rsidRPr="00B4735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4735A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B4735A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B4735A">
        <w:rPr>
          <w:rFonts w:asciiTheme="minorHAnsi" w:hAnsiTheme="minorHAnsi" w:cstheme="minorHAnsi"/>
          <w:sz w:val="22"/>
          <w:szCs w:val="22"/>
        </w:rPr>
        <w:t>e</w:t>
      </w:r>
      <w:r w:rsidRPr="00B4735A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4735A">
        <w:rPr>
          <w:rFonts w:asciiTheme="minorHAnsi" w:hAnsiTheme="minorHAnsi" w:cstheme="minorHAnsi"/>
          <w:sz w:val="22"/>
          <w:szCs w:val="22"/>
        </w:rPr>
        <w:t>d.</w:t>
      </w:r>
      <w:r w:rsidRPr="00B4735A">
        <w:rPr>
          <w:rFonts w:asciiTheme="minorHAnsi" w:hAnsiTheme="minorHAnsi" w:cstheme="minorHAnsi"/>
          <w:spacing w:val="53"/>
          <w:sz w:val="22"/>
          <w:szCs w:val="22"/>
        </w:rPr>
        <w:t xml:space="preserve"> </w:t>
      </w:r>
      <w:r w:rsidRPr="00B4735A">
        <w:rPr>
          <w:rFonts w:asciiTheme="minorHAnsi" w:hAnsiTheme="minorHAnsi" w:cstheme="minorHAnsi"/>
          <w:sz w:val="22"/>
          <w:szCs w:val="22"/>
        </w:rPr>
        <w:t>MBA</w:t>
      </w:r>
      <w:r w:rsidRPr="00B4735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4735A">
        <w:rPr>
          <w:rFonts w:asciiTheme="minorHAnsi" w:hAnsiTheme="minorHAnsi" w:cstheme="minorHAnsi"/>
          <w:sz w:val="22"/>
          <w:szCs w:val="22"/>
        </w:rPr>
        <w:t>or</w:t>
      </w:r>
      <w:r w:rsidRPr="00B4735A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4735A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B4735A">
        <w:rPr>
          <w:rFonts w:asciiTheme="minorHAnsi" w:hAnsiTheme="minorHAnsi" w:cstheme="minorHAnsi"/>
          <w:sz w:val="22"/>
          <w:szCs w:val="22"/>
        </w:rPr>
        <w:t>qu</w:t>
      </w:r>
      <w:r w:rsidRPr="00B4735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4735A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B4735A">
        <w:rPr>
          <w:rFonts w:asciiTheme="minorHAnsi" w:hAnsiTheme="minorHAnsi" w:cstheme="minorHAnsi"/>
          <w:sz w:val="22"/>
          <w:szCs w:val="22"/>
        </w:rPr>
        <w:t>a</w:t>
      </w:r>
      <w:r w:rsidRPr="00B4735A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B4735A">
        <w:rPr>
          <w:rFonts w:asciiTheme="minorHAnsi" w:hAnsiTheme="minorHAnsi" w:cstheme="minorHAnsi"/>
          <w:sz w:val="22"/>
          <w:szCs w:val="22"/>
        </w:rPr>
        <w:t>ent</w:t>
      </w:r>
      <w:r w:rsidRPr="00B4735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4735A">
        <w:rPr>
          <w:rFonts w:asciiTheme="minorHAnsi" w:hAnsiTheme="minorHAnsi" w:cstheme="minorHAnsi"/>
          <w:sz w:val="22"/>
          <w:szCs w:val="22"/>
        </w:rPr>
        <w:t>e</w:t>
      </w:r>
      <w:r w:rsidRPr="00B4735A">
        <w:rPr>
          <w:rFonts w:asciiTheme="minorHAnsi" w:hAnsiTheme="minorHAnsi" w:cstheme="minorHAnsi"/>
          <w:spacing w:val="-2"/>
          <w:sz w:val="22"/>
          <w:szCs w:val="22"/>
        </w:rPr>
        <w:t>x</w:t>
      </w:r>
      <w:r w:rsidRPr="00B4735A">
        <w:rPr>
          <w:rFonts w:asciiTheme="minorHAnsi" w:hAnsiTheme="minorHAnsi" w:cstheme="minorHAnsi"/>
          <w:sz w:val="22"/>
          <w:szCs w:val="22"/>
        </w:rPr>
        <w:t>pe</w:t>
      </w:r>
      <w:r w:rsidRPr="00B4735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4735A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B4735A">
        <w:rPr>
          <w:rFonts w:asciiTheme="minorHAnsi" w:hAnsiTheme="minorHAnsi" w:cstheme="minorHAnsi"/>
          <w:sz w:val="22"/>
          <w:szCs w:val="22"/>
        </w:rPr>
        <w:t>en</w:t>
      </w:r>
      <w:r w:rsidRPr="00B4735A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B4735A">
        <w:rPr>
          <w:rFonts w:asciiTheme="minorHAnsi" w:hAnsiTheme="minorHAnsi" w:cstheme="minorHAnsi"/>
          <w:sz w:val="22"/>
          <w:szCs w:val="22"/>
        </w:rPr>
        <w:t>e p</w:t>
      </w:r>
      <w:r w:rsidRPr="00B4735A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B4735A">
        <w:rPr>
          <w:rFonts w:asciiTheme="minorHAnsi" w:hAnsiTheme="minorHAnsi" w:cstheme="minorHAnsi"/>
          <w:sz w:val="22"/>
          <w:szCs w:val="22"/>
        </w:rPr>
        <w:t>e</w:t>
      </w:r>
      <w:r w:rsidRPr="00B4735A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B4735A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B4735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4735A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B4735A">
        <w:rPr>
          <w:rFonts w:asciiTheme="minorHAnsi" w:hAnsiTheme="minorHAnsi" w:cstheme="minorHAnsi"/>
          <w:sz w:val="22"/>
          <w:szCs w:val="22"/>
        </w:rPr>
        <w:t>ed.</w:t>
      </w:r>
    </w:p>
    <w:p w14:paraId="06F40C1B" w14:textId="77777777" w:rsidR="00077844" w:rsidRPr="00B4735A" w:rsidRDefault="00B4735A">
      <w:pPr>
        <w:spacing w:before="16"/>
        <w:ind w:left="820" w:right="199"/>
        <w:rPr>
          <w:rFonts w:asciiTheme="minorHAnsi" w:hAnsiTheme="minorHAnsi" w:cstheme="minorHAnsi"/>
          <w:sz w:val="22"/>
          <w:szCs w:val="22"/>
        </w:rPr>
      </w:pPr>
      <w:r w:rsidRPr="00B4735A">
        <w:rPr>
          <w:rFonts w:asciiTheme="minorHAnsi" w:hAnsiTheme="minorHAnsi" w:cstheme="minorHAnsi"/>
          <w:sz w:val="22"/>
          <w:szCs w:val="22"/>
        </w:rPr>
        <w:t>M</w:t>
      </w:r>
      <w:r w:rsidRPr="00B4735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4735A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B4735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4735A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B4735A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B4735A">
        <w:rPr>
          <w:rFonts w:asciiTheme="minorHAnsi" w:hAnsiTheme="minorHAnsi" w:cstheme="minorHAnsi"/>
          <w:sz w:val="22"/>
          <w:szCs w:val="22"/>
        </w:rPr>
        <w:t>m</w:t>
      </w:r>
      <w:r w:rsidRPr="00B4735A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4735A">
        <w:rPr>
          <w:rFonts w:asciiTheme="minorHAnsi" w:hAnsiTheme="minorHAnsi" w:cstheme="minorHAnsi"/>
          <w:sz w:val="22"/>
          <w:szCs w:val="22"/>
        </w:rPr>
        <w:t>of</w:t>
      </w:r>
      <w:r w:rsidRPr="00B4735A">
        <w:rPr>
          <w:rFonts w:asciiTheme="minorHAnsi" w:hAnsiTheme="minorHAnsi" w:cstheme="minorHAnsi"/>
          <w:spacing w:val="1"/>
          <w:sz w:val="22"/>
          <w:szCs w:val="22"/>
        </w:rPr>
        <w:t xml:space="preserve"> fi</w:t>
      </w:r>
      <w:r w:rsidRPr="00B4735A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B4735A">
        <w:rPr>
          <w:rFonts w:asciiTheme="minorHAnsi" w:hAnsiTheme="minorHAnsi" w:cstheme="minorHAnsi"/>
          <w:sz w:val="22"/>
          <w:szCs w:val="22"/>
        </w:rPr>
        <w:t xml:space="preserve">e </w:t>
      </w:r>
      <w:r w:rsidRPr="00B4735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4735A">
        <w:rPr>
          <w:rFonts w:asciiTheme="minorHAnsi" w:hAnsiTheme="minorHAnsi" w:cstheme="minorHAnsi"/>
          <w:sz w:val="22"/>
          <w:szCs w:val="22"/>
        </w:rPr>
        <w:t>o</w:t>
      </w:r>
      <w:r w:rsidRPr="00B4735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4735A">
        <w:rPr>
          <w:rFonts w:asciiTheme="minorHAnsi" w:hAnsiTheme="minorHAnsi" w:cstheme="minorHAnsi"/>
          <w:sz w:val="22"/>
          <w:szCs w:val="22"/>
        </w:rPr>
        <w:t>s</w:t>
      </w:r>
      <w:r w:rsidRPr="00B4735A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B4735A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B4735A">
        <w:rPr>
          <w:rFonts w:asciiTheme="minorHAnsi" w:hAnsiTheme="minorHAnsi" w:cstheme="minorHAnsi"/>
          <w:sz w:val="22"/>
          <w:szCs w:val="22"/>
        </w:rPr>
        <w:t>en</w:t>
      </w:r>
      <w:r w:rsidRPr="00B4735A">
        <w:rPr>
          <w:rFonts w:asciiTheme="minorHAnsi" w:hAnsiTheme="minorHAnsi" w:cstheme="minorHAnsi"/>
          <w:spacing w:val="-2"/>
          <w:sz w:val="22"/>
          <w:szCs w:val="22"/>
        </w:rPr>
        <w:t xml:space="preserve"> y</w:t>
      </w:r>
      <w:r w:rsidRPr="00B4735A">
        <w:rPr>
          <w:rFonts w:asciiTheme="minorHAnsi" w:hAnsiTheme="minorHAnsi" w:cstheme="minorHAnsi"/>
          <w:sz w:val="22"/>
          <w:szCs w:val="22"/>
        </w:rPr>
        <w:t>ea</w:t>
      </w:r>
      <w:r w:rsidRPr="00B4735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4735A">
        <w:rPr>
          <w:rFonts w:asciiTheme="minorHAnsi" w:hAnsiTheme="minorHAnsi" w:cstheme="minorHAnsi"/>
          <w:sz w:val="22"/>
          <w:szCs w:val="22"/>
        </w:rPr>
        <w:t xml:space="preserve">s </w:t>
      </w:r>
      <w:r w:rsidRPr="00B4735A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B4735A">
        <w:rPr>
          <w:rFonts w:asciiTheme="minorHAnsi" w:hAnsiTheme="minorHAnsi" w:cstheme="minorHAnsi"/>
          <w:sz w:val="22"/>
          <w:szCs w:val="22"/>
        </w:rPr>
        <w:t>x</w:t>
      </w:r>
      <w:r w:rsidRPr="00B4735A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B4735A">
        <w:rPr>
          <w:rFonts w:asciiTheme="minorHAnsi" w:hAnsiTheme="minorHAnsi" w:cstheme="minorHAnsi"/>
          <w:sz w:val="22"/>
          <w:szCs w:val="22"/>
        </w:rPr>
        <w:t>e</w:t>
      </w:r>
      <w:r w:rsidRPr="00B4735A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B4735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4735A">
        <w:rPr>
          <w:rFonts w:asciiTheme="minorHAnsi" w:hAnsiTheme="minorHAnsi" w:cstheme="minorHAnsi"/>
          <w:sz w:val="22"/>
          <w:szCs w:val="22"/>
        </w:rPr>
        <w:t>en</w:t>
      </w:r>
      <w:r w:rsidRPr="00B4735A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B4735A">
        <w:rPr>
          <w:rFonts w:asciiTheme="minorHAnsi" w:hAnsiTheme="minorHAnsi" w:cstheme="minorHAnsi"/>
          <w:sz w:val="22"/>
          <w:szCs w:val="22"/>
        </w:rPr>
        <w:t xml:space="preserve">e </w:t>
      </w:r>
      <w:r w:rsidRPr="00B4735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4735A">
        <w:rPr>
          <w:rFonts w:asciiTheme="minorHAnsi" w:hAnsiTheme="minorHAnsi" w:cstheme="minorHAnsi"/>
          <w:sz w:val="22"/>
          <w:szCs w:val="22"/>
        </w:rPr>
        <w:t>n</w:t>
      </w:r>
      <w:r w:rsidRPr="00B4735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4735A">
        <w:rPr>
          <w:rFonts w:asciiTheme="minorHAnsi" w:hAnsiTheme="minorHAnsi" w:cstheme="minorHAnsi"/>
          <w:sz w:val="22"/>
          <w:szCs w:val="22"/>
        </w:rPr>
        <w:t>a c</w:t>
      </w:r>
      <w:r w:rsidRPr="00B4735A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B4735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4735A">
        <w:rPr>
          <w:rFonts w:asciiTheme="minorHAnsi" w:hAnsiTheme="minorHAnsi" w:cstheme="minorHAnsi"/>
          <w:sz w:val="22"/>
          <w:szCs w:val="22"/>
        </w:rPr>
        <w:t>p</w:t>
      </w:r>
      <w:r w:rsidRPr="00B4735A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B4735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4735A">
        <w:rPr>
          <w:rFonts w:asciiTheme="minorHAnsi" w:hAnsiTheme="minorHAnsi" w:cstheme="minorHAnsi"/>
          <w:sz w:val="22"/>
          <w:szCs w:val="22"/>
        </w:rPr>
        <w:t>a</w:t>
      </w:r>
      <w:r w:rsidRPr="00B4735A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B4735A">
        <w:rPr>
          <w:rFonts w:asciiTheme="minorHAnsi" w:hAnsiTheme="minorHAnsi" w:cstheme="minorHAnsi"/>
          <w:sz w:val="22"/>
          <w:szCs w:val="22"/>
        </w:rPr>
        <w:t>e en</w:t>
      </w:r>
      <w:r w:rsidRPr="00B4735A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B4735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4735A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B4735A">
        <w:rPr>
          <w:rFonts w:asciiTheme="minorHAnsi" w:hAnsiTheme="minorHAnsi" w:cstheme="minorHAnsi"/>
          <w:sz w:val="22"/>
          <w:szCs w:val="22"/>
        </w:rPr>
        <w:t>on</w:t>
      </w:r>
      <w:r w:rsidRPr="00B4735A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B4735A">
        <w:rPr>
          <w:rFonts w:asciiTheme="minorHAnsi" w:hAnsiTheme="minorHAnsi" w:cstheme="minorHAnsi"/>
          <w:sz w:val="22"/>
          <w:szCs w:val="22"/>
        </w:rPr>
        <w:t>ent</w:t>
      </w:r>
      <w:r w:rsidRPr="00B4735A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4735A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B4735A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B4735A">
        <w:rPr>
          <w:rFonts w:asciiTheme="minorHAnsi" w:hAnsiTheme="minorHAnsi" w:cstheme="minorHAnsi"/>
          <w:sz w:val="22"/>
          <w:szCs w:val="22"/>
        </w:rPr>
        <w:t>h</w:t>
      </w:r>
      <w:r w:rsidRPr="00B4735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4735A">
        <w:rPr>
          <w:rFonts w:asciiTheme="minorHAnsi" w:hAnsiTheme="minorHAnsi" w:cstheme="minorHAnsi"/>
          <w:sz w:val="22"/>
          <w:szCs w:val="22"/>
        </w:rPr>
        <w:t xml:space="preserve">a </w:t>
      </w:r>
      <w:r w:rsidRPr="00B4735A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B4735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4735A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B4735A">
        <w:rPr>
          <w:rFonts w:asciiTheme="minorHAnsi" w:hAnsiTheme="minorHAnsi" w:cstheme="minorHAnsi"/>
          <w:sz w:val="22"/>
          <w:szCs w:val="22"/>
        </w:rPr>
        <w:t>o</w:t>
      </w:r>
      <w:r w:rsidRPr="00B4735A">
        <w:rPr>
          <w:rFonts w:asciiTheme="minorHAnsi" w:hAnsiTheme="minorHAnsi" w:cstheme="minorHAnsi"/>
          <w:spacing w:val="6"/>
          <w:sz w:val="22"/>
          <w:szCs w:val="22"/>
        </w:rPr>
        <w:t>n</w:t>
      </w:r>
      <w:r w:rsidRPr="00B4735A">
        <w:rPr>
          <w:rFonts w:asciiTheme="minorHAnsi" w:hAnsiTheme="minorHAnsi" w:cstheme="minorHAnsi"/>
          <w:sz w:val="22"/>
          <w:szCs w:val="22"/>
        </w:rPr>
        <w:t>g</w:t>
      </w:r>
      <w:r w:rsidRPr="00B4735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4735A">
        <w:rPr>
          <w:rFonts w:asciiTheme="minorHAnsi" w:hAnsiTheme="minorHAnsi" w:cstheme="minorHAnsi"/>
          <w:spacing w:val="1"/>
          <w:sz w:val="22"/>
          <w:szCs w:val="22"/>
        </w:rPr>
        <w:t>fi</w:t>
      </w:r>
      <w:r w:rsidRPr="00B4735A">
        <w:rPr>
          <w:rFonts w:asciiTheme="minorHAnsi" w:hAnsiTheme="minorHAnsi" w:cstheme="minorHAnsi"/>
          <w:sz w:val="22"/>
          <w:szCs w:val="22"/>
        </w:rPr>
        <w:t>na</w:t>
      </w:r>
      <w:r w:rsidRPr="00B4735A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B4735A">
        <w:rPr>
          <w:rFonts w:asciiTheme="minorHAnsi" w:hAnsiTheme="minorHAnsi" w:cstheme="minorHAnsi"/>
          <w:sz w:val="22"/>
          <w:szCs w:val="22"/>
        </w:rPr>
        <w:t>c</w:t>
      </w:r>
      <w:r w:rsidRPr="00B4735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4735A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B4735A">
        <w:rPr>
          <w:rFonts w:asciiTheme="minorHAnsi" w:hAnsiTheme="minorHAnsi" w:cstheme="minorHAnsi"/>
          <w:sz w:val="22"/>
          <w:szCs w:val="22"/>
        </w:rPr>
        <w:t>l</w:t>
      </w:r>
      <w:r w:rsidRPr="00B4735A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4735A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B4735A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4735A">
        <w:rPr>
          <w:rFonts w:asciiTheme="minorHAnsi" w:hAnsiTheme="minorHAnsi" w:cstheme="minorHAnsi"/>
          <w:sz w:val="22"/>
          <w:szCs w:val="22"/>
        </w:rPr>
        <w:t>an</w:t>
      </w:r>
      <w:r w:rsidRPr="00B4735A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B4735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4735A">
        <w:rPr>
          <w:rFonts w:asciiTheme="minorHAnsi" w:hAnsiTheme="minorHAnsi" w:cstheme="minorHAnsi"/>
          <w:sz w:val="22"/>
          <w:szCs w:val="22"/>
        </w:rPr>
        <w:t>ng</w:t>
      </w:r>
      <w:r w:rsidRPr="00B4735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4735A">
        <w:rPr>
          <w:rFonts w:asciiTheme="minorHAnsi" w:hAnsiTheme="minorHAnsi" w:cstheme="minorHAnsi"/>
          <w:sz w:val="22"/>
          <w:szCs w:val="22"/>
        </w:rPr>
        <w:t>p</w:t>
      </w:r>
      <w:r w:rsidRPr="00B4735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4735A">
        <w:rPr>
          <w:rFonts w:asciiTheme="minorHAnsi" w:hAnsiTheme="minorHAnsi" w:cstheme="minorHAnsi"/>
          <w:sz w:val="22"/>
          <w:szCs w:val="22"/>
        </w:rPr>
        <w:t>o</w:t>
      </w:r>
      <w:r w:rsidRPr="00B4735A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B4735A">
        <w:rPr>
          <w:rFonts w:asciiTheme="minorHAnsi" w:hAnsiTheme="minorHAnsi" w:cstheme="minorHAnsi"/>
          <w:sz w:val="22"/>
          <w:szCs w:val="22"/>
        </w:rPr>
        <w:t>e</w:t>
      </w:r>
      <w:r w:rsidRPr="00B4735A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4735A">
        <w:rPr>
          <w:rFonts w:asciiTheme="minorHAnsi" w:hAnsiTheme="minorHAnsi" w:cstheme="minorHAnsi"/>
          <w:sz w:val="22"/>
          <w:szCs w:val="22"/>
        </w:rPr>
        <w:t xml:space="preserve">s. </w:t>
      </w:r>
      <w:r w:rsidRPr="00B4735A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B4735A">
        <w:rPr>
          <w:rFonts w:asciiTheme="minorHAnsi" w:hAnsiTheme="minorHAnsi" w:cstheme="minorHAnsi"/>
          <w:sz w:val="22"/>
          <w:szCs w:val="22"/>
        </w:rPr>
        <w:t>b</w:t>
      </w:r>
      <w:r w:rsidRPr="00B4735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4735A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B4735A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B4735A">
        <w:rPr>
          <w:rFonts w:asciiTheme="minorHAnsi" w:hAnsiTheme="minorHAnsi" w:cstheme="minorHAnsi"/>
          <w:sz w:val="22"/>
          <w:szCs w:val="22"/>
        </w:rPr>
        <w:t>y</w:t>
      </w:r>
      <w:r w:rsidRPr="00B4735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4735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4735A">
        <w:rPr>
          <w:rFonts w:asciiTheme="minorHAnsi" w:hAnsiTheme="minorHAnsi" w:cstheme="minorHAnsi"/>
          <w:sz w:val="22"/>
          <w:szCs w:val="22"/>
        </w:rPr>
        <w:t xml:space="preserve">o </w:t>
      </w:r>
      <w:r w:rsidRPr="00B4735A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B4735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4735A">
        <w:rPr>
          <w:rFonts w:asciiTheme="minorHAnsi" w:hAnsiTheme="minorHAnsi" w:cstheme="minorHAnsi"/>
          <w:sz w:val="22"/>
          <w:szCs w:val="22"/>
        </w:rPr>
        <w:t>s</w:t>
      </w:r>
      <w:r w:rsidRPr="00B4735A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B4735A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4735A">
        <w:rPr>
          <w:rFonts w:asciiTheme="minorHAnsi" w:hAnsiTheme="minorHAnsi" w:cstheme="minorHAnsi"/>
          <w:sz w:val="22"/>
          <w:szCs w:val="22"/>
        </w:rPr>
        <w:t>ay</w:t>
      </w:r>
      <w:r w:rsidRPr="00B4735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4735A">
        <w:rPr>
          <w:rFonts w:asciiTheme="minorHAnsi" w:hAnsiTheme="minorHAnsi" w:cstheme="minorHAnsi"/>
          <w:sz w:val="22"/>
          <w:szCs w:val="22"/>
        </w:rPr>
        <w:t>a po</w:t>
      </w:r>
      <w:r w:rsidRPr="00B4735A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B4735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4735A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B4735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4735A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B4735A">
        <w:rPr>
          <w:rFonts w:asciiTheme="minorHAnsi" w:hAnsiTheme="minorHAnsi" w:cstheme="minorHAnsi"/>
          <w:sz w:val="22"/>
          <w:szCs w:val="22"/>
        </w:rPr>
        <w:t>e bu</w:t>
      </w:r>
      <w:r w:rsidRPr="00B4735A">
        <w:rPr>
          <w:rFonts w:asciiTheme="minorHAnsi" w:hAnsiTheme="minorHAnsi" w:cstheme="minorHAnsi"/>
          <w:spacing w:val="1"/>
          <w:sz w:val="22"/>
          <w:szCs w:val="22"/>
        </w:rPr>
        <w:t>si</w:t>
      </w:r>
      <w:r w:rsidRPr="00B4735A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B4735A">
        <w:rPr>
          <w:rFonts w:asciiTheme="minorHAnsi" w:hAnsiTheme="minorHAnsi" w:cstheme="minorHAnsi"/>
          <w:sz w:val="22"/>
          <w:szCs w:val="22"/>
        </w:rPr>
        <w:t>e</w:t>
      </w:r>
      <w:r w:rsidRPr="00B4735A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4735A">
        <w:rPr>
          <w:rFonts w:asciiTheme="minorHAnsi" w:hAnsiTheme="minorHAnsi" w:cstheme="minorHAnsi"/>
          <w:sz w:val="22"/>
          <w:szCs w:val="22"/>
        </w:rPr>
        <w:t>s</w:t>
      </w:r>
      <w:r w:rsidRPr="00B4735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4735A">
        <w:rPr>
          <w:rFonts w:asciiTheme="minorHAnsi" w:hAnsiTheme="minorHAnsi" w:cstheme="minorHAnsi"/>
          <w:sz w:val="22"/>
          <w:szCs w:val="22"/>
        </w:rPr>
        <w:t>p</w:t>
      </w:r>
      <w:r w:rsidRPr="00B4735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4735A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B4735A">
        <w:rPr>
          <w:rFonts w:asciiTheme="minorHAnsi" w:hAnsiTheme="minorHAnsi" w:cstheme="minorHAnsi"/>
          <w:sz w:val="22"/>
          <w:szCs w:val="22"/>
        </w:rPr>
        <w:t>s</w:t>
      </w:r>
      <w:r w:rsidRPr="00B4735A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B4735A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B4735A">
        <w:rPr>
          <w:rFonts w:asciiTheme="minorHAnsi" w:hAnsiTheme="minorHAnsi" w:cstheme="minorHAnsi"/>
          <w:sz w:val="22"/>
          <w:szCs w:val="22"/>
        </w:rPr>
        <w:t>ce</w:t>
      </w:r>
      <w:r w:rsidRPr="00B4735A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4735A">
        <w:rPr>
          <w:rFonts w:asciiTheme="minorHAnsi" w:hAnsiTheme="minorHAnsi" w:cstheme="minorHAnsi"/>
          <w:sz w:val="22"/>
          <w:szCs w:val="22"/>
        </w:rPr>
        <w:t>a</w:t>
      </w:r>
      <w:r w:rsidRPr="00B4735A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B4735A">
        <w:rPr>
          <w:rFonts w:asciiTheme="minorHAnsi" w:hAnsiTheme="minorHAnsi" w:cstheme="minorHAnsi"/>
          <w:sz w:val="22"/>
          <w:szCs w:val="22"/>
        </w:rPr>
        <w:t>d so</w:t>
      </w:r>
      <w:r w:rsidRPr="00B4735A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B4735A">
        <w:rPr>
          <w:rFonts w:asciiTheme="minorHAnsi" w:hAnsiTheme="minorHAnsi" w:cstheme="minorHAnsi"/>
          <w:sz w:val="22"/>
          <w:szCs w:val="22"/>
        </w:rPr>
        <w:t>nd bu</w:t>
      </w:r>
      <w:r w:rsidRPr="00B4735A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B4735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4735A">
        <w:rPr>
          <w:rFonts w:asciiTheme="minorHAnsi" w:hAnsiTheme="minorHAnsi" w:cstheme="minorHAnsi"/>
          <w:sz w:val="22"/>
          <w:szCs w:val="22"/>
        </w:rPr>
        <w:t>ne</w:t>
      </w:r>
      <w:r w:rsidRPr="00B4735A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B4735A">
        <w:rPr>
          <w:rFonts w:asciiTheme="minorHAnsi" w:hAnsiTheme="minorHAnsi" w:cstheme="minorHAnsi"/>
          <w:sz w:val="22"/>
          <w:szCs w:val="22"/>
        </w:rPr>
        <w:t xml:space="preserve">s </w:t>
      </w:r>
      <w:r w:rsidRPr="00B4735A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B4735A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B4735A">
        <w:rPr>
          <w:rFonts w:asciiTheme="minorHAnsi" w:hAnsiTheme="minorHAnsi" w:cstheme="minorHAnsi"/>
          <w:sz w:val="22"/>
          <w:szCs w:val="22"/>
        </w:rPr>
        <w:t>u</w:t>
      </w:r>
      <w:r w:rsidRPr="00B4735A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B4735A">
        <w:rPr>
          <w:rFonts w:asciiTheme="minorHAnsi" w:hAnsiTheme="minorHAnsi" w:cstheme="minorHAnsi"/>
          <w:sz w:val="22"/>
          <w:szCs w:val="22"/>
        </w:rPr>
        <w:t>en wi</w:t>
      </w:r>
      <w:r w:rsidRPr="00B4735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4735A">
        <w:rPr>
          <w:rFonts w:asciiTheme="minorHAnsi" w:hAnsiTheme="minorHAnsi" w:cstheme="minorHAnsi"/>
          <w:sz w:val="22"/>
          <w:szCs w:val="22"/>
        </w:rPr>
        <w:t xml:space="preserve">h </w:t>
      </w:r>
      <w:r w:rsidRPr="00B4735A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B4735A">
        <w:rPr>
          <w:rFonts w:asciiTheme="minorHAnsi" w:hAnsiTheme="minorHAnsi" w:cstheme="minorHAnsi"/>
          <w:sz w:val="22"/>
          <w:szCs w:val="22"/>
        </w:rPr>
        <w:t>ana</w:t>
      </w:r>
      <w:r w:rsidRPr="00B4735A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B4735A">
        <w:rPr>
          <w:rFonts w:asciiTheme="minorHAnsi" w:hAnsiTheme="minorHAnsi" w:cstheme="minorHAnsi"/>
          <w:sz w:val="22"/>
          <w:szCs w:val="22"/>
        </w:rPr>
        <w:t>e</w:t>
      </w:r>
      <w:r w:rsidRPr="00B4735A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4735A">
        <w:rPr>
          <w:rFonts w:asciiTheme="minorHAnsi" w:hAnsiTheme="minorHAnsi" w:cstheme="minorHAnsi"/>
          <w:sz w:val="22"/>
          <w:szCs w:val="22"/>
        </w:rPr>
        <w:t>en</w:t>
      </w:r>
      <w:r w:rsidRPr="00B4735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4735A">
        <w:rPr>
          <w:rFonts w:asciiTheme="minorHAnsi" w:hAnsiTheme="minorHAnsi" w:cstheme="minorHAnsi"/>
          <w:sz w:val="22"/>
          <w:szCs w:val="22"/>
        </w:rPr>
        <w:t>. St</w:t>
      </w:r>
      <w:r w:rsidRPr="00B4735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4735A">
        <w:rPr>
          <w:rFonts w:asciiTheme="minorHAnsi" w:hAnsiTheme="minorHAnsi" w:cstheme="minorHAnsi"/>
          <w:sz w:val="22"/>
          <w:szCs w:val="22"/>
        </w:rPr>
        <w:t>ong</w:t>
      </w:r>
      <w:r w:rsidRPr="00B4735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4735A">
        <w:rPr>
          <w:rFonts w:asciiTheme="minorHAnsi" w:hAnsiTheme="minorHAnsi" w:cstheme="minorHAnsi"/>
          <w:sz w:val="22"/>
          <w:szCs w:val="22"/>
        </w:rPr>
        <w:t>an</w:t>
      </w:r>
      <w:r w:rsidRPr="00B4735A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B4735A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4735A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B4735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4735A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B4735A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B4735A">
        <w:rPr>
          <w:rFonts w:asciiTheme="minorHAnsi" w:hAnsiTheme="minorHAnsi" w:cstheme="minorHAnsi"/>
          <w:sz w:val="22"/>
          <w:szCs w:val="22"/>
        </w:rPr>
        <w:t>al and p</w:t>
      </w:r>
      <w:r w:rsidRPr="00B4735A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B4735A">
        <w:rPr>
          <w:rFonts w:asciiTheme="minorHAnsi" w:hAnsiTheme="minorHAnsi" w:cstheme="minorHAnsi"/>
          <w:sz w:val="22"/>
          <w:szCs w:val="22"/>
        </w:rPr>
        <w:t>e</w:t>
      </w:r>
      <w:r w:rsidRPr="00B4735A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4735A">
        <w:rPr>
          <w:rFonts w:asciiTheme="minorHAnsi" w:hAnsiTheme="minorHAnsi" w:cstheme="minorHAnsi"/>
          <w:sz w:val="22"/>
          <w:szCs w:val="22"/>
        </w:rPr>
        <w:t>e</w:t>
      </w:r>
      <w:r w:rsidRPr="00B4735A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B4735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4735A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B4735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4735A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B4735A">
        <w:rPr>
          <w:rFonts w:asciiTheme="minorHAnsi" w:hAnsiTheme="minorHAnsi" w:cstheme="minorHAnsi"/>
          <w:sz w:val="22"/>
          <w:szCs w:val="22"/>
        </w:rPr>
        <w:t>on s</w:t>
      </w:r>
      <w:r w:rsidRPr="00B4735A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B4735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4735A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B4735A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4735A">
        <w:rPr>
          <w:rFonts w:asciiTheme="minorHAnsi" w:hAnsiTheme="minorHAnsi" w:cstheme="minorHAnsi"/>
          <w:sz w:val="22"/>
          <w:szCs w:val="22"/>
        </w:rPr>
        <w:t>s</w:t>
      </w:r>
      <w:r w:rsidRPr="00B4735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4735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4735A">
        <w:rPr>
          <w:rFonts w:asciiTheme="minorHAnsi" w:hAnsiTheme="minorHAnsi" w:cstheme="minorHAnsi"/>
          <w:sz w:val="22"/>
          <w:szCs w:val="22"/>
        </w:rPr>
        <w:t>eq</w:t>
      </w:r>
      <w:r w:rsidRPr="00B4735A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B4735A">
        <w:rPr>
          <w:rFonts w:asciiTheme="minorHAnsi" w:hAnsiTheme="minorHAnsi" w:cstheme="minorHAnsi"/>
          <w:spacing w:val="1"/>
          <w:sz w:val="22"/>
          <w:szCs w:val="22"/>
        </w:rPr>
        <w:t>ir</w:t>
      </w:r>
      <w:r w:rsidRPr="00B4735A">
        <w:rPr>
          <w:rFonts w:asciiTheme="minorHAnsi" w:hAnsiTheme="minorHAnsi" w:cstheme="minorHAnsi"/>
          <w:sz w:val="22"/>
          <w:szCs w:val="22"/>
        </w:rPr>
        <w:t>e</w:t>
      </w:r>
      <w:r w:rsidRPr="00B4735A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B4735A">
        <w:rPr>
          <w:rFonts w:asciiTheme="minorHAnsi" w:hAnsiTheme="minorHAnsi" w:cstheme="minorHAnsi"/>
          <w:sz w:val="22"/>
          <w:szCs w:val="22"/>
        </w:rPr>
        <w:t>.</w:t>
      </w:r>
    </w:p>
    <w:p w14:paraId="5B81288C" w14:textId="77777777" w:rsidR="00077844" w:rsidRPr="00B4735A" w:rsidRDefault="00B4735A">
      <w:pPr>
        <w:spacing w:before="14" w:line="240" w:lineRule="exact"/>
        <w:ind w:left="820" w:right="412" w:hanging="360"/>
        <w:rPr>
          <w:rFonts w:asciiTheme="minorHAnsi" w:hAnsiTheme="minorHAnsi" w:cstheme="minorHAnsi"/>
          <w:sz w:val="22"/>
          <w:szCs w:val="22"/>
        </w:rPr>
      </w:pPr>
      <w:r w:rsidRPr="00B4735A">
        <w:rPr>
          <w:rFonts w:asciiTheme="minorHAnsi" w:hAnsiTheme="minorHAnsi" w:cstheme="minorHAnsi"/>
          <w:sz w:val="22"/>
          <w:szCs w:val="22"/>
        </w:rPr>
        <w:pict w14:anchorId="64E04FA4">
          <v:shape id="_x0000_i1030" type="#_x0000_t75" style="width:10.05pt;height:13.4pt">
            <v:imagedata r:id="rId5" o:title=""/>
          </v:shape>
        </w:pict>
      </w:r>
      <w:r w:rsidRPr="00B4735A">
        <w:rPr>
          <w:rFonts w:asciiTheme="minorHAnsi" w:hAnsiTheme="minorHAnsi" w:cstheme="minorHAnsi"/>
          <w:sz w:val="22"/>
          <w:szCs w:val="22"/>
        </w:rPr>
        <w:t xml:space="preserve">   </w:t>
      </w:r>
      <w:r w:rsidRPr="00B4735A">
        <w:rPr>
          <w:rFonts w:asciiTheme="minorHAnsi" w:hAnsiTheme="minorHAnsi" w:cstheme="minorHAnsi"/>
          <w:sz w:val="22"/>
          <w:szCs w:val="22"/>
        </w:rPr>
        <w:t>Expe</w:t>
      </w:r>
      <w:r w:rsidRPr="00B4735A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B4735A">
        <w:rPr>
          <w:rFonts w:asciiTheme="minorHAnsi" w:hAnsiTheme="minorHAnsi" w:cstheme="minorHAnsi"/>
          <w:sz w:val="22"/>
          <w:szCs w:val="22"/>
        </w:rPr>
        <w:t>t</w:t>
      </w:r>
      <w:r w:rsidRPr="00B4735A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4735A">
        <w:rPr>
          <w:rFonts w:asciiTheme="minorHAnsi" w:hAnsiTheme="minorHAnsi" w:cstheme="minorHAnsi"/>
          <w:spacing w:val="-1"/>
          <w:sz w:val="22"/>
          <w:szCs w:val="22"/>
        </w:rPr>
        <w:t>wi</w:t>
      </w:r>
      <w:r w:rsidRPr="00B4735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4735A">
        <w:rPr>
          <w:rFonts w:asciiTheme="minorHAnsi" w:hAnsiTheme="minorHAnsi" w:cstheme="minorHAnsi"/>
          <w:sz w:val="22"/>
          <w:szCs w:val="22"/>
        </w:rPr>
        <w:t>h MS</w:t>
      </w:r>
      <w:r w:rsidRPr="00B4735A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B4735A">
        <w:rPr>
          <w:rFonts w:asciiTheme="minorHAnsi" w:hAnsiTheme="minorHAnsi" w:cstheme="minorHAnsi"/>
          <w:sz w:val="22"/>
          <w:szCs w:val="22"/>
        </w:rPr>
        <w:t>W</w:t>
      </w:r>
      <w:r w:rsidRPr="00B4735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4735A">
        <w:rPr>
          <w:rFonts w:asciiTheme="minorHAnsi" w:hAnsiTheme="minorHAnsi" w:cstheme="minorHAnsi"/>
          <w:sz w:val="22"/>
          <w:szCs w:val="22"/>
        </w:rPr>
        <w:t>ndo</w:t>
      </w:r>
      <w:r w:rsidRPr="00B4735A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B4735A">
        <w:rPr>
          <w:rFonts w:asciiTheme="minorHAnsi" w:hAnsiTheme="minorHAnsi" w:cstheme="minorHAnsi"/>
          <w:sz w:val="22"/>
          <w:szCs w:val="22"/>
        </w:rPr>
        <w:t>s</w:t>
      </w:r>
      <w:r w:rsidRPr="00B4735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4735A">
        <w:rPr>
          <w:rFonts w:asciiTheme="minorHAnsi" w:hAnsiTheme="minorHAnsi" w:cstheme="minorHAnsi"/>
          <w:sz w:val="22"/>
          <w:szCs w:val="22"/>
        </w:rPr>
        <w:t>and o</w:t>
      </w:r>
      <w:r w:rsidRPr="00B4735A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B4735A">
        <w:rPr>
          <w:rFonts w:asciiTheme="minorHAnsi" w:hAnsiTheme="minorHAnsi" w:cstheme="minorHAnsi"/>
          <w:sz w:val="22"/>
          <w:szCs w:val="22"/>
        </w:rPr>
        <w:t>her</w:t>
      </w:r>
      <w:r w:rsidRPr="00B4735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4735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4735A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B4735A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4735A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B4735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4735A">
        <w:rPr>
          <w:rFonts w:asciiTheme="minorHAnsi" w:hAnsiTheme="minorHAnsi" w:cstheme="minorHAnsi"/>
          <w:sz w:val="22"/>
          <w:szCs w:val="22"/>
        </w:rPr>
        <w:t>ed PC</w:t>
      </w:r>
      <w:r w:rsidRPr="00B4735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4735A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B4735A">
        <w:rPr>
          <w:rFonts w:asciiTheme="minorHAnsi" w:hAnsiTheme="minorHAnsi" w:cstheme="minorHAnsi"/>
          <w:sz w:val="22"/>
          <w:szCs w:val="22"/>
        </w:rPr>
        <w:t>pp</w:t>
      </w:r>
      <w:r w:rsidRPr="00B4735A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B4735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4735A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B4735A">
        <w:rPr>
          <w:rFonts w:asciiTheme="minorHAnsi" w:hAnsiTheme="minorHAnsi" w:cstheme="minorHAnsi"/>
          <w:sz w:val="22"/>
          <w:szCs w:val="22"/>
        </w:rPr>
        <w:t>a</w:t>
      </w:r>
      <w:r w:rsidRPr="00B4735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4735A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B4735A">
        <w:rPr>
          <w:rFonts w:asciiTheme="minorHAnsi" w:hAnsiTheme="minorHAnsi" w:cstheme="minorHAnsi"/>
          <w:sz w:val="22"/>
          <w:szCs w:val="22"/>
        </w:rPr>
        <w:t>ons. P</w:t>
      </w:r>
      <w:r w:rsidRPr="00B4735A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B4735A">
        <w:rPr>
          <w:rFonts w:asciiTheme="minorHAnsi" w:hAnsiTheme="minorHAnsi" w:cstheme="minorHAnsi"/>
          <w:sz w:val="22"/>
          <w:szCs w:val="22"/>
        </w:rPr>
        <w:t>s</w:t>
      </w:r>
      <w:r w:rsidRPr="00B4735A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4735A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B4735A">
        <w:rPr>
          <w:rFonts w:asciiTheme="minorHAnsi" w:hAnsiTheme="minorHAnsi" w:cstheme="minorHAnsi"/>
          <w:sz w:val="22"/>
          <w:szCs w:val="22"/>
        </w:rPr>
        <w:t>ss</w:t>
      </w:r>
      <w:r w:rsidRPr="00B4735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4735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4735A">
        <w:rPr>
          <w:rFonts w:asciiTheme="minorHAnsi" w:hAnsiTheme="minorHAnsi" w:cstheme="minorHAnsi"/>
          <w:sz w:val="22"/>
          <w:szCs w:val="22"/>
        </w:rPr>
        <w:t xml:space="preserve">he </w:t>
      </w:r>
      <w:r w:rsidRPr="00B4735A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B4735A">
        <w:rPr>
          <w:rFonts w:asciiTheme="minorHAnsi" w:hAnsiTheme="minorHAnsi" w:cstheme="minorHAnsi"/>
          <w:sz w:val="22"/>
          <w:szCs w:val="22"/>
        </w:rPr>
        <w:t>e</w:t>
      </w:r>
      <w:r w:rsidRPr="00B4735A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4735A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B4735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4735A">
        <w:rPr>
          <w:rFonts w:asciiTheme="minorHAnsi" w:hAnsiTheme="minorHAnsi" w:cstheme="minorHAnsi"/>
          <w:sz w:val="22"/>
          <w:szCs w:val="22"/>
        </w:rPr>
        <w:t>e</w:t>
      </w:r>
      <w:r w:rsidRPr="00B4735A">
        <w:rPr>
          <w:rFonts w:asciiTheme="minorHAnsi" w:hAnsiTheme="minorHAnsi" w:cstheme="minorHAnsi"/>
          <w:spacing w:val="-2"/>
          <w:sz w:val="22"/>
          <w:szCs w:val="22"/>
        </w:rPr>
        <w:t xml:space="preserve"> a</w:t>
      </w:r>
      <w:r w:rsidRPr="00B4735A">
        <w:rPr>
          <w:rFonts w:asciiTheme="minorHAnsi" w:hAnsiTheme="minorHAnsi" w:cstheme="minorHAnsi"/>
          <w:sz w:val="22"/>
          <w:szCs w:val="22"/>
        </w:rPr>
        <w:t xml:space="preserve">nd </w:t>
      </w:r>
      <w:r w:rsidRPr="00B4735A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B4735A">
        <w:rPr>
          <w:rFonts w:asciiTheme="minorHAnsi" w:hAnsiTheme="minorHAnsi" w:cstheme="minorHAnsi"/>
          <w:sz w:val="22"/>
          <w:szCs w:val="22"/>
        </w:rPr>
        <w:t>b</w:t>
      </w:r>
      <w:r w:rsidRPr="00B4735A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B4735A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4735A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B4735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4735A">
        <w:rPr>
          <w:rFonts w:asciiTheme="minorHAnsi" w:hAnsiTheme="minorHAnsi" w:cstheme="minorHAnsi"/>
          <w:sz w:val="22"/>
          <w:szCs w:val="22"/>
        </w:rPr>
        <w:t>y</w:t>
      </w:r>
      <w:r w:rsidRPr="00B4735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4735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4735A">
        <w:rPr>
          <w:rFonts w:asciiTheme="minorHAnsi" w:hAnsiTheme="minorHAnsi" w:cstheme="minorHAnsi"/>
          <w:sz w:val="22"/>
          <w:szCs w:val="22"/>
        </w:rPr>
        <w:t>o</w:t>
      </w:r>
      <w:r w:rsidRPr="00B4735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4735A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4735A">
        <w:rPr>
          <w:rFonts w:asciiTheme="minorHAnsi" w:hAnsiTheme="minorHAnsi" w:cstheme="minorHAnsi"/>
          <w:sz w:val="22"/>
          <w:szCs w:val="22"/>
        </w:rPr>
        <w:t>e</w:t>
      </w:r>
      <w:r w:rsidRPr="00B4735A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B4735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4735A">
        <w:rPr>
          <w:rFonts w:asciiTheme="minorHAnsi" w:hAnsiTheme="minorHAnsi" w:cstheme="minorHAnsi"/>
          <w:sz w:val="22"/>
          <w:szCs w:val="22"/>
        </w:rPr>
        <w:t>n a</w:t>
      </w:r>
      <w:r w:rsidRPr="00B4735A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B4735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4735A">
        <w:rPr>
          <w:rFonts w:asciiTheme="minorHAnsi" w:hAnsiTheme="minorHAnsi" w:cstheme="minorHAnsi"/>
          <w:sz w:val="22"/>
          <w:szCs w:val="22"/>
        </w:rPr>
        <w:t>o</w:t>
      </w:r>
      <w:r w:rsidRPr="00B4735A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B4735A">
        <w:rPr>
          <w:rFonts w:asciiTheme="minorHAnsi" w:hAnsiTheme="minorHAnsi" w:cstheme="minorHAnsi"/>
          <w:sz w:val="22"/>
          <w:szCs w:val="22"/>
        </w:rPr>
        <w:t>a</w:t>
      </w:r>
      <w:r w:rsidRPr="00B4735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4735A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B4735A">
        <w:rPr>
          <w:rFonts w:asciiTheme="minorHAnsi" w:hAnsiTheme="minorHAnsi" w:cstheme="minorHAnsi"/>
          <w:sz w:val="22"/>
          <w:szCs w:val="22"/>
        </w:rPr>
        <w:t>d da</w:t>
      </w:r>
      <w:r w:rsidRPr="00B4735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4735A">
        <w:rPr>
          <w:rFonts w:asciiTheme="minorHAnsi" w:hAnsiTheme="minorHAnsi" w:cstheme="minorHAnsi"/>
          <w:sz w:val="22"/>
          <w:szCs w:val="22"/>
        </w:rPr>
        <w:t>a</w:t>
      </w:r>
      <w:r w:rsidRPr="00B4735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4735A">
        <w:rPr>
          <w:rFonts w:asciiTheme="minorHAnsi" w:hAnsiTheme="minorHAnsi" w:cstheme="minorHAnsi"/>
          <w:sz w:val="22"/>
          <w:szCs w:val="22"/>
        </w:rPr>
        <w:t>an</w:t>
      </w:r>
      <w:r w:rsidRPr="00B4735A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B4735A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4735A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B4735A">
        <w:rPr>
          <w:rFonts w:asciiTheme="minorHAnsi" w:hAnsiTheme="minorHAnsi" w:cstheme="minorHAnsi"/>
          <w:sz w:val="22"/>
          <w:szCs w:val="22"/>
        </w:rPr>
        <w:t>s</w:t>
      </w:r>
      <w:r w:rsidRPr="00B4735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4735A">
        <w:rPr>
          <w:rFonts w:asciiTheme="minorHAnsi" w:hAnsiTheme="minorHAnsi" w:cstheme="minorHAnsi"/>
          <w:sz w:val="22"/>
          <w:szCs w:val="22"/>
        </w:rPr>
        <w:t>s</w:t>
      </w:r>
      <w:r w:rsidRPr="00B4735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4735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4735A">
        <w:rPr>
          <w:rFonts w:asciiTheme="minorHAnsi" w:hAnsiTheme="minorHAnsi" w:cstheme="minorHAnsi"/>
          <w:sz w:val="22"/>
          <w:szCs w:val="22"/>
        </w:rPr>
        <w:t>o</w:t>
      </w:r>
      <w:r w:rsidRPr="00B4735A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B4735A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4735A">
        <w:rPr>
          <w:rFonts w:asciiTheme="minorHAnsi" w:hAnsiTheme="minorHAnsi" w:cstheme="minorHAnsi"/>
          <w:sz w:val="22"/>
          <w:szCs w:val="22"/>
        </w:rPr>
        <w:t xml:space="preserve">s </w:t>
      </w:r>
      <w:r w:rsidRPr="00B4735A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B4735A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B4735A">
        <w:rPr>
          <w:rFonts w:asciiTheme="minorHAnsi" w:hAnsiTheme="minorHAnsi" w:cstheme="minorHAnsi"/>
          <w:sz w:val="22"/>
          <w:szCs w:val="22"/>
        </w:rPr>
        <w:t xml:space="preserve">d </w:t>
      </w:r>
      <w:r w:rsidRPr="00B4735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4735A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B4735A">
        <w:rPr>
          <w:rFonts w:asciiTheme="minorHAnsi" w:hAnsiTheme="minorHAnsi" w:cstheme="minorHAnsi"/>
          <w:sz w:val="22"/>
          <w:szCs w:val="22"/>
        </w:rPr>
        <w:t>c</w:t>
      </w:r>
      <w:r w:rsidRPr="00B4735A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B4735A">
        <w:rPr>
          <w:rFonts w:asciiTheme="minorHAnsi" w:hAnsiTheme="minorHAnsi" w:cstheme="minorHAnsi"/>
          <w:sz w:val="22"/>
          <w:szCs w:val="22"/>
        </w:rPr>
        <w:t>n</w:t>
      </w:r>
      <w:r w:rsidRPr="00B4735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4735A">
        <w:rPr>
          <w:rFonts w:asciiTheme="minorHAnsi" w:hAnsiTheme="minorHAnsi" w:cstheme="minorHAnsi"/>
          <w:sz w:val="22"/>
          <w:szCs w:val="22"/>
        </w:rPr>
        <w:t>qu</w:t>
      </w:r>
      <w:r w:rsidRPr="00B4735A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B4735A">
        <w:rPr>
          <w:rFonts w:asciiTheme="minorHAnsi" w:hAnsiTheme="minorHAnsi" w:cstheme="minorHAnsi"/>
          <w:sz w:val="22"/>
          <w:szCs w:val="22"/>
        </w:rPr>
        <w:t>s.</w:t>
      </w:r>
    </w:p>
    <w:p w14:paraId="04FD5A4E" w14:textId="77777777" w:rsidR="00077844" w:rsidRPr="00B4735A" w:rsidRDefault="00B4735A">
      <w:pPr>
        <w:spacing w:before="15" w:line="240" w:lineRule="exact"/>
        <w:ind w:left="820" w:right="136" w:hanging="360"/>
        <w:rPr>
          <w:rFonts w:asciiTheme="minorHAnsi" w:hAnsiTheme="minorHAnsi" w:cstheme="minorHAnsi"/>
          <w:sz w:val="22"/>
          <w:szCs w:val="22"/>
        </w:rPr>
      </w:pPr>
      <w:r w:rsidRPr="00B4735A">
        <w:rPr>
          <w:rFonts w:asciiTheme="minorHAnsi" w:hAnsiTheme="minorHAnsi" w:cstheme="minorHAnsi"/>
          <w:sz w:val="22"/>
          <w:szCs w:val="22"/>
        </w:rPr>
        <w:pict w14:anchorId="0C5C23B8">
          <v:shape id="_x0000_i1031" type="#_x0000_t75" style="width:10.05pt;height:13.4pt">
            <v:imagedata r:id="rId5" o:title=""/>
          </v:shape>
        </w:pict>
      </w:r>
      <w:r w:rsidRPr="00B4735A">
        <w:rPr>
          <w:rFonts w:asciiTheme="minorHAnsi" w:hAnsiTheme="minorHAnsi" w:cstheme="minorHAnsi"/>
          <w:sz w:val="22"/>
          <w:szCs w:val="22"/>
        </w:rPr>
        <w:t xml:space="preserve">   </w:t>
      </w:r>
      <w:r w:rsidRPr="00B4735A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B4735A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B4735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4735A">
        <w:rPr>
          <w:rFonts w:asciiTheme="minorHAnsi" w:hAnsiTheme="minorHAnsi" w:cstheme="minorHAnsi"/>
          <w:sz w:val="22"/>
          <w:szCs w:val="22"/>
        </w:rPr>
        <w:t>s p</w:t>
      </w:r>
      <w:r w:rsidRPr="00B4735A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B4735A">
        <w:rPr>
          <w:rFonts w:asciiTheme="minorHAnsi" w:hAnsiTheme="minorHAnsi" w:cstheme="minorHAnsi"/>
          <w:sz w:val="22"/>
          <w:szCs w:val="22"/>
        </w:rPr>
        <w:t>s</w:t>
      </w:r>
      <w:r w:rsidRPr="00B4735A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B4735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4735A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B4735A">
        <w:rPr>
          <w:rFonts w:asciiTheme="minorHAnsi" w:hAnsiTheme="minorHAnsi" w:cstheme="minorHAnsi"/>
          <w:sz w:val="22"/>
          <w:szCs w:val="22"/>
        </w:rPr>
        <w:t xml:space="preserve">on </w:t>
      </w:r>
      <w:r w:rsidRPr="00B4735A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B4735A">
        <w:rPr>
          <w:rFonts w:asciiTheme="minorHAnsi" w:hAnsiTheme="minorHAnsi" w:cstheme="minorHAnsi"/>
          <w:sz w:val="22"/>
          <w:szCs w:val="22"/>
        </w:rPr>
        <w:t>equ</w:t>
      </w:r>
      <w:r w:rsidRPr="00B4735A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B4735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4735A">
        <w:rPr>
          <w:rFonts w:asciiTheme="minorHAnsi" w:hAnsiTheme="minorHAnsi" w:cstheme="minorHAnsi"/>
          <w:sz w:val="22"/>
          <w:szCs w:val="22"/>
        </w:rPr>
        <w:t>es</w:t>
      </w:r>
      <w:r w:rsidRPr="00B4735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4735A">
        <w:rPr>
          <w:rFonts w:asciiTheme="minorHAnsi" w:hAnsiTheme="minorHAnsi" w:cstheme="minorHAnsi"/>
          <w:sz w:val="22"/>
          <w:szCs w:val="22"/>
        </w:rPr>
        <w:t>ex</w:t>
      </w:r>
      <w:r w:rsidRPr="00B4735A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B4735A">
        <w:rPr>
          <w:rFonts w:asciiTheme="minorHAnsi" w:hAnsiTheme="minorHAnsi" w:cstheme="minorHAnsi"/>
          <w:sz w:val="22"/>
          <w:szCs w:val="22"/>
        </w:rPr>
        <w:t>e</w:t>
      </w:r>
      <w:r w:rsidRPr="00B4735A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B4735A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4735A">
        <w:rPr>
          <w:rFonts w:asciiTheme="minorHAnsi" w:hAnsiTheme="minorHAnsi" w:cstheme="minorHAnsi"/>
          <w:sz w:val="22"/>
          <w:szCs w:val="22"/>
        </w:rPr>
        <w:t>e</w:t>
      </w:r>
      <w:r w:rsidRPr="00B4735A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B4735A">
        <w:rPr>
          <w:rFonts w:asciiTheme="minorHAnsi" w:hAnsiTheme="minorHAnsi" w:cstheme="minorHAnsi"/>
          <w:sz w:val="22"/>
          <w:szCs w:val="22"/>
        </w:rPr>
        <w:t>t</w:t>
      </w:r>
      <w:r w:rsidRPr="00B4735A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4735A">
        <w:rPr>
          <w:rFonts w:asciiTheme="minorHAnsi" w:hAnsiTheme="minorHAnsi" w:cstheme="minorHAnsi"/>
          <w:sz w:val="22"/>
          <w:szCs w:val="22"/>
        </w:rPr>
        <w:t>an</w:t>
      </w:r>
      <w:r w:rsidRPr="00B4735A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B4735A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4735A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B4735A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B4735A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B4735A">
        <w:rPr>
          <w:rFonts w:asciiTheme="minorHAnsi" w:hAnsiTheme="minorHAnsi" w:cstheme="minorHAnsi"/>
          <w:sz w:val="22"/>
          <w:szCs w:val="22"/>
        </w:rPr>
        <w:t>a</w:t>
      </w:r>
      <w:r w:rsidRPr="00B4735A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4735A">
        <w:rPr>
          <w:rFonts w:asciiTheme="minorHAnsi" w:hAnsiTheme="minorHAnsi" w:cstheme="minorHAnsi"/>
          <w:sz w:val="22"/>
          <w:szCs w:val="22"/>
        </w:rPr>
        <w:t xml:space="preserve">, </w:t>
      </w:r>
      <w:r w:rsidRPr="00B4735A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B4735A">
        <w:rPr>
          <w:rFonts w:asciiTheme="minorHAnsi" w:hAnsiTheme="minorHAnsi" w:cstheme="minorHAnsi"/>
          <w:sz w:val="22"/>
          <w:szCs w:val="22"/>
        </w:rPr>
        <w:t>e</w:t>
      </w:r>
      <w:r w:rsidRPr="00B4735A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B4735A">
        <w:rPr>
          <w:rFonts w:asciiTheme="minorHAnsi" w:hAnsiTheme="minorHAnsi" w:cstheme="minorHAnsi"/>
          <w:sz w:val="22"/>
          <w:szCs w:val="22"/>
        </w:rPr>
        <w:t>bal</w:t>
      </w:r>
      <w:r w:rsidRPr="00B4735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4735A">
        <w:rPr>
          <w:rFonts w:asciiTheme="minorHAnsi" w:hAnsiTheme="minorHAnsi" w:cstheme="minorHAnsi"/>
          <w:sz w:val="22"/>
          <w:szCs w:val="22"/>
        </w:rPr>
        <w:t>and</w:t>
      </w:r>
      <w:r w:rsidRPr="00B4735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4735A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B4735A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B4735A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B4735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4735A">
        <w:rPr>
          <w:rFonts w:asciiTheme="minorHAnsi" w:hAnsiTheme="minorHAnsi" w:cstheme="minorHAnsi"/>
          <w:sz w:val="22"/>
          <w:szCs w:val="22"/>
        </w:rPr>
        <w:t>en</w:t>
      </w:r>
      <w:r w:rsidRPr="00B4735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4735A">
        <w:rPr>
          <w:rFonts w:asciiTheme="minorHAnsi" w:hAnsiTheme="minorHAnsi" w:cstheme="minorHAnsi"/>
          <w:sz w:val="22"/>
          <w:szCs w:val="22"/>
        </w:rPr>
        <w:t>co</w:t>
      </w:r>
      <w:r w:rsidRPr="00B4735A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B4735A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B4735A">
        <w:rPr>
          <w:rFonts w:asciiTheme="minorHAnsi" w:hAnsiTheme="minorHAnsi" w:cstheme="minorHAnsi"/>
          <w:sz w:val="22"/>
          <w:szCs w:val="22"/>
        </w:rPr>
        <w:t>un</w:t>
      </w:r>
      <w:r w:rsidRPr="00B4735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4735A">
        <w:rPr>
          <w:rFonts w:asciiTheme="minorHAnsi" w:hAnsiTheme="minorHAnsi" w:cstheme="minorHAnsi"/>
          <w:sz w:val="22"/>
          <w:szCs w:val="22"/>
        </w:rPr>
        <w:t>ca</w:t>
      </w:r>
      <w:r w:rsidRPr="00B4735A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B4735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4735A">
        <w:rPr>
          <w:rFonts w:asciiTheme="minorHAnsi" w:hAnsiTheme="minorHAnsi" w:cstheme="minorHAnsi"/>
          <w:sz w:val="22"/>
          <w:szCs w:val="22"/>
        </w:rPr>
        <w:t>on</w:t>
      </w:r>
      <w:r w:rsidRPr="00B4735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4735A">
        <w:rPr>
          <w:rFonts w:asciiTheme="minorHAnsi" w:hAnsiTheme="minorHAnsi" w:cstheme="minorHAnsi"/>
          <w:sz w:val="22"/>
          <w:szCs w:val="22"/>
        </w:rPr>
        <w:t>s</w:t>
      </w:r>
      <w:r w:rsidRPr="00B4735A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B4735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4735A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B4735A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4735A">
        <w:rPr>
          <w:rFonts w:asciiTheme="minorHAnsi" w:hAnsiTheme="minorHAnsi" w:cstheme="minorHAnsi"/>
          <w:sz w:val="22"/>
          <w:szCs w:val="22"/>
        </w:rPr>
        <w:t>s.</w:t>
      </w:r>
      <w:r w:rsidRPr="00B4735A">
        <w:rPr>
          <w:rFonts w:asciiTheme="minorHAnsi" w:hAnsiTheme="minorHAnsi" w:cstheme="minorHAnsi"/>
          <w:spacing w:val="53"/>
          <w:sz w:val="22"/>
          <w:szCs w:val="22"/>
        </w:rPr>
        <w:t xml:space="preserve"> </w:t>
      </w:r>
      <w:r w:rsidRPr="00B4735A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B4735A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B4735A">
        <w:rPr>
          <w:rFonts w:asciiTheme="minorHAnsi" w:hAnsiTheme="minorHAnsi" w:cstheme="minorHAnsi"/>
          <w:sz w:val="22"/>
          <w:szCs w:val="22"/>
        </w:rPr>
        <w:t>e</w:t>
      </w:r>
      <w:r w:rsidRPr="00B4735A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4735A">
        <w:rPr>
          <w:rFonts w:asciiTheme="minorHAnsi" w:hAnsiTheme="minorHAnsi" w:cstheme="minorHAnsi"/>
          <w:sz w:val="22"/>
          <w:szCs w:val="22"/>
        </w:rPr>
        <w:t>e</w:t>
      </w:r>
      <w:r w:rsidRPr="00B4735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4735A">
        <w:rPr>
          <w:rFonts w:asciiTheme="minorHAnsi" w:hAnsiTheme="minorHAnsi" w:cstheme="minorHAnsi"/>
          <w:sz w:val="22"/>
          <w:szCs w:val="22"/>
        </w:rPr>
        <w:t>s</w:t>
      </w:r>
      <w:r w:rsidRPr="00B4735A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B4735A">
        <w:rPr>
          <w:rFonts w:asciiTheme="minorHAnsi" w:hAnsiTheme="minorHAnsi" w:cstheme="minorHAnsi"/>
          <w:spacing w:val="1"/>
          <w:sz w:val="22"/>
          <w:szCs w:val="22"/>
        </w:rPr>
        <w:t>il</w:t>
      </w:r>
      <w:r w:rsidRPr="00B4735A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B4735A">
        <w:rPr>
          <w:rFonts w:asciiTheme="minorHAnsi" w:hAnsiTheme="minorHAnsi" w:cstheme="minorHAnsi"/>
          <w:sz w:val="22"/>
          <w:szCs w:val="22"/>
        </w:rPr>
        <w:t xml:space="preserve">s </w:t>
      </w:r>
      <w:r w:rsidRPr="00B4735A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B4735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4735A">
        <w:rPr>
          <w:rFonts w:asciiTheme="minorHAnsi" w:hAnsiTheme="minorHAnsi" w:cstheme="minorHAnsi"/>
          <w:sz w:val="22"/>
          <w:szCs w:val="22"/>
        </w:rPr>
        <w:t>e n</w:t>
      </w:r>
      <w:r w:rsidRPr="00B4735A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B4735A">
        <w:rPr>
          <w:rFonts w:asciiTheme="minorHAnsi" w:hAnsiTheme="minorHAnsi" w:cstheme="minorHAnsi"/>
          <w:sz w:val="22"/>
          <w:szCs w:val="22"/>
        </w:rPr>
        <w:t>eded</w:t>
      </w:r>
      <w:r w:rsidRPr="00B4735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4735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4735A">
        <w:rPr>
          <w:rFonts w:asciiTheme="minorHAnsi" w:hAnsiTheme="minorHAnsi" w:cstheme="minorHAnsi"/>
          <w:sz w:val="22"/>
          <w:szCs w:val="22"/>
        </w:rPr>
        <w:t xml:space="preserve">o </w:t>
      </w:r>
      <w:r w:rsidRPr="00B4735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4735A">
        <w:rPr>
          <w:rFonts w:asciiTheme="minorHAnsi" w:hAnsiTheme="minorHAnsi" w:cstheme="minorHAnsi"/>
          <w:sz w:val="22"/>
          <w:szCs w:val="22"/>
        </w:rPr>
        <w:t>n</w:t>
      </w:r>
      <w:r w:rsidRPr="00B4735A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B4735A">
        <w:rPr>
          <w:rFonts w:asciiTheme="minorHAnsi" w:hAnsiTheme="minorHAnsi" w:cstheme="minorHAnsi"/>
          <w:sz w:val="22"/>
          <w:szCs w:val="22"/>
        </w:rPr>
        <w:t>e</w:t>
      </w:r>
      <w:r w:rsidRPr="00B4735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4735A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B4735A">
        <w:rPr>
          <w:rFonts w:asciiTheme="minorHAnsi" w:hAnsiTheme="minorHAnsi" w:cstheme="minorHAnsi"/>
          <w:sz w:val="22"/>
          <w:szCs w:val="22"/>
        </w:rPr>
        <w:t>ct</w:t>
      </w:r>
      <w:r w:rsidRPr="00B4735A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4735A">
        <w:rPr>
          <w:rFonts w:asciiTheme="minorHAnsi" w:hAnsiTheme="minorHAnsi" w:cstheme="minorHAnsi"/>
          <w:spacing w:val="-3"/>
          <w:sz w:val="22"/>
          <w:szCs w:val="22"/>
        </w:rPr>
        <w:t>w</w:t>
      </w:r>
      <w:r w:rsidRPr="00B4735A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B4735A">
        <w:rPr>
          <w:rFonts w:asciiTheme="minorHAnsi" w:hAnsiTheme="minorHAnsi" w:cstheme="minorHAnsi"/>
          <w:sz w:val="22"/>
          <w:szCs w:val="22"/>
        </w:rPr>
        <w:t>h</w:t>
      </w:r>
      <w:r w:rsidRPr="00B4735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4735A">
        <w:rPr>
          <w:rFonts w:asciiTheme="minorHAnsi" w:hAnsiTheme="minorHAnsi" w:cstheme="minorHAnsi"/>
          <w:sz w:val="22"/>
          <w:szCs w:val="22"/>
        </w:rPr>
        <w:t>pe</w:t>
      </w:r>
      <w:r w:rsidRPr="00B4735A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B4735A">
        <w:rPr>
          <w:rFonts w:asciiTheme="minorHAnsi" w:hAnsiTheme="minorHAnsi" w:cstheme="minorHAnsi"/>
          <w:sz w:val="22"/>
          <w:szCs w:val="22"/>
        </w:rPr>
        <w:t>sonn</w:t>
      </w:r>
      <w:r w:rsidRPr="00B4735A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B4735A">
        <w:rPr>
          <w:rFonts w:asciiTheme="minorHAnsi" w:hAnsiTheme="minorHAnsi" w:cstheme="minorHAnsi"/>
          <w:sz w:val="22"/>
          <w:szCs w:val="22"/>
        </w:rPr>
        <w:t>l</w:t>
      </w:r>
      <w:r w:rsidRPr="00B4735A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4735A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B4735A">
        <w:rPr>
          <w:rFonts w:asciiTheme="minorHAnsi" w:hAnsiTheme="minorHAnsi" w:cstheme="minorHAnsi"/>
          <w:sz w:val="22"/>
          <w:szCs w:val="22"/>
        </w:rPr>
        <w:t>a</w:t>
      </w:r>
      <w:r w:rsidRPr="00B4735A">
        <w:rPr>
          <w:rFonts w:asciiTheme="minorHAnsi" w:hAnsiTheme="minorHAnsi" w:cstheme="minorHAnsi"/>
          <w:spacing w:val="-2"/>
          <w:sz w:val="22"/>
          <w:szCs w:val="22"/>
        </w:rPr>
        <w:t>ng</w:t>
      </w:r>
      <w:r w:rsidRPr="00B4735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4735A">
        <w:rPr>
          <w:rFonts w:asciiTheme="minorHAnsi" w:hAnsiTheme="minorHAnsi" w:cstheme="minorHAnsi"/>
          <w:sz w:val="22"/>
          <w:szCs w:val="22"/>
        </w:rPr>
        <w:t>ng</w:t>
      </w:r>
      <w:r w:rsidRPr="00B4735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4735A">
        <w:rPr>
          <w:rFonts w:asciiTheme="minorHAnsi" w:hAnsiTheme="minorHAnsi" w:cstheme="minorHAnsi"/>
          <w:spacing w:val="1"/>
          <w:sz w:val="22"/>
          <w:szCs w:val="22"/>
        </w:rPr>
        <w:t>fr</w:t>
      </w:r>
      <w:r w:rsidRPr="00B4735A">
        <w:rPr>
          <w:rFonts w:asciiTheme="minorHAnsi" w:hAnsiTheme="minorHAnsi" w:cstheme="minorHAnsi"/>
          <w:sz w:val="22"/>
          <w:szCs w:val="22"/>
        </w:rPr>
        <w:t>om</w:t>
      </w:r>
      <w:r w:rsidRPr="00B4735A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4735A">
        <w:rPr>
          <w:rFonts w:asciiTheme="minorHAnsi" w:hAnsiTheme="minorHAnsi" w:cstheme="minorHAnsi"/>
          <w:sz w:val="22"/>
          <w:szCs w:val="22"/>
        </w:rPr>
        <w:t>c</w:t>
      </w:r>
      <w:r w:rsidRPr="00B4735A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4735A">
        <w:rPr>
          <w:rFonts w:asciiTheme="minorHAnsi" w:hAnsiTheme="minorHAnsi" w:cstheme="minorHAnsi"/>
          <w:sz w:val="22"/>
          <w:szCs w:val="22"/>
        </w:rPr>
        <w:t>e</w:t>
      </w:r>
      <w:r w:rsidRPr="00B4735A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B4735A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B4735A">
        <w:rPr>
          <w:rFonts w:asciiTheme="minorHAnsi" w:hAnsiTheme="minorHAnsi" w:cstheme="minorHAnsi"/>
          <w:sz w:val="22"/>
          <w:szCs w:val="22"/>
        </w:rPr>
        <w:t>al</w:t>
      </w:r>
      <w:r w:rsidRPr="00B4735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4735A">
        <w:rPr>
          <w:rFonts w:asciiTheme="minorHAnsi" w:hAnsiTheme="minorHAnsi" w:cstheme="minorHAnsi"/>
          <w:sz w:val="22"/>
          <w:szCs w:val="22"/>
        </w:rPr>
        <w:t>s</w:t>
      </w:r>
      <w:r w:rsidRPr="00B4735A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B4735A">
        <w:rPr>
          <w:rFonts w:asciiTheme="minorHAnsi" w:hAnsiTheme="minorHAnsi" w:cstheme="minorHAnsi"/>
          <w:sz w:val="22"/>
          <w:szCs w:val="22"/>
        </w:rPr>
        <w:t>a</w:t>
      </w:r>
      <w:r w:rsidRPr="00B4735A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B4735A">
        <w:rPr>
          <w:rFonts w:asciiTheme="minorHAnsi" w:hAnsiTheme="minorHAnsi" w:cstheme="minorHAnsi"/>
          <w:sz w:val="22"/>
          <w:szCs w:val="22"/>
        </w:rPr>
        <w:t>f</w:t>
      </w:r>
      <w:r w:rsidRPr="00B4735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4735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4735A">
        <w:rPr>
          <w:rFonts w:asciiTheme="minorHAnsi" w:hAnsiTheme="minorHAnsi" w:cstheme="minorHAnsi"/>
          <w:sz w:val="22"/>
          <w:szCs w:val="22"/>
        </w:rPr>
        <w:t>o</w:t>
      </w:r>
      <w:r w:rsidRPr="00B4735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4735A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B4735A">
        <w:rPr>
          <w:rFonts w:asciiTheme="minorHAnsi" w:hAnsiTheme="minorHAnsi" w:cstheme="minorHAnsi"/>
          <w:sz w:val="22"/>
          <w:szCs w:val="22"/>
        </w:rPr>
        <w:t>o</w:t>
      </w:r>
      <w:r w:rsidRPr="00B4735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4735A">
        <w:rPr>
          <w:rFonts w:asciiTheme="minorHAnsi" w:hAnsiTheme="minorHAnsi" w:cstheme="minorHAnsi"/>
          <w:sz w:val="22"/>
          <w:szCs w:val="22"/>
        </w:rPr>
        <w:t xml:space="preserve">e </w:t>
      </w:r>
      <w:r w:rsidRPr="00B4735A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4735A">
        <w:rPr>
          <w:rFonts w:asciiTheme="minorHAnsi" w:hAnsiTheme="minorHAnsi" w:cstheme="minorHAnsi"/>
          <w:sz w:val="22"/>
          <w:szCs w:val="22"/>
        </w:rPr>
        <w:t>en</w:t>
      </w:r>
      <w:r w:rsidRPr="00B4735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4735A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B4735A">
        <w:rPr>
          <w:rFonts w:asciiTheme="minorHAnsi" w:hAnsiTheme="minorHAnsi" w:cstheme="minorHAnsi"/>
          <w:sz w:val="22"/>
          <w:szCs w:val="22"/>
        </w:rPr>
        <w:t>r</w:t>
      </w:r>
      <w:r w:rsidRPr="00B4735A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4735A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B4735A">
        <w:rPr>
          <w:rFonts w:asciiTheme="minorHAnsi" w:hAnsiTheme="minorHAnsi" w:cstheme="minorHAnsi"/>
          <w:sz w:val="22"/>
          <w:szCs w:val="22"/>
        </w:rPr>
        <w:t>ana</w:t>
      </w:r>
      <w:r w:rsidRPr="00B4735A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B4735A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B4735A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B4735A">
        <w:rPr>
          <w:rFonts w:asciiTheme="minorHAnsi" w:hAnsiTheme="minorHAnsi" w:cstheme="minorHAnsi"/>
          <w:sz w:val="22"/>
          <w:szCs w:val="22"/>
        </w:rPr>
        <w:t>en</w:t>
      </w:r>
      <w:r w:rsidRPr="00B4735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4735A">
        <w:rPr>
          <w:rFonts w:asciiTheme="minorHAnsi" w:hAnsiTheme="minorHAnsi" w:cstheme="minorHAnsi"/>
          <w:sz w:val="22"/>
          <w:szCs w:val="22"/>
        </w:rPr>
        <w:t xml:space="preserve">. </w:t>
      </w:r>
      <w:r w:rsidRPr="00B4735A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B4735A">
        <w:rPr>
          <w:rFonts w:asciiTheme="minorHAnsi" w:hAnsiTheme="minorHAnsi" w:cstheme="minorHAnsi"/>
          <w:sz w:val="22"/>
          <w:szCs w:val="22"/>
        </w:rPr>
        <w:t>Mu</w:t>
      </w:r>
      <w:r w:rsidRPr="00B4735A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B4735A">
        <w:rPr>
          <w:rFonts w:asciiTheme="minorHAnsi" w:hAnsiTheme="minorHAnsi" w:cstheme="minorHAnsi"/>
          <w:sz w:val="22"/>
          <w:szCs w:val="22"/>
        </w:rPr>
        <w:t>t</w:t>
      </w:r>
      <w:r w:rsidRPr="00B4735A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4735A">
        <w:rPr>
          <w:rFonts w:asciiTheme="minorHAnsi" w:hAnsiTheme="minorHAnsi" w:cstheme="minorHAnsi"/>
          <w:sz w:val="22"/>
          <w:szCs w:val="22"/>
        </w:rPr>
        <w:t>a</w:t>
      </w:r>
      <w:r w:rsidRPr="00B4735A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B4735A">
        <w:rPr>
          <w:rFonts w:asciiTheme="minorHAnsi" w:hAnsiTheme="minorHAnsi" w:cstheme="minorHAnsi"/>
          <w:sz w:val="22"/>
          <w:szCs w:val="22"/>
        </w:rPr>
        <w:t xml:space="preserve">so </w:t>
      </w:r>
      <w:r w:rsidRPr="00B4735A">
        <w:rPr>
          <w:rFonts w:asciiTheme="minorHAnsi" w:hAnsiTheme="minorHAnsi" w:cstheme="minorHAnsi"/>
          <w:sz w:val="22"/>
          <w:szCs w:val="22"/>
        </w:rPr>
        <w:t>be</w:t>
      </w:r>
      <w:r w:rsidRPr="00B4735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4735A">
        <w:rPr>
          <w:rFonts w:asciiTheme="minorHAnsi" w:hAnsiTheme="minorHAnsi" w:cstheme="minorHAnsi"/>
          <w:sz w:val="22"/>
          <w:szCs w:val="22"/>
        </w:rPr>
        <w:t>a</w:t>
      </w:r>
      <w:r w:rsidRPr="00B4735A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B4735A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4735A">
        <w:rPr>
          <w:rFonts w:asciiTheme="minorHAnsi" w:hAnsiTheme="minorHAnsi" w:cstheme="minorHAnsi"/>
          <w:sz w:val="22"/>
          <w:szCs w:val="22"/>
        </w:rPr>
        <w:t xml:space="preserve">e </w:t>
      </w:r>
      <w:r w:rsidRPr="00B4735A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B4735A">
        <w:rPr>
          <w:rFonts w:asciiTheme="minorHAnsi" w:hAnsiTheme="minorHAnsi" w:cstheme="minorHAnsi"/>
          <w:sz w:val="22"/>
          <w:szCs w:val="22"/>
        </w:rPr>
        <w:t xml:space="preserve">o </w:t>
      </w:r>
      <w:r w:rsidRPr="00B4735A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B4735A">
        <w:rPr>
          <w:rFonts w:asciiTheme="minorHAnsi" w:hAnsiTheme="minorHAnsi" w:cstheme="minorHAnsi"/>
          <w:sz w:val="22"/>
          <w:szCs w:val="22"/>
        </w:rPr>
        <w:t>o</w:t>
      </w:r>
      <w:r w:rsidRPr="00B4735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4735A">
        <w:rPr>
          <w:rFonts w:asciiTheme="minorHAnsi" w:hAnsiTheme="minorHAnsi" w:cstheme="minorHAnsi"/>
          <w:sz w:val="22"/>
          <w:szCs w:val="22"/>
        </w:rPr>
        <w:t>k</w:t>
      </w:r>
      <w:r w:rsidRPr="00B4735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4735A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B4735A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B4735A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B4735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4735A">
        <w:rPr>
          <w:rFonts w:asciiTheme="minorHAnsi" w:hAnsiTheme="minorHAnsi" w:cstheme="minorHAnsi"/>
          <w:sz w:val="22"/>
          <w:szCs w:val="22"/>
        </w:rPr>
        <w:t>n</w:t>
      </w:r>
    </w:p>
    <w:p w14:paraId="067E14D7" w14:textId="77777777" w:rsidR="00077844" w:rsidRPr="00B4735A" w:rsidRDefault="00B4735A">
      <w:pPr>
        <w:spacing w:line="240" w:lineRule="exact"/>
        <w:ind w:left="820"/>
        <w:rPr>
          <w:rFonts w:asciiTheme="minorHAnsi" w:hAnsiTheme="minorHAnsi" w:cstheme="minorHAnsi"/>
          <w:sz w:val="22"/>
          <w:szCs w:val="22"/>
        </w:rPr>
      </w:pPr>
      <w:r w:rsidRPr="00B4735A">
        <w:rPr>
          <w:rFonts w:asciiTheme="minorHAnsi" w:hAnsiTheme="minorHAnsi" w:cstheme="minorHAnsi"/>
          <w:sz w:val="22"/>
          <w:szCs w:val="22"/>
        </w:rPr>
        <w:t xml:space="preserve">a </w:t>
      </w:r>
      <w:r w:rsidRPr="00B4735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4735A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B4735A">
        <w:rPr>
          <w:rFonts w:asciiTheme="minorHAnsi" w:hAnsiTheme="minorHAnsi" w:cstheme="minorHAnsi"/>
          <w:sz w:val="22"/>
          <w:szCs w:val="22"/>
        </w:rPr>
        <w:t>am</w:t>
      </w:r>
      <w:r w:rsidRPr="00B4735A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4735A">
        <w:rPr>
          <w:rFonts w:asciiTheme="minorHAnsi" w:hAnsiTheme="minorHAnsi" w:cstheme="minorHAnsi"/>
          <w:sz w:val="22"/>
          <w:szCs w:val="22"/>
        </w:rPr>
        <w:t>en</w:t>
      </w:r>
      <w:r w:rsidRPr="00B4735A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B4735A">
        <w:rPr>
          <w:rFonts w:asciiTheme="minorHAnsi" w:hAnsiTheme="minorHAnsi" w:cstheme="minorHAnsi"/>
          <w:spacing w:val="1"/>
          <w:sz w:val="22"/>
          <w:szCs w:val="22"/>
        </w:rPr>
        <w:t>ir</w:t>
      </w:r>
      <w:r w:rsidRPr="00B4735A">
        <w:rPr>
          <w:rFonts w:asciiTheme="minorHAnsi" w:hAnsiTheme="minorHAnsi" w:cstheme="minorHAnsi"/>
          <w:sz w:val="22"/>
          <w:szCs w:val="22"/>
        </w:rPr>
        <w:t>on</w:t>
      </w:r>
      <w:r w:rsidRPr="00B4735A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B4735A">
        <w:rPr>
          <w:rFonts w:asciiTheme="minorHAnsi" w:hAnsiTheme="minorHAnsi" w:cstheme="minorHAnsi"/>
          <w:sz w:val="22"/>
          <w:szCs w:val="22"/>
        </w:rPr>
        <w:t>ent</w:t>
      </w:r>
      <w:r w:rsidRPr="00B4735A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4735A">
        <w:rPr>
          <w:rFonts w:asciiTheme="minorHAnsi" w:hAnsiTheme="minorHAnsi" w:cstheme="minorHAnsi"/>
          <w:sz w:val="22"/>
          <w:szCs w:val="22"/>
        </w:rPr>
        <w:t xml:space="preserve">and </w:t>
      </w:r>
      <w:r w:rsidRPr="00B4735A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4735A">
        <w:rPr>
          <w:rFonts w:asciiTheme="minorHAnsi" w:hAnsiTheme="minorHAnsi" w:cstheme="minorHAnsi"/>
          <w:sz w:val="22"/>
          <w:szCs w:val="22"/>
        </w:rPr>
        <w:t>a</w:t>
      </w:r>
      <w:r w:rsidRPr="00B4735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4735A">
        <w:rPr>
          <w:rFonts w:asciiTheme="minorHAnsi" w:hAnsiTheme="minorHAnsi" w:cstheme="minorHAnsi"/>
          <w:sz w:val="22"/>
          <w:szCs w:val="22"/>
        </w:rPr>
        <w:t>n</w:t>
      </w:r>
      <w:r w:rsidRPr="00B4735A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B4735A">
        <w:rPr>
          <w:rFonts w:asciiTheme="minorHAnsi" w:hAnsiTheme="minorHAnsi" w:cstheme="minorHAnsi"/>
          <w:sz w:val="22"/>
          <w:szCs w:val="22"/>
        </w:rPr>
        <w:t>a</w:t>
      </w:r>
      <w:r w:rsidRPr="00B4735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4735A">
        <w:rPr>
          <w:rFonts w:asciiTheme="minorHAnsi" w:hAnsiTheme="minorHAnsi" w:cstheme="minorHAnsi"/>
          <w:sz w:val="22"/>
          <w:szCs w:val="22"/>
        </w:rPr>
        <w:t xml:space="preserve">n </w:t>
      </w:r>
      <w:r w:rsidRPr="00B4735A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B4735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4735A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B4735A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B4735A">
        <w:rPr>
          <w:rFonts w:asciiTheme="minorHAnsi" w:hAnsiTheme="minorHAnsi" w:cstheme="minorHAnsi"/>
          <w:sz w:val="22"/>
          <w:szCs w:val="22"/>
        </w:rPr>
        <w:t>e</w:t>
      </w:r>
      <w:r w:rsidRPr="00B4735A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B4735A">
        <w:rPr>
          <w:rFonts w:asciiTheme="minorHAnsi" w:hAnsiTheme="minorHAnsi" w:cstheme="minorHAnsi"/>
          <w:sz w:val="22"/>
          <w:szCs w:val="22"/>
        </w:rPr>
        <w:t>s</w:t>
      </w:r>
      <w:r w:rsidRPr="00B4735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4735A">
        <w:rPr>
          <w:rFonts w:asciiTheme="minorHAnsi" w:hAnsiTheme="minorHAnsi" w:cstheme="minorHAnsi"/>
          <w:sz w:val="22"/>
          <w:szCs w:val="22"/>
        </w:rPr>
        <w:t>o</w:t>
      </w:r>
      <w:r w:rsidRPr="00B4735A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B4735A">
        <w:rPr>
          <w:rFonts w:asciiTheme="minorHAnsi" w:hAnsiTheme="minorHAnsi" w:cstheme="minorHAnsi"/>
          <w:sz w:val="22"/>
          <w:szCs w:val="22"/>
        </w:rPr>
        <w:t>al</w:t>
      </w:r>
      <w:r w:rsidRPr="00B4735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4735A">
        <w:rPr>
          <w:rFonts w:asciiTheme="minorHAnsi" w:hAnsiTheme="minorHAnsi" w:cstheme="minorHAnsi"/>
          <w:sz w:val="22"/>
          <w:szCs w:val="22"/>
        </w:rPr>
        <w:t>co</w:t>
      </w:r>
      <w:r w:rsidRPr="00B4735A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4735A">
        <w:rPr>
          <w:rFonts w:asciiTheme="minorHAnsi" w:hAnsiTheme="minorHAnsi" w:cstheme="minorHAnsi"/>
          <w:sz w:val="22"/>
          <w:szCs w:val="22"/>
        </w:rPr>
        <w:t>posu</w:t>
      </w:r>
      <w:r w:rsidRPr="00B4735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4735A">
        <w:rPr>
          <w:rFonts w:asciiTheme="minorHAnsi" w:hAnsiTheme="minorHAnsi" w:cstheme="minorHAnsi"/>
          <w:sz w:val="22"/>
          <w:szCs w:val="22"/>
        </w:rPr>
        <w:t>e</w:t>
      </w:r>
      <w:r w:rsidRPr="00B4735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4735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4735A">
        <w:rPr>
          <w:rFonts w:asciiTheme="minorHAnsi" w:hAnsiTheme="minorHAnsi" w:cstheme="minorHAnsi"/>
          <w:sz w:val="22"/>
          <w:szCs w:val="22"/>
        </w:rPr>
        <w:t>n a d</w:t>
      </w:r>
      <w:r w:rsidRPr="00B4735A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B4735A">
        <w:rPr>
          <w:rFonts w:asciiTheme="minorHAnsi" w:hAnsiTheme="minorHAnsi" w:cstheme="minorHAnsi"/>
          <w:sz w:val="22"/>
          <w:szCs w:val="22"/>
        </w:rPr>
        <w:t>na</w:t>
      </w:r>
      <w:r w:rsidRPr="00B4735A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4735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4735A">
        <w:rPr>
          <w:rFonts w:asciiTheme="minorHAnsi" w:hAnsiTheme="minorHAnsi" w:cstheme="minorHAnsi"/>
          <w:sz w:val="22"/>
          <w:szCs w:val="22"/>
        </w:rPr>
        <w:t>c work</w:t>
      </w:r>
      <w:r w:rsidRPr="00B4735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4735A">
        <w:rPr>
          <w:rFonts w:asciiTheme="minorHAnsi" w:hAnsiTheme="minorHAnsi" w:cstheme="minorHAnsi"/>
          <w:sz w:val="22"/>
          <w:szCs w:val="22"/>
        </w:rPr>
        <w:t>en</w:t>
      </w:r>
      <w:r w:rsidRPr="00B4735A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B4735A">
        <w:rPr>
          <w:rFonts w:asciiTheme="minorHAnsi" w:hAnsiTheme="minorHAnsi" w:cstheme="minorHAnsi"/>
          <w:spacing w:val="1"/>
          <w:sz w:val="22"/>
          <w:szCs w:val="22"/>
        </w:rPr>
        <w:t>ir</w:t>
      </w:r>
      <w:r w:rsidRPr="00B4735A">
        <w:rPr>
          <w:rFonts w:asciiTheme="minorHAnsi" w:hAnsiTheme="minorHAnsi" w:cstheme="minorHAnsi"/>
          <w:sz w:val="22"/>
          <w:szCs w:val="22"/>
        </w:rPr>
        <w:t>on</w:t>
      </w:r>
      <w:r w:rsidRPr="00B4735A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B4735A">
        <w:rPr>
          <w:rFonts w:asciiTheme="minorHAnsi" w:hAnsiTheme="minorHAnsi" w:cstheme="minorHAnsi"/>
          <w:sz w:val="22"/>
          <w:szCs w:val="22"/>
        </w:rPr>
        <w:t>ent</w:t>
      </w:r>
      <w:r w:rsidRPr="00B4735A">
        <w:rPr>
          <w:rFonts w:asciiTheme="minorHAnsi" w:hAnsiTheme="minorHAnsi" w:cstheme="minorHAnsi"/>
          <w:spacing w:val="1"/>
          <w:sz w:val="22"/>
          <w:szCs w:val="22"/>
        </w:rPr>
        <w:t xml:space="preserve"> t</w:t>
      </w:r>
      <w:r w:rsidRPr="00B4735A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B4735A">
        <w:rPr>
          <w:rFonts w:asciiTheme="minorHAnsi" w:hAnsiTheme="minorHAnsi" w:cstheme="minorHAnsi"/>
          <w:sz w:val="22"/>
          <w:szCs w:val="22"/>
        </w:rPr>
        <w:t>at</w:t>
      </w:r>
      <w:r w:rsidRPr="00B4735A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4735A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B4735A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B4735A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B4735A">
        <w:rPr>
          <w:rFonts w:asciiTheme="minorHAnsi" w:hAnsiTheme="minorHAnsi" w:cstheme="minorHAnsi"/>
          <w:sz w:val="22"/>
          <w:szCs w:val="22"/>
        </w:rPr>
        <w:t xml:space="preserve">en </w:t>
      </w:r>
      <w:r w:rsidRPr="00B4735A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B4735A">
        <w:rPr>
          <w:rFonts w:asciiTheme="minorHAnsi" w:hAnsiTheme="minorHAnsi" w:cstheme="minorHAnsi"/>
          <w:sz w:val="22"/>
          <w:szCs w:val="22"/>
        </w:rPr>
        <w:t>eq</w:t>
      </w:r>
      <w:r w:rsidRPr="00B4735A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B4735A">
        <w:rPr>
          <w:rFonts w:asciiTheme="minorHAnsi" w:hAnsiTheme="minorHAnsi" w:cstheme="minorHAnsi"/>
          <w:spacing w:val="1"/>
          <w:sz w:val="22"/>
          <w:szCs w:val="22"/>
        </w:rPr>
        <w:t>ir</w:t>
      </w:r>
      <w:r w:rsidRPr="00B4735A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B4735A">
        <w:rPr>
          <w:rFonts w:asciiTheme="minorHAnsi" w:hAnsiTheme="minorHAnsi" w:cstheme="minorHAnsi"/>
          <w:sz w:val="22"/>
          <w:szCs w:val="22"/>
        </w:rPr>
        <w:t>s</w:t>
      </w:r>
    </w:p>
    <w:p w14:paraId="2DF23FEB" w14:textId="77777777" w:rsidR="00077844" w:rsidRPr="00B4735A" w:rsidRDefault="00B4735A">
      <w:pPr>
        <w:spacing w:before="1" w:line="240" w:lineRule="exact"/>
        <w:ind w:left="820" w:right="72"/>
        <w:rPr>
          <w:rFonts w:asciiTheme="minorHAnsi" w:hAnsiTheme="minorHAnsi" w:cstheme="minorHAnsi"/>
          <w:sz w:val="22"/>
          <w:szCs w:val="22"/>
        </w:rPr>
      </w:pPr>
      <w:r w:rsidRPr="00B4735A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B4735A">
        <w:rPr>
          <w:rFonts w:asciiTheme="minorHAnsi" w:hAnsiTheme="minorHAnsi" w:cstheme="minorHAnsi"/>
          <w:sz w:val="22"/>
          <w:szCs w:val="22"/>
        </w:rPr>
        <w:t>ana</w:t>
      </w:r>
      <w:r w:rsidRPr="00B4735A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B4735A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B4735A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B4735A">
        <w:rPr>
          <w:rFonts w:asciiTheme="minorHAnsi" w:hAnsiTheme="minorHAnsi" w:cstheme="minorHAnsi"/>
          <w:sz w:val="22"/>
          <w:szCs w:val="22"/>
        </w:rPr>
        <w:t>en</w:t>
      </w:r>
      <w:r w:rsidRPr="00B4735A">
        <w:rPr>
          <w:rFonts w:asciiTheme="minorHAnsi" w:hAnsiTheme="minorHAnsi" w:cstheme="minorHAnsi"/>
          <w:spacing w:val="1"/>
          <w:sz w:val="22"/>
          <w:szCs w:val="22"/>
        </w:rPr>
        <w:t>t/</w:t>
      </w:r>
      <w:r w:rsidRPr="00B4735A">
        <w:rPr>
          <w:rFonts w:asciiTheme="minorHAnsi" w:hAnsiTheme="minorHAnsi" w:cstheme="minorHAnsi"/>
          <w:sz w:val="22"/>
          <w:szCs w:val="22"/>
        </w:rPr>
        <w:t>co</w:t>
      </w:r>
      <w:r w:rsidRPr="00B4735A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B4735A">
        <w:rPr>
          <w:rFonts w:asciiTheme="minorHAnsi" w:hAnsiTheme="minorHAnsi" w:cstheme="minorHAnsi"/>
          <w:sz w:val="22"/>
          <w:szCs w:val="22"/>
        </w:rPr>
        <w:t>p</w:t>
      </w:r>
      <w:r w:rsidRPr="00B4735A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4735A">
        <w:rPr>
          <w:rFonts w:asciiTheme="minorHAnsi" w:hAnsiTheme="minorHAnsi" w:cstheme="minorHAnsi"/>
          <w:sz w:val="22"/>
          <w:szCs w:val="22"/>
        </w:rPr>
        <w:t>e</w:t>
      </w:r>
      <w:r w:rsidRPr="00B4735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4735A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B4735A">
        <w:rPr>
          <w:rFonts w:asciiTheme="minorHAnsi" w:hAnsiTheme="minorHAnsi" w:cstheme="minorHAnsi"/>
          <w:sz w:val="22"/>
          <w:szCs w:val="22"/>
        </w:rPr>
        <w:t>on of</w:t>
      </w:r>
      <w:r w:rsidRPr="00B4735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4735A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B4735A">
        <w:rPr>
          <w:rFonts w:asciiTheme="minorHAnsi" w:hAnsiTheme="minorHAnsi" w:cstheme="minorHAnsi"/>
          <w:sz w:val="22"/>
          <w:szCs w:val="22"/>
        </w:rPr>
        <w:t>u</w:t>
      </w:r>
      <w:r w:rsidRPr="00B4735A">
        <w:rPr>
          <w:rFonts w:asciiTheme="minorHAnsi" w:hAnsiTheme="minorHAnsi" w:cstheme="minorHAnsi"/>
          <w:spacing w:val="1"/>
          <w:sz w:val="22"/>
          <w:szCs w:val="22"/>
        </w:rPr>
        <w:t>lti</w:t>
      </w:r>
      <w:r w:rsidRPr="00B4735A">
        <w:rPr>
          <w:rFonts w:asciiTheme="minorHAnsi" w:hAnsiTheme="minorHAnsi" w:cstheme="minorHAnsi"/>
          <w:sz w:val="22"/>
          <w:szCs w:val="22"/>
        </w:rPr>
        <w:t>p</w:t>
      </w:r>
      <w:r w:rsidRPr="00B4735A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B4735A">
        <w:rPr>
          <w:rFonts w:asciiTheme="minorHAnsi" w:hAnsiTheme="minorHAnsi" w:cstheme="minorHAnsi"/>
          <w:sz w:val="22"/>
          <w:szCs w:val="22"/>
        </w:rPr>
        <w:t xml:space="preserve">e </w:t>
      </w:r>
      <w:r w:rsidRPr="00B4735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4735A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B4735A">
        <w:rPr>
          <w:rFonts w:asciiTheme="minorHAnsi" w:hAnsiTheme="minorHAnsi" w:cstheme="minorHAnsi"/>
          <w:sz w:val="22"/>
          <w:szCs w:val="22"/>
        </w:rPr>
        <w:t>s</w:t>
      </w:r>
      <w:r w:rsidRPr="00B4735A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B4735A">
        <w:rPr>
          <w:rFonts w:asciiTheme="minorHAnsi" w:hAnsiTheme="minorHAnsi" w:cstheme="minorHAnsi"/>
          <w:sz w:val="22"/>
          <w:szCs w:val="22"/>
        </w:rPr>
        <w:t xml:space="preserve">s.  </w:t>
      </w:r>
      <w:r w:rsidRPr="00B4735A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4735A">
        <w:rPr>
          <w:rFonts w:asciiTheme="minorHAnsi" w:hAnsiTheme="minorHAnsi" w:cstheme="minorHAnsi"/>
          <w:sz w:val="22"/>
          <w:szCs w:val="22"/>
        </w:rPr>
        <w:t>De</w:t>
      </w:r>
      <w:r w:rsidRPr="00B4735A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B4735A">
        <w:rPr>
          <w:rFonts w:asciiTheme="minorHAnsi" w:hAnsiTheme="minorHAnsi" w:cstheme="minorHAnsi"/>
          <w:sz w:val="22"/>
          <w:szCs w:val="22"/>
        </w:rPr>
        <w:t>ons</w:t>
      </w:r>
      <w:r w:rsidRPr="00B4735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4735A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B4735A">
        <w:rPr>
          <w:rFonts w:asciiTheme="minorHAnsi" w:hAnsiTheme="minorHAnsi" w:cstheme="minorHAnsi"/>
          <w:sz w:val="22"/>
          <w:szCs w:val="22"/>
        </w:rPr>
        <w:t>a</w:t>
      </w:r>
      <w:r w:rsidRPr="00B4735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4735A">
        <w:rPr>
          <w:rFonts w:asciiTheme="minorHAnsi" w:hAnsiTheme="minorHAnsi" w:cstheme="minorHAnsi"/>
          <w:sz w:val="22"/>
          <w:szCs w:val="22"/>
        </w:rPr>
        <w:t>e</w:t>
      </w:r>
      <w:r w:rsidRPr="00B4735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4735A">
        <w:rPr>
          <w:rFonts w:asciiTheme="minorHAnsi" w:hAnsiTheme="minorHAnsi" w:cstheme="minorHAnsi"/>
          <w:sz w:val="22"/>
          <w:szCs w:val="22"/>
        </w:rPr>
        <w:t>sound</w:t>
      </w:r>
      <w:r w:rsidRPr="00B4735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4735A">
        <w:rPr>
          <w:rFonts w:asciiTheme="minorHAnsi" w:hAnsiTheme="minorHAnsi" w:cstheme="minorHAnsi"/>
          <w:spacing w:val="1"/>
          <w:sz w:val="22"/>
          <w:szCs w:val="22"/>
        </w:rPr>
        <w:t>j</w:t>
      </w:r>
      <w:r w:rsidRPr="00B4735A">
        <w:rPr>
          <w:rFonts w:asciiTheme="minorHAnsi" w:hAnsiTheme="minorHAnsi" w:cstheme="minorHAnsi"/>
          <w:sz w:val="22"/>
          <w:szCs w:val="22"/>
        </w:rPr>
        <w:t>ud</w:t>
      </w:r>
      <w:r w:rsidRPr="00B4735A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B4735A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B4735A">
        <w:rPr>
          <w:rFonts w:asciiTheme="minorHAnsi" w:hAnsiTheme="minorHAnsi" w:cstheme="minorHAnsi"/>
          <w:sz w:val="22"/>
          <w:szCs w:val="22"/>
        </w:rPr>
        <w:t>ent</w:t>
      </w:r>
      <w:r w:rsidRPr="00B4735A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4735A">
        <w:rPr>
          <w:rFonts w:asciiTheme="minorHAnsi" w:hAnsiTheme="minorHAnsi" w:cstheme="minorHAnsi"/>
          <w:sz w:val="22"/>
          <w:szCs w:val="22"/>
        </w:rPr>
        <w:t>as</w:t>
      </w:r>
      <w:r w:rsidRPr="00B4735A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4735A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B4735A">
        <w:rPr>
          <w:rFonts w:asciiTheme="minorHAnsi" w:hAnsiTheme="minorHAnsi" w:cstheme="minorHAnsi"/>
          <w:sz w:val="22"/>
          <w:szCs w:val="22"/>
        </w:rPr>
        <w:t>e</w:t>
      </w:r>
      <w:r w:rsidRPr="00B4735A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B4735A">
        <w:rPr>
          <w:rFonts w:asciiTheme="minorHAnsi" w:hAnsiTheme="minorHAnsi" w:cstheme="minorHAnsi"/>
          <w:sz w:val="22"/>
          <w:szCs w:val="22"/>
        </w:rPr>
        <w:t>l</w:t>
      </w:r>
      <w:r w:rsidRPr="00B4735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4735A">
        <w:rPr>
          <w:rFonts w:asciiTheme="minorHAnsi" w:hAnsiTheme="minorHAnsi" w:cstheme="minorHAnsi"/>
          <w:sz w:val="22"/>
          <w:szCs w:val="22"/>
        </w:rPr>
        <w:t>as</w:t>
      </w:r>
      <w:r w:rsidRPr="00B4735A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4735A">
        <w:rPr>
          <w:rFonts w:asciiTheme="minorHAnsi" w:hAnsiTheme="minorHAnsi" w:cstheme="minorHAnsi"/>
          <w:sz w:val="22"/>
          <w:szCs w:val="22"/>
        </w:rPr>
        <w:t>ap</w:t>
      </w:r>
      <w:r w:rsidRPr="00B4735A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B4735A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4735A">
        <w:rPr>
          <w:rFonts w:asciiTheme="minorHAnsi" w:hAnsiTheme="minorHAnsi" w:cstheme="minorHAnsi"/>
          <w:sz w:val="22"/>
          <w:szCs w:val="22"/>
        </w:rPr>
        <w:t>y</w:t>
      </w:r>
      <w:r w:rsidRPr="00B4735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4735A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4735A">
        <w:rPr>
          <w:rFonts w:asciiTheme="minorHAnsi" w:hAnsiTheme="minorHAnsi" w:cstheme="minorHAnsi"/>
          <w:sz w:val="22"/>
          <w:szCs w:val="22"/>
        </w:rPr>
        <w:t>o</w:t>
      </w:r>
      <w:r w:rsidRPr="00B4735A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B4735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4735A">
        <w:rPr>
          <w:rFonts w:asciiTheme="minorHAnsi" w:hAnsiTheme="minorHAnsi" w:cstheme="minorHAnsi"/>
          <w:sz w:val="22"/>
          <w:szCs w:val="22"/>
        </w:rPr>
        <w:t>c</w:t>
      </w:r>
      <w:r w:rsidRPr="00B4735A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B4735A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4735A">
        <w:rPr>
          <w:rFonts w:asciiTheme="minorHAnsi" w:hAnsiTheme="minorHAnsi" w:cstheme="minorHAnsi"/>
          <w:spacing w:val="-1"/>
          <w:sz w:val="22"/>
          <w:szCs w:val="22"/>
        </w:rPr>
        <w:t>/</w:t>
      </w:r>
      <w:r w:rsidRPr="00B4735A">
        <w:rPr>
          <w:rFonts w:asciiTheme="minorHAnsi" w:hAnsiTheme="minorHAnsi" w:cstheme="minorHAnsi"/>
          <w:sz w:val="22"/>
          <w:szCs w:val="22"/>
        </w:rPr>
        <w:t>c</w:t>
      </w:r>
      <w:r w:rsidRPr="00B4735A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B4735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4735A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B4735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B4735A">
        <w:rPr>
          <w:rFonts w:asciiTheme="minorHAnsi" w:hAnsiTheme="minorHAnsi" w:cstheme="minorHAnsi"/>
          <w:sz w:val="22"/>
          <w:szCs w:val="22"/>
        </w:rPr>
        <w:t>c</w:t>
      </w:r>
      <w:r w:rsidRPr="00B4735A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B4735A">
        <w:rPr>
          <w:rFonts w:asciiTheme="minorHAnsi" w:hAnsiTheme="minorHAnsi" w:cstheme="minorHAnsi"/>
          <w:sz w:val="22"/>
          <w:szCs w:val="22"/>
        </w:rPr>
        <w:t>l</w:t>
      </w:r>
      <w:r w:rsidRPr="00B4735A">
        <w:rPr>
          <w:rFonts w:asciiTheme="minorHAnsi" w:hAnsiTheme="minorHAnsi" w:cstheme="minorHAnsi"/>
          <w:spacing w:val="1"/>
          <w:sz w:val="22"/>
          <w:szCs w:val="22"/>
        </w:rPr>
        <w:t xml:space="preserve"> t</w:t>
      </w:r>
      <w:r w:rsidRPr="00B4735A">
        <w:rPr>
          <w:rFonts w:asciiTheme="minorHAnsi" w:hAnsiTheme="minorHAnsi" w:cstheme="minorHAnsi"/>
          <w:spacing w:val="-2"/>
          <w:sz w:val="22"/>
          <w:szCs w:val="22"/>
        </w:rPr>
        <w:t>ho</w:t>
      </w:r>
      <w:r w:rsidRPr="00B4735A">
        <w:rPr>
          <w:rFonts w:asciiTheme="minorHAnsi" w:hAnsiTheme="minorHAnsi" w:cstheme="minorHAnsi"/>
          <w:sz w:val="22"/>
          <w:szCs w:val="22"/>
        </w:rPr>
        <w:t>u</w:t>
      </w:r>
      <w:r w:rsidRPr="00B4735A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B4735A">
        <w:rPr>
          <w:rFonts w:asciiTheme="minorHAnsi" w:hAnsiTheme="minorHAnsi" w:cstheme="minorHAnsi"/>
          <w:sz w:val="22"/>
          <w:szCs w:val="22"/>
        </w:rPr>
        <w:t>ht p</w:t>
      </w:r>
      <w:r w:rsidRPr="00B4735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4735A">
        <w:rPr>
          <w:rFonts w:asciiTheme="minorHAnsi" w:hAnsiTheme="minorHAnsi" w:cstheme="minorHAnsi"/>
          <w:sz w:val="22"/>
          <w:szCs w:val="22"/>
        </w:rPr>
        <w:t>oc</w:t>
      </w:r>
      <w:r w:rsidRPr="00B4735A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B4735A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4735A">
        <w:rPr>
          <w:rFonts w:asciiTheme="minorHAnsi" w:hAnsiTheme="minorHAnsi" w:cstheme="minorHAnsi"/>
          <w:sz w:val="22"/>
          <w:szCs w:val="22"/>
        </w:rPr>
        <w:t>s</w:t>
      </w:r>
      <w:r w:rsidRPr="00B4735A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B4735A">
        <w:rPr>
          <w:rFonts w:asciiTheme="minorHAnsi" w:hAnsiTheme="minorHAnsi" w:cstheme="minorHAnsi"/>
          <w:sz w:val="22"/>
          <w:szCs w:val="22"/>
        </w:rPr>
        <w:t>s.</w:t>
      </w:r>
    </w:p>
    <w:sectPr w:rsidR="00077844" w:rsidRPr="00B4735A">
      <w:pgSz w:w="12240" w:h="15840"/>
      <w:pgMar w:top="640" w:right="680" w:bottom="280" w:left="6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834140A"/>
    <w:multiLevelType w:val="multilevel"/>
    <w:tmpl w:val="0F02FCE4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77844"/>
    <w:rsid w:val="00077844"/>
    <w:rsid w:val="00B473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,"/>
  <w:listSeparator w:val=";"/>
  <w14:docId w14:val="49083313"/>
  <w15:docId w15:val="{C1CA9D10-95B2-453E-AE2C-BEC49EE440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649</Words>
  <Characters>3700</Characters>
  <Application>Microsoft Office Word</Application>
  <DocSecurity>0</DocSecurity>
  <Lines>30</Lines>
  <Paragraphs>8</Paragraphs>
  <ScaleCrop>false</ScaleCrop>
  <Company/>
  <LinksUpToDate>false</LinksUpToDate>
  <CharactersWithSpaces>4341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2021-06-04T15:31:00Z</dcterms:created>
  <dcterms:modified xsi:type="dcterms:W3CDTF">2021-06-04T15:32:00Z</dcterms:modified>
</cp:coreProperties>
</file>